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94A10" w14:textId="3C82FCDC" w:rsidR="00AA2769" w:rsidRPr="00FA4954" w:rsidRDefault="00AA2769" w:rsidP="004418CB">
      <w:pPr>
        <w:spacing w:line="276" w:lineRule="auto"/>
        <w:jc w:val="center"/>
        <w:rPr>
          <w:rFonts w:ascii="Cambria" w:hAnsi="Cambria"/>
          <w:b/>
          <w:bCs/>
          <w:lang w:val="pl-PL"/>
        </w:rPr>
      </w:pPr>
      <w:bookmarkStart w:id="0" w:name="_Hlk59429758"/>
      <w:r w:rsidRPr="00FA4954">
        <w:rPr>
          <w:rFonts w:ascii="Cambria" w:hAnsi="Cambria"/>
          <w:b/>
          <w:bCs/>
          <w:lang w:val="pl-PL"/>
        </w:rPr>
        <w:t>Załącznik Nr 2 do SWZ</w:t>
      </w:r>
    </w:p>
    <w:p w14:paraId="686B32F5" w14:textId="77777777" w:rsidR="00AA2769" w:rsidRPr="00FA4954" w:rsidRDefault="00AA2769" w:rsidP="004418CB">
      <w:pPr>
        <w:pStyle w:val="Tekstpodstawowy"/>
        <w:pBdr>
          <w:top w:val="none" w:sz="0" w:space="0" w:color="000000"/>
          <w:left w:val="none" w:sz="0" w:space="0" w:color="000000"/>
          <w:bottom w:val="single" w:sz="4" w:space="1" w:color="000000"/>
          <w:right w:val="none" w:sz="0" w:space="0" w:color="000000"/>
        </w:pBdr>
        <w:spacing w:line="276" w:lineRule="auto"/>
        <w:jc w:val="center"/>
        <w:rPr>
          <w:rFonts w:ascii="Cambria" w:hAnsi="Cambria" w:cs="Calibri"/>
          <w:b w:val="0"/>
          <w:bCs/>
          <w:sz w:val="26"/>
          <w:szCs w:val="26"/>
          <w:lang w:val="pl-PL"/>
        </w:rPr>
      </w:pPr>
      <w:r w:rsidRPr="00FA4954">
        <w:rPr>
          <w:rFonts w:ascii="Cambria" w:hAnsi="Cambria" w:cs="Calibri"/>
          <w:bCs/>
          <w:sz w:val="26"/>
          <w:szCs w:val="26"/>
          <w:lang w:val="pl-PL"/>
        </w:rPr>
        <w:t>Projekt umowy</w:t>
      </w:r>
    </w:p>
    <w:p w14:paraId="738ED79D" w14:textId="59F3CE38" w:rsidR="00AA2769" w:rsidRPr="00FA4954" w:rsidRDefault="00AA2769" w:rsidP="004418CB">
      <w:pPr>
        <w:pStyle w:val="redniasiatka21"/>
        <w:spacing w:line="276" w:lineRule="auto"/>
        <w:jc w:val="center"/>
        <w:rPr>
          <w:rFonts w:ascii="Cambria" w:hAnsi="Cambria"/>
          <w:bCs/>
          <w:sz w:val="24"/>
          <w:szCs w:val="24"/>
        </w:rPr>
      </w:pPr>
      <w:r w:rsidRPr="00FA4954">
        <w:rPr>
          <w:rFonts w:ascii="Cambria" w:hAnsi="Cambria"/>
          <w:bCs/>
          <w:sz w:val="24"/>
          <w:szCs w:val="24"/>
        </w:rPr>
        <w:t xml:space="preserve">(Znak </w:t>
      </w:r>
      <w:r w:rsidRPr="00FE14E9">
        <w:rPr>
          <w:rFonts w:ascii="Cambria" w:hAnsi="Cambria"/>
          <w:bCs/>
          <w:sz w:val="24"/>
          <w:szCs w:val="24"/>
        </w:rPr>
        <w:t xml:space="preserve">postępowania: </w:t>
      </w:r>
      <w:r w:rsidR="008F7F2E" w:rsidRPr="00FE14E9">
        <w:rPr>
          <w:rFonts w:ascii="Cambria" w:hAnsi="Cambria" w:cs="Cambria"/>
          <w:b/>
          <w:bCs/>
        </w:rPr>
        <w:t>GKI-V.2710.</w:t>
      </w:r>
      <w:r w:rsidR="00636C58">
        <w:rPr>
          <w:rFonts w:ascii="Cambria" w:hAnsi="Cambria" w:cs="Cambria"/>
          <w:b/>
          <w:bCs/>
        </w:rPr>
        <w:t>2</w:t>
      </w:r>
      <w:r w:rsidR="008F7F2E" w:rsidRPr="00FE14E9">
        <w:rPr>
          <w:rFonts w:ascii="Cambria" w:hAnsi="Cambria" w:cs="Cambria"/>
          <w:b/>
          <w:bCs/>
        </w:rPr>
        <w:t>.202</w:t>
      </w:r>
      <w:r w:rsidR="00636C58">
        <w:rPr>
          <w:rFonts w:ascii="Cambria" w:hAnsi="Cambria" w:cs="Cambria"/>
          <w:b/>
          <w:bCs/>
        </w:rPr>
        <w:t>6</w:t>
      </w:r>
      <w:r w:rsidRPr="00FE14E9">
        <w:rPr>
          <w:rFonts w:ascii="Cambria" w:hAnsi="Cambria"/>
          <w:b/>
          <w:bCs/>
        </w:rPr>
        <w:t>)</w:t>
      </w:r>
      <w:r w:rsidR="00DD60ED">
        <w:rPr>
          <w:rFonts w:ascii="Cambria" w:hAnsi="Cambria"/>
          <w:b/>
          <w:bCs/>
        </w:rPr>
        <w:t xml:space="preserve"> </w:t>
      </w:r>
    </w:p>
    <w:p w14:paraId="49F2907B" w14:textId="77777777" w:rsidR="00AA2769" w:rsidRPr="00FA4954" w:rsidRDefault="00AA2769" w:rsidP="004418CB">
      <w:pPr>
        <w:spacing w:line="276" w:lineRule="auto"/>
        <w:jc w:val="center"/>
        <w:rPr>
          <w:rFonts w:ascii="Cambria" w:hAnsi="Cambria"/>
          <w:spacing w:val="4"/>
          <w:lang w:val="pl-PL"/>
        </w:rPr>
      </w:pPr>
    </w:p>
    <w:p w14:paraId="799D8EA1" w14:textId="77777777" w:rsidR="00AA2769" w:rsidRPr="00FA4954" w:rsidRDefault="00AA2769" w:rsidP="004418CB">
      <w:pPr>
        <w:spacing w:line="276" w:lineRule="auto"/>
        <w:jc w:val="center"/>
        <w:rPr>
          <w:rFonts w:ascii="Cambria" w:hAnsi="Cambria"/>
          <w:b/>
          <w:bCs/>
          <w:lang w:val="pl-PL"/>
        </w:rPr>
      </w:pPr>
      <w:r w:rsidRPr="00FA4954">
        <w:rPr>
          <w:rFonts w:ascii="Cambria" w:hAnsi="Cambria"/>
          <w:b/>
          <w:bCs/>
          <w:lang w:val="pl-PL"/>
        </w:rPr>
        <w:t xml:space="preserve">Umowa Nr …… </w:t>
      </w:r>
    </w:p>
    <w:p w14:paraId="2C75AF6D" w14:textId="77777777" w:rsidR="00AA2769" w:rsidRPr="00FA4954" w:rsidRDefault="00AA2769" w:rsidP="004418CB">
      <w:pPr>
        <w:spacing w:line="276" w:lineRule="auto"/>
        <w:jc w:val="center"/>
        <w:rPr>
          <w:rFonts w:ascii="Cambria" w:hAnsi="Cambria"/>
          <w:b/>
          <w:bCs/>
          <w:lang w:val="pl-PL"/>
        </w:rPr>
      </w:pPr>
      <w:r w:rsidRPr="00FA4954">
        <w:rPr>
          <w:rFonts w:ascii="Cambria" w:hAnsi="Cambria"/>
          <w:b/>
          <w:bCs/>
          <w:lang w:val="pl-PL"/>
        </w:rPr>
        <w:t>na roboty budowlane</w:t>
      </w:r>
    </w:p>
    <w:p w14:paraId="39D7A2AB" w14:textId="77777777" w:rsidR="00AA2769" w:rsidRPr="00FA4954" w:rsidRDefault="00AA2769" w:rsidP="004418CB">
      <w:pPr>
        <w:pStyle w:val="Default"/>
        <w:spacing w:line="276" w:lineRule="auto"/>
        <w:jc w:val="both"/>
        <w:rPr>
          <w:rFonts w:ascii="Cambria" w:hAnsi="Cambria" w:cs="Cambria"/>
        </w:rPr>
      </w:pPr>
    </w:p>
    <w:p w14:paraId="3BA3B10A" w14:textId="75E5AFCE" w:rsidR="000C547D" w:rsidRPr="00747680" w:rsidRDefault="000C547D" w:rsidP="000C547D">
      <w:pPr>
        <w:rPr>
          <w:rFonts w:ascii="Cambria" w:hAnsi="Cambria" w:cs="Times New Roman"/>
          <w:lang w:val="pl-PL" w:eastAsia="pl-PL"/>
        </w:rPr>
      </w:pPr>
      <w:r w:rsidRPr="00747680">
        <w:rPr>
          <w:rFonts w:ascii="Cambria" w:hAnsi="Cambria" w:cs="Times New Roman"/>
          <w:lang w:val="pl-PL" w:eastAsia="pl-PL"/>
        </w:rPr>
        <w:t xml:space="preserve">zawarta dnia ............................... r., w </w:t>
      </w:r>
      <w:r w:rsidR="00274737">
        <w:rPr>
          <w:rFonts w:ascii="Cambria" w:hAnsi="Cambria" w:cs="Times New Roman"/>
          <w:lang w:val="pl-PL" w:eastAsia="pl-PL"/>
        </w:rPr>
        <w:t>Zwierzyńcu</w:t>
      </w:r>
      <w:r w:rsidRPr="00747680">
        <w:rPr>
          <w:rFonts w:ascii="Cambria" w:hAnsi="Cambria" w:cs="Times New Roman"/>
          <w:lang w:val="pl-PL" w:eastAsia="pl-PL"/>
        </w:rPr>
        <w:t>,</w:t>
      </w:r>
    </w:p>
    <w:p w14:paraId="11CBA5BA" w14:textId="77777777" w:rsidR="000C547D" w:rsidRPr="00747680" w:rsidRDefault="000C547D" w:rsidP="000C547D">
      <w:pPr>
        <w:rPr>
          <w:rFonts w:ascii="Cambria" w:hAnsi="Cambria" w:cs="Times New Roman"/>
          <w:lang w:val="pl-PL" w:eastAsia="pl-PL"/>
        </w:rPr>
      </w:pPr>
      <w:r w:rsidRPr="00747680">
        <w:rPr>
          <w:rFonts w:ascii="Cambria" w:hAnsi="Cambria" w:cs="Times New Roman"/>
          <w:lang w:val="pl-PL" w:eastAsia="pl-PL"/>
        </w:rPr>
        <w:t>pomiędzy:</w:t>
      </w:r>
    </w:p>
    <w:p w14:paraId="4CA182EC" w14:textId="45A0A1B3" w:rsidR="000C547D" w:rsidRPr="001156C5" w:rsidRDefault="000C547D" w:rsidP="000C547D">
      <w:pPr>
        <w:pStyle w:val="Default"/>
        <w:tabs>
          <w:tab w:val="left" w:pos="7830"/>
        </w:tabs>
        <w:spacing w:line="276" w:lineRule="auto"/>
      </w:pPr>
      <w:r w:rsidRPr="001156C5">
        <w:rPr>
          <w:rFonts w:ascii="Cambria" w:hAnsi="Cambria" w:cs="Cambria"/>
          <w:b/>
        </w:rPr>
        <w:t xml:space="preserve">Gminą </w:t>
      </w:r>
      <w:r w:rsidR="00274737" w:rsidRPr="00311730">
        <w:rPr>
          <w:rFonts w:ascii="Cambria" w:hAnsi="Cambria" w:cstheme="minorHAnsi"/>
          <w:b/>
          <w:bCs/>
        </w:rPr>
        <w:t>Zwierzyniec</w:t>
      </w:r>
      <w:r w:rsidRPr="001156C5">
        <w:rPr>
          <w:rFonts w:ascii="Cambria" w:hAnsi="Cambria" w:cs="Cambria"/>
        </w:rPr>
        <w:t xml:space="preserve"> z siedzibą ul. </w:t>
      </w:r>
      <w:r w:rsidR="00274737">
        <w:rPr>
          <w:rFonts w:ascii="Cambria" w:hAnsi="Cambria" w:cs="Cambria"/>
        </w:rPr>
        <w:t>Rynek 1</w:t>
      </w:r>
      <w:r w:rsidRPr="001156C5">
        <w:rPr>
          <w:rFonts w:ascii="Cambria" w:hAnsi="Cambria" w:cs="Cambria"/>
        </w:rPr>
        <w:t xml:space="preserve">, </w:t>
      </w:r>
      <w:r w:rsidR="00274737" w:rsidRPr="00311730">
        <w:rPr>
          <w:rFonts w:ascii="Cambria" w:hAnsi="Cambria" w:cstheme="minorHAnsi"/>
        </w:rPr>
        <w:t>22-470 Zwierzyniec</w:t>
      </w:r>
      <w:r w:rsidRPr="001156C5">
        <w:rPr>
          <w:rFonts w:ascii="Cambria" w:hAnsi="Cambria" w:cs="Cambria"/>
        </w:rPr>
        <w:t>,</w:t>
      </w:r>
    </w:p>
    <w:p w14:paraId="6B2873F8" w14:textId="1B7E891D" w:rsidR="000C547D" w:rsidRPr="001156C5" w:rsidRDefault="00274737" w:rsidP="000C547D">
      <w:pPr>
        <w:pStyle w:val="Default"/>
        <w:tabs>
          <w:tab w:val="left" w:pos="7830"/>
        </w:tabs>
        <w:spacing w:line="276" w:lineRule="auto"/>
      </w:pPr>
      <w:r w:rsidRPr="00274737">
        <w:rPr>
          <w:rFonts w:ascii="Cambria" w:hAnsi="Cambria" w:cs="Cambria"/>
        </w:rPr>
        <w:t>NIP: 9222708974, REGON: 950368718</w:t>
      </w:r>
      <w:r w:rsidR="000C547D" w:rsidRPr="001156C5">
        <w:rPr>
          <w:rFonts w:ascii="Cambria" w:hAnsi="Cambria" w:cs="Cambria"/>
        </w:rPr>
        <w:t>,</w:t>
      </w:r>
    </w:p>
    <w:p w14:paraId="09F5E1F0" w14:textId="77777777" w:rsidR="000C547D" w:rsidRPr="001156C5" w:rsidRDefault="000C547D" w:rsidP="000C547D">
      <w:pPr>
        <w:pStyle w:val="Default"/>
        <w:spacing w:line="276" w:lineRule="auto"/>
      </w:pPr>
      <w:r w:rsidRPr="001156C5">
        <w:rPr>
          <w:rFonts w:ascii="Cambria" w:hAnsi="Cambria" w:cs="Cambria"/>
        </w:rPr>
        <w:t xml:space="preserve">zwaną w dalszej części umowy </w:t>
      </w:r>
      <w:r w:rsidRPr="001156C5">
        <w:rPr>
          <w:rFonts w:ascii="Cambria" w:hAnsi="Cambria" w:cs="Cambria"/>
          <w:b/>
        </w:rPr>
        <w:t>„Zamawiającym”</w:t>
      </w:r>
    </w:p>
    <w:p w14:paraId="38E97CF2" w14:textId="77777777" w:rsidR="000C547D" w:rsidRPr="00747680" w:rsidRDefault="000C547D" w:rsidP="000C547D">
      <w:pPr>
        <w:rPr>
          <w:lang w:val="pl-PL"/>
        </w:rPr>
      </w:pPr>
      <w:r w:rsidRPr="00747680">
        <w:rPr>
          <w:rFonts w:ascii="Cambria" w:hAnsi="Cambria" w:cs="Cambria"/>
          <w:lang w:val="pl-PL"/>
        </w:rPr>
        <w:t xml:space="preserve">reprezentowaną przez: </w:t>
      </w:r>
    </w:p>
    <w:p w14:paraId="706B11B3" w14:textId="780D8B50" w:rsidR="000C547D" w:rsidRPr="00747680" w:rsidRDefault="00274737" w:rsidP="000C547D">
      <w:pPr>
        <w:rPr>
          <w:lang w:val="pl-PL"/>
        </w:rPr>
      </w:pPr>
      <w:r>
        <w:rPr>
          <w:rFonts w:ascii="Cambria" w:hAnsi="Cambria" w:cs="Cambria"/>
          <w:b/>
          <w:lang w:val="pl-PL"/>
        </w:rPr>
        <w:t>………………………..</w:t>
      </w:r>
      <w:r w:rsidR="000C547D" w:rsidRPr="00747680">
        <w:rPr>
          <w:rFonts w:ascii="Cambria" w:hAnsi="Cambria" w:cs="Cambria"/>
          <w:bCs/>
          <w:lang w:val="pl-PL"/>
        </w:rPr>
        <w:t xml:space="preserve"> </w:t>
      </w:r>
    </w:p>
    <w:p w14:paraId="5692EC4C" w14:textId="0199EA60" w:rsidR="000C547D" w:rsidRPr="00747680" w:rsidRDefault="000C547D" w:rsidP="000C547D">
      <w:pPr>
        <w:rPr>
          <w:lang w:val="pl-PL"/>
        </w:rPr>
      </w:pPr>
      <w:r w:rsidRPr="00747680">
        <w:rPr>
          <w:rFonts w:ascii="Cambria" w:hAnsi="Cambria" w:cs="Cambria"/>
          <w:lang w:val="pl-PL"/>
        </w:rPr>
        <w:t xml:space="preserve">przy kontrasygnacie </w:t>
      </w:r>
      <w:r w:rsidR="00274737">
        <w:rPr>
          <w:rFonts w:ascii="Cambria" w:hAnsi="Cambria" w:cs="Cambria"/>
          <w:lang w:val="pl-PL"/>
        </w:rPr>
        <w:t>………………………….</w:t>
      </w:r>
    </w:p>
    <w:p w14:paraId="5190EADD" w14:textId="77777777" w:rsidR="004418CB" w:rsidRPr="00FA4954" w:rsidRDefault="004418CB" w:rsidP="004418CB">
      <w:pPr>
        <w:pStyle w:val="Textbody"/>
        <w:spacing w:after="0" w:line="276" w:lineRule="auto"/>
        <w:rPr>
          <w:rFonts w:ascii="Cambria" w:hAnsi="Cambria"/>
          <w:b/>
          <w:color w:val="000000" w:themeColor="text1"/>
        </w:rPr>
      </w:pPr>
      <w:r w:rsidRPr="00FA4954">
        <w:rPr>
          <w:rFonts w:ascii="Cambria" w:hAnsi="Cambria"/>
          <w:color w:val="000000" w:themeColor="text1"/>
        </w:rPr>
        <w:t xml:space="preserve">zwanym w dalszej części umowy </w:t>
      </w:r>
      <w:r w:rsidRPr="00FA4954">
        <w:rPr>
          <w:rFonts w:ascii="Cambria" w:hAnsi="Cambria"/>
          <w:b/>
          <w:color w:val="000000" w:themeColor="text1"/>
        </w:rPr>
        <w:t>„Zamawiającym”</w:t>
      </w:r>
    </w:p>
    <w:p w14:paraId="7926F02B" w14:textId="77777777" w:rsidR="00AA2769" w:rsidRPr="00FA4954" w:rsidRDefault="00AA2769" w:rsidP="004418CB">
      <w:pPr>
        <w:pStyle w:val="Textbody"/>
        <w:spacing w:after="0" w:line="276" w:lineRule="auto"/>
        <w:rPr>
          <w:rFonts w:ascii="Cambria" w:hAnsi="Cambria" w:cs="Calibri"/>
        </w:rPr>
      </w:pPr>
      <w:r w:rsidRPr="00FA4954">
        <w:rPr>
          <w:rFonts w:ascii="Cambria" w:hAnsi="Cambria" w:cs="Calibri"/>
        </w:rPr>
        <w:t>a</w:t>
      </w:r>
    </w:p>
    <w:p w14:paraId="65D88F04" w14:textId="77777777" w:rsidR="00AA2769" w:rsidRPr="00FA4954" w:rsidRDefault="00AA2769" w:rsidP="004418CB">
      <w:pPr>
        <w:pStyle w:val="Default"/>
        <w:spacing w:line="276" w:lineRule="auto"/>
        <w:jc w:val="both"/>
        <w:rPr>
          <w:rFonts w:ascii="Cambria" w:hAnsi="Cambria" w:cs="Calibri"/>
          <w:color w:val="auto"/>
        </w:rPr>
      </w:pPr>
      <w:r w:rsidRPr="00FA4954">
        <w:rPr>
          <w:rFonts w:ascii="Cambria" w:hAnsi="Cambria" w:cs="Calibri"/>
          <w:color w:val="auto"/>
        </w:rPr>
        <w:t xml:space="preserve">*gdy kontrahentem jest spółka prawa handlowego: </w:t>
      </w:r>
    </w:p>
    <w:p w14:paraId="3FF36DC9" w14:textId="77777777" w:rsidR="00AA2769" w:rsidRPr="00FA4954" w:rsidRDefault="00AA2769" w:rsidP="004418CB">
      <w:pPr>
        <w:pStyle w:val="Default"/>
        <w:spacing w:line="276" w:lineRule="auto"/>
        <w:jc w:val="both"/>
        <w:rPr>
          <w:rFonts w:ascii="Cambria" w:hAnsi="Cambria" w:cs="Calibri"/>
          <w:color w:val="auto"/>
        </w:rPr>
      </w:pPr>
      <w:r w:rsidRPr="00FA4954">
        <w:rPr>
          <w:rFonts w:ascii="Cambria" w:hAnsi="Cambria" w:cs="Calibri"/>
          <w:color w:val="auto"/>
        </w:rPr>
        <w:t>spółką pod firmą „…” z siedzibą w ... (wpisać tylko nazwę miasta/miejscowości), ul. ………., ………………. (wpisać adres), wpisaną do Rejestru Przedsiębiorców Krajowego Rejestru Sądowego pod numerem KRS ..........., NIP ……………….., REGON ……………………..</w:t>
      </w:r>
      <w:r w:rsidRPr="00FA4954">
        <w:rPr>
          <w:rFonts w:ascii="Cambria" w:hAnsi="Cambria"/>
          <w:i/>
          <w:iCs/>
          <w:color w:val="auto"/>
        </w:rPr>
        <w:t>,</w:t>
      </w:r>
      <w:r w:rsidRPr="00FA4954">
        <w:rPr>
          <w:rFonts w:ascii="Cambria" w:hAnsi="Cambria" w:cs="Calibri"/>
          <w:color w:val="auto"/>
        </w:rPr>
        <w:t xml:space="preserve"> zwaną dalej „Wykonawcą”, reprezentowaną przez ..........</w:t>
      </w:r>
      <w:r w:rsidRPr="00FA4954">
        <w:rPr>
          <w:rStyle w:val="Znakiprzypiswdolnych"/>
          <w:rFonts w:ascii="Cambria" w:hAnsi="Cambria" w:cs="Calibri"/>
          <w:color w:val="auto"/>
        </w:rPr>
        <w:footnoteReference w:id="1"/>
      </w:r>
      <w:r w:rsidRPr="00FA4954">
        <w:rPr>
          <w:rFonts w:ascii="Cambria" w:hAnsi="Cambria" w:cs="Calibri"/>
          <w:color w:val="auto"/>
        </w:rPr>
        <w:t>/reprezentowaną przez … działającą/-ego na podstawie pełnomocnictwa, stanowiącego załącznik do umowy</w:t>
      </w:r>
      <w:r w:rsidRPr="00FA4954">
        <w:rPr>
          <w:rStyle w:val="Znakiprzypiswdolnych"/>
          <w:rFonts w:ascii="Cambria" w:hAnsi="Cambria" w:cs="Calibri"/>
          <w:color w:val="auto"/>
        </w:rPr>
        <w:footnoteReference w:id="2"/>
      </w:r>
      <w:r w:rsidRPr="00FA4954">
        <w:rPr>
          <w:rFonts w:ascii="Cambria" w:hAnsi="Cambria" w:cs="Calibri"/>
          <w:color w:val="auto"/>
        </w:rPr>
        <w:t xml:space="preserve">, </w:t>
      </w:r>
    </w:p>
    <w:p w14:paraId="78C78FFB" w14:textId="77777777" w:rsidR="00AA2769" w:rsidRPr="00FA4954" w:rsidRDefault="00AA2769" w:rsidP="004418CB">
      <w:pPr>
        <w:pStyle w:val="Default"/>
        <w:spacing w:line="276" w:lineRule="auto"/>
        <w:jc w:val="both"/>
        <w:rPr>
          <w:rFonts w:ascii="Cambria" w:hAnsi="Cambria" w:cs="Calibri"/>
          <w:color w:val="auto"/>
        </w:rPr>
      </w:pPr>
    </w:p>
    <w:p w14:paraId="1AEB99D4" w14:textId="77777777" w:rsidR="00AA2769" w:rsidRPr="00FA4954" w:rsidRDefault="00AA2769" w:rsidP="004418CB">
      <w:pPr>
        <w:pStyle w:val="Default"/>
        <w:spacing w:line="276" w:lineRule="auto"/>
        <w:jc w:val="both"/>
        <w:rPr>
          <w:rFonts w:ascii="Cambria" w:hAnsi="Cambria" w:cs="Calibri"/>
          <w:color w:val="auto"/>
        </w:rPr>
      </w:pPr>
      <w:r w:rsidRPr="00FA4954">
        <w:rPr>
          <w:rFonts w:ascii="Cambria" w:hAnsi="Cambria" w:cs="Calibri"/>
          <w:color w:val="auto"/>
        </w:rPr>
        <w:t xml:space="preserve">*gdy kontrahentem jest osoba fizyczna prowadząca działalność gospodarczą: </w:t>
      </w:r>
    </w:p>
    <w:p w14:paraId="5B79276A" w14:textId="77777777" w:rsidR="00AA2769" w:rsidRPr="00FA4954" w:rsidRDefault="00AA2769" w:rsidP="004418CB">
      <w:pPr>
        <w:pStyle w:val="Default"/>
        <w:spacing w:line="276" w:lineRule="auto"/>
        <w:jc w:val="both"/>
        <w:rPr>
          <w:rFonts w:ascii="Cambria" w:hAnsi="Cambria" w:cs="Calibri"/>
          <w:color w:val="auto"/>
        </w:rPr>
      </w:pPr>
      <w:r w:rsidRPr="00FA4954">
        <w:rPr>
          <w:rFonts w:ascii="Cambria" w:hAnsi="Cambria" w:cs="Calibri"/>
          <w:color w:val="auto"/>
        </w:rPr>
        <w:t xml:space="preserve">Panią/Panem ………., prowadzącą/-ym działalność gospodarczą pod firmą „…” z siedzibą w … (wpisać tylko nazwę miasta/miejscowości), ul. ……………….. (wpisać adres), NIP ……………, REGON …………., </w:t>
      </w:r>
      <w:r w:rsidRPr="00FA4954">
        <w:rPr>
          <w:rFonts w:ascii="Cambria" w:hAnsi="Cambria"/>
          <w:i/>
          <w:iCs/>
          <w:color w:val="auto"/>
        </w:rPr>
        <w:t>,</w:t>
      </w:r>
      <w:r w:rsidRPr="00FA4954">
        <w:rPr>
          <w:rFonts w:ascii="Cambria" w:hAnsi="Cambria" w:cs="Calibri"/>
          <w:color w:val="auto"/>
        </w:rPr>
        <w:t xml:space="preserve"> zwaną/-ym dalej „Wykonawcą”, reprezentowaną/-ym przez … działającą/-ego na podstawie pełnomocnictwa, stanowiącego załącznik do umowy</w:t>
      </w:r>
      <w:r w:rsidRPr="00FA4954">
        <w:rPr>
          <w:rStyle w:val="Znakiprzypiswdolnych"/>
          <w:rFonts w:ascii="Cambria" w:hAnsi="Cambria" w:cs="Calibri"/>
          <w:color w:val="auto"/>
        </w:rPr>
        <w:footnoteReference w:id="3"/>
      </w:r>
      <w:r w:rsidRPr="00FA4954">
        <w:rPr>
          <w:rFonts w:ascii="Cambria" w:hAnsi="Cambria" w:cs="Calibri"/>
          <w:color w:val="auto"/>
        </w:rPr>
        <w:t xml:space="preserve">, </w:t>
      </w:r>
    </w:p>
    <w:p w14:paraId="51E9FFB3" w14:textId="77777777" w:rsidR="00AA2769" w:rsidRPr="00FA4954" w:rsidRDefault="00AA2769" w:rsidP="004418CB">
      <w:pPr>
        <w:pStyle w:val="Default"/>
        <w:spacing w:line="276" w:lineRule="auto"/>
        <w:jc w:val="both"/>
        <w:rPr>
          <w:rFonts w:ascii="Cambria" w:hAnsi="Cambria" w:cs="Calibri"/>
          <w:color w:val="auto"/>
        </w:rPr>
      </w:pPr>
      <w:r w:rsidRPr="00FA4954">
        <w:rPr>
          <w:rFonts w:ascii="Cambria" w:hAnsi="Cambria" w:cs="Calibri"/>
          <w:color w:val="auto"/>
        </w:rPr>
        <w:t>wspólnie zwanymi dalej „Stronami”.</w:t>
      </w:r>
    </w:p>
    <w:p w14:paraId="190348FA" w14:textId="77777777" w:rsidR="00AA2769" w:rsidRPr="00FA4954" w:rsidRDefault="00AA2769" w:rsidP="004418CB">
      <w:pPr>
        <w:spacing w:line="276" w:lineRule="auto"/>
        <w:jc w:val="center"/>
        <w:rPr>
          <w:rFonts w:ascii="Cambria" w:hAnsi="Cambria"/>
          <w:b/>
          <w:bCs/>
          <w:lang w:val="pl-PL"/>
        </w:rPr>
      </w:pPr>
    </w:p>
    <w:bookmarkEnd w:id="0"/>
    <w:p w14:paraId="25B02B2C" w14:textId="77777777" w:rsidR="00D834F7" w:rsidRPr="003D5A93" w:rsidRDefault="00D834F7" w:rsidP="00D834F7">
      <w:pPr>
        <w:autoSpaceDE w:val="0"/>
        <w:jc w:val="center"/>
        <w:rPr>
          <w:rFonts w:ascii="Cambria" w:hAnsi="Cambria"/>
          <w:b/>
          <w:bCs/>
          <w:color w:val="000000" w:themeColor="text1"/>
          <w:lang w:val="pl-PL"/>
        </w:rPr>
      </w:pPr>
      <w:r w:rsidRPr="003D5A93">
        <w:rPr>
          <w:rFonts w:ascii="Cambria" w:hAnsi="Cambria"/>
          <w:b/>
          <w:bCs/>
          <w:color w:val="000000" w:themeColor="text1"/>
          <w:lang w:val="pl-PL"/>
        </w:rPr>
        <w:t>§ 1</w:t>
      </w:r>
    </w:p>
    <w:p w14:paraId="7274EB6E" w14:textId="77777777" w:rsidR="00D834F7" w:rsidRPr="003D5A93" w:rsidRDefault="00D834F7" w:rsidP="00D834F7">
      <w:pPr>
        <w:autoSpaceDE w:val="0"/>
        <w:jc w:val="center"/>
        <w:rPr>
          <w:rFonts w:ascii="Cambria" w:hAnsi="Cambria"/>
          <w:b/>
          <w:bCs/>
          <w:color w:val="000000" w:themeColor="text1"/>
          <w:lang w:val="pl-PL"/>
        </w:rPr>
      </w:pPr>
      <w:r w:rsidRPr="003D5A93">
        <w:rPr>
          <w:rFonts w:ascii="Cambria" w:hAnsi="Cambria"/>
          <w:b/>
          <w:bCs/>
          <w:color w:val="000000" w:themeColor="text1"/>
          <w:lang w:val="pl-PL"/>
        </w:rPr>
        <w:t>Przedmiot umowy</w:t>
      </w:r>
    </w:p>
    <w:p w14:paraId="0A78E0DD" w14:textId="793B26B0" w:rsidR="00D834F7" w:rsidRPr="003D5A93" w:rsidRDefault="00D834F7" w:rsidP="0002528A">
      <w:pPr>
        <w:numPr>
          <w:ilvl w:val="0"/>
          <w:numId w:val="45"/>
        </w:numPr>
        <w:spacing w:line="276" w:lineRule="auto"/>
        <w:ind w:left="426" w:hanging="426"/>
        <w:jc w:val="both"/>
        <w:textAlignment w:val="baseline"/>
        <w:rPr>
          <w:rFonts w:ascii="Cambria" w:hAnsi="Cambria"/>
          <w:i/>
          <w:color w:val="000000" w:themeColor="text1"/>
          <w:lang w:val="pl-PL"/>
        </w:rPr>
      </w:pPr>
      <w:r w:rsidRPr="003D5A93">
        <w:rPr>
          <w:rFonts w:ascii="Cambria" w:hAnsi="Cambria"/>
          <w:color w:val="000000" w:themeColor="text1"/>
          <w:lang w:val="pl-PL"/>
        </w:rPr>
        <w:t xml:space="preserve">Zamawiający zleca, a Wykonawca przyjmuje do realizacji zamówienie publiczne, którego przedmiotem jest: </w:t>
      </w:r>
      <w:r w:rsidR="0002528A" w:rsidRPr="0002528A">
        <w:rPr>
          <w:rFonts w:ascii="Cambria" w:hAnsi="Cambria"/>
          <w:b/>
          <w:bCs/>
          <w:color w:val="000000" w:themeColor="text1"/>
          <w:lang w:val="pl-PL"/>
        </w:rPr>
        <w:t>Modernizacja kompleksu sportowego „Moje Boisko Orlik – 2012” wraz z wykonaniem piłkarskiego placu zabaw Soccer park w Zwierzyńcu</w:t>
      </w:r>
      <w:r w:rsidRPr="003D5A93">
        <w:rPr>
          <w:rFonts w:ascii="Cambria" w:hAnsi="Cambria"/>
          <w:b/>
          <w:bCs/>
          <w:i/>
          <w:iCs/>
          <w:color w:val="000000" w:themeColor="text1"/>
          <w:lang w:val="pl-PL"/>
        </w:rPr>
        <w:t xml:space="preserve">, </w:t>
      </w:r>
      <w:r w:rsidRPr="003D5A93">
        <w:rPr>
          <w:rFonts w:ascii="Cambria" w:hAnsi="Cambria"/>
          <w:color w:val="000000" w:themeColor="text1"/>
          <w:lang w:val="pl-PL"/>
        </w:rPr>
        <w:t xml:space="preserve">współfinansowanego ze środków </w:t>
      </w:r>
      <w:r w:rsidR="00F553AA" w:rsidRPr="00F553AA">
        <w:rPr>
          <w:rFonts w:ascii="Cambria" w:hAnsi="Cambria"/>
          <w:b/>
          <w:bCs/>
          <w:i/>
          <w:iCs/>
          <w:color w:val="000000" w:themeColor="text1"/>
          <w:lang w:val="pl-PL"/>
        </w:rPr>
        <w:t>Funduszu Rozwoju Kultury Fizycznej</w:t>
      </w:r>
      <w:r w:rsidR="00351208">
        <w:rPr>
          <w:rFonts w:ascii="Cambria" w:hAnsi="Cambria"/>
          <w:b/>
          <w:bCs/>
          <w:i/>
          <w:iCs/>
          <w:color w:val="000000" w:themeColor="text1"/>
          <w:lang w:val="pl-PL"/>
        </w:rPr>
        <w:t xml:space="preserve"> w ramach Programu Modernizacja kompleksów sportowych </w:t>
      </w:r>
      <w:r w:rsidR="00351208" w:rsidRPr="000F78D2">
        <w:rPr>
          <w:rFonts w:ascii="Cambria" w:hAnsi="Cambria"/>
          <w:b/>
          <w:bCs/>
          <w:color w:val="000000" w:themeColor="text1"/>
          <w:lang w:val="pl-PL"/>
        </w:rPr>
        <w:t>„Moje Boisko Orlik – 2012”</w:t>
      </w:r>
      <w:r w:rsidR="003110AD">
        <w:rPr>
          <w:rFonts w:ascii="Cambria" w:hAnsi="Cambria"/>
          <w:b/>
          <w:bCs/>
          <w:color w:val="000000" w:themeColor="text1"/>
          <w:lang w:val="pl-PL"/>
        </w:rPr>
        <w:t xml:space="preserve"> – edycja 2025</w:t>
      </w:r>
      <w:r w:rsidR="00351208">
        <w:rPr>
          <w:rFonts w:ascii="Cambria" w:hAnsi="Cambria"/>
          <w:b/>
          <w:bCs/>
          <w:color w:val="000000" w:themeColor="text1"/>
          <w:lang w:val="pl-PL"/>
        </w:rPr>
        <w:t xml:space="preserve">. </w:t>
      </w:r>
    </w:p>
    <w:p w14:paraId="5A57222D" w14:textId="77777777" w:rsidR="00D834F7" w:rsidRDefault="00D834F7" w:rsidP="00E41941">
      <w:pPr>
        <w:numPr>
          <w:ilvl w:val="0"/>
          <w:numId w:val="45"/>
        </w:numPr>
        <w:spacing w:line="276" w:lineRule="auto"/>
        <w:ind w:left="426" w:hanging="426"/>
        <w:jc w:val="both"/>
        <w:textAlignment w:val="baseline"/>
        <w:rPr>
          <w:rFonts w:ascii="Cambria" w:hAnsi="Cambria"/>
          <w:color w:val="000000" w:themeColor="text1"/>
          <w:lang w:val="pl-PL"/>
        </w:rPr>
      </w:pPr>
      <w:bookmarkStart w:id="1" w:name="_Hlk80021243"/>
      <w:r w:rsidRPr="003D5A93">
        <w:rPr>
          <w:rFonts w:ascii="Cambria" w:hAnsi="Cambria"/>
          <w:color w:val="000000" w:themeColor="text1"/>
          <w:lang w:val="pl-PL"/>
        </w:rPr>
        <w:t>Zakres robót obejmuje w szczególności:</w:t>
      </w:r>
      <w:bookmarkEnd w:id="1"/>
    </w:p>
    <w:p w14:paraId="358CDB34" w14:textId="77777777" w:rsidR="003110AD" w:rsidRPr="003110AD" w:rsidRDefault="003110AD" w:rsidP="003110AD">
      <w:pPr>
        <w:pStyle w:val="Akapitzlist"/>
        <w:numPr>
          <w:ilvl w:val="0"/>
          <w:numId w:val="66"/>
        </w:numPr>
        <w:spacing w:line="276" w:lineRule="auto"/>
        <w:rPr>
          <w:rFonts w:ascii="Cambria" w:hAnsi="Cambria" w:cs="Helvetica"/>
          <w:color w:val="000000" w:themeColor="text1"/>
          <w:sz w:val="24"/>
          <w:szCs w:val="24"/>
        </w:rPr>
      </w:pPr>
      <w:r w:rsidRPr="003110AD">
        <w:rPr>
          <w:rFonts w:ascii="Cambria" w:hAnsi="Cambria" w:cs="Helvetica"/>
          <w:color w:val="000000" w:themeColor="text1"/>
          <w:sz w:val="24"/>
          <w:szCs w:val="24"/>
        </w:rPr>
        <w:t>modernizacja nawierzchni boiska wielofunkcyjnego o nawierzchni poliuretanowej o wymiarach 30 m x 50 m,</w:t>
      </w:r>
    </w:p>
    <w:p w14:paraId="77C22F9B" w14:textId="77777777" w:rsidR="003110AD" w:rsidRPr="003110AD" w:rsidRDefault="003110AD" w:rsidP="003110AD">
      <w:pPr>
        <w:pStyle w:val="Akapitzlist"/>
        <w:numPr>
          <w:ilvl w:val="0"/>
          <w:numId w:val="66"/>
        </w:numPr>
        <w:spacing w:line="276" w:lineRule="auto"/>
        <w:rPr>
          <w:rFonts w:ascii="Cambria" w:hAnsi="Cambria" w:cs="Helvetica"/>
          <w:color w:val="000000" w:themeColor="text1"/>
          <w:sz w:val="24"/>
          <w:szCs w:val="24"/>
        </w:rPr>
      </w:pPr>
      <w:r w:rsidRPr="003110AD">
        <w:rPr>
          <w:rFonts w:ascii="Cambria" w:hAnsi="Cambria" w:cs="Helvetica"/>
          <w:color w:val="000000" w:themeColor="text1"/>
          <w:sz w:val="24"/>
          <w:szCs w:val="24"/>
        </w:rPr>
        <w:lastRenderedPageBreak/>
        <w:t>modernizacja ogrodzenia boiska,</w:t>
      </w:r>
    </w:p>
    <w:p w14:paraId="6FA945B7" w14:textId="1621A602" w:rsidR="003110AD" w:rsidRPr="003110AD" w:rsidRDefault="003110AD" w:rsidP="003110AD">
      <w:pPr>
        <w:pStyle w:val="Akapitzlist"/>
        <w:numPr>
          <w:ilvl w:val="0"/>
          <w:numId w:val="66"/>
        </w:numPr>
        <w:spacing w:line="276" w:lineRule="auto"/>
        <w:rPr>
          <w:rFonts w:ascii="Cambria" w:hAnsi="Cambria" w:cs="Helvetica"/>
          <w:color w:val="000000" w:themeColor="text1"/>
          <w:sz w:val="24"/>
          <w:szCs w:val="24"/>
        </w:rPr>
      </w:pPr>
      <w:r w:rsidRPr="003110AD">
        <w:rPr>
          <w:rFonts w:ascii="Cambria" w:hAnsi="Cambria" w:cs="Helvetica"/>
          <w:color w:val="000000" w:themeColor="text1"/>
          <w:sz w:val="24"/>
          <w:szCs w:val="24"/>
        </w:rPr>
        <w:t>modernizacja piłkochwytów</w:t>
      </w:r>
      <w:r w:rsidR="00491123">
        <w:rPr>
          <w:rFonts w:ascii="Cambria" w:hAnsi="Cambria" w:cs="Helvetica"/>
          <w:color w:val="000000" w:themeColor="text1"/>
          <w:sz w:val="24"/>
          <w:szCs w:val="24"/>
        </w:rPr>
        <w:t xml:space="preserve"> </w:t>
      </w:r>
      <w:r w:rsidRPr="003110AD">
        <w:rPr>
          <w:rFonts w:ascii="Cambria" w:hAnsi="Cambria" w:cs="Helvetica"/>
          <w:color w:val="000000" w:themeColor="text1"/>
          <w:sz w:val="24"/>
          <w:szCs w:val="24"/>
        </w:rPr>
        <w:t>,</w:t>
      </w:r>
    </w:p>
    <w:p w14:paraId="4BE479C9" w14:textId="77777777" w:rsidR="003110AD" w:rsidRPr="0002528A" w:rsidRDefault="003110AD" w:rsidP="003110AD">
      <w:pPr>
        <w:pStyle w:val="Akapitzlist"/>
        <w:numPr>
          <w:ilvl w:val="0"/>
          <w:numId w:val="66"/>
        </w:numPr>
        <w:spacing w:line="276" w:lineRule="auto"/>
        <w:rPr>
          <w:rFonts w:ascii="Cambria" w:hAnsi="Cambria" w:cs="Helvetica"/>
          <w:color w:val="000000" w:themeColor="text1"/>
          <w:sz w:val="24"/>
          <w:szCs w:val="24"/>
        </w:rPr>
      </w:pPr>
      <w:r w:rsidRPr="0002528A">
        <w:rPr>
          <w:rFonts w:ascii="Cambria" w:hAnsi="Cambria" w:cs="Helvetica"/>
          <w:color w:val="000000" w:themeColor="text1"/>
          <w:sz w:val="24"/>
          <w:szCs w:val="24"/>
        </w:rPr>
        <w:t>wymiana siatek w bramkach do gry w piłkę ręczną i siatkową,</w:t>
      </w:r>
    </w:p>
    <w:p w14:paraId="2244696A" w14:textId="1720FB0C" w:rsidR="003110AD" w:rsidRPr="0002528A" w:rsidRDefault="003110AD" w:rsidP="0002528A">
      <w:pPr>
        <w:pStyle w:val="Akapitzlist"/>
        <w:numPr>
          <w:ilvl w:val="0"/>
          <w:numId w:val="66"/>
        </w:numPr>
        <w:spacing w:line="276" w:lineRule="auto"/>
        <w:rPr>
          <w:rFonts w:ascii="Cambria" w:hAnsi="Cambria"/>
          <w:color w:val="000000" w:themeColor="text1"/>
          <w:sz w:val="24"/>
          <w:szCs w:val="24"/>
        </w:rPr>
      </w:pPr>
      <w:r w:rsidRPr="0002528A">
        <w:rPr>
          <w:rFonts w:ascii="Cambria" w:hAnsi="Cambria" w:cs="Helvetica"/>
          <w:color w:val="000000" w:themeColor="text1"/>
          <w:sz w:val="24"/>
          <w:szCs w:val="24"/>
        </w:rPr>
        <w:t>utworzenie piłkarskiego placu zabaw Soccer park.</w:t>
      </w:r>
    </w:p>
    <w:p w14:paraId="0AEEA909" w14:textId="341A1D76" w:rsidR="00D834F7" w:rsidRPr="003D5A93" w:rsidRDefault="00D834F7" w:rsidP="00E41941">
      <w:pPr>
        <w:numPr>
          <w:ilvl w:val="0"/>
          <w:numId w:val="45"/>
        </w:numPr>
        <w:spacing w:line="276" w:lineRule="auto"/>
        <w:ind w:left="426" w:hanging="426"/>
        <w:jc w:val="both"/>
        <w:textAlignment w:val="baseline"/>
        <w:rPr>
          <w:rFonts w:ascii="Cambria" w:hAnsi="Cambria"/>
          <w:color w:val="000000" w:themeColor="text1"/>
          <w:lang w:val="pl-PL"/>
        </w:rPr>
      </w:pPr>
      <w:r w:rsidRPr="003D5A93">
        <w:rPr>
          <w:rFonts w:ascii="Cambria" w:hAnsi="Cambria"/>
          <w:color w:val="000000" w:themeColor="text1"/>
          <w:lang w:val="pl-PL"/>
        </w:rPr>
        <w:t>Szczegółowy zakres oraz sposób wykonania robót budowlanych określa:</w:t>
      </w:r>
    </w:p>
    <w:p w14:paraId="00D779FE" w14:textId="77777777" w:rsidR="00D834F7" w:rsidRPr="003D5A93" w:rsidRDefault="00D834F7" w:rsidP="004746CC">
      <w:pPr>
        <w:widowControl/>
        <w:numPr>
          <w:ilvl w:val="1"/>
          <w:numId w:val="55"/>
        </w:numPr>
        <w:tabs>
          <w:tab w:val="left" w:pos="851"/>
        </w:tabs>
        <w:autoSpaceDE w:val="0"/>
        <w:spacing w:line="276" w:lineRule="auto"/>
        <w:ind w:left="851" w:hanging="425"/>
        <w:contextualSpacing/>
        <w:jc w:val="both"/>
        <w:rPr>
          <w:rFonts w:ascii="Cambria" w:hAnsi="Cambria"/>
          <w:color w:val="000000" w:themeColor="text1"/>
          <w:lang w:val="pl-PL"/>
        </w:rPr>
      </w:pPr>
      <w:r w:rsidRPr="003D5A93">
        <w:rPr>
          <w:rFonts w:ascii="Cambria" w:hAnsi="Cambria" w:cs="Cambria"/>
          <w:color w:val="000000" w:themeColor="text1"/>
          <w:lang w:val="pl-PL"/>
        </w:rPr>
        <w:t>specyfikacja warunków zamówienia, stanowiąca załącznik nr 1 do umowy;</w:t>
      </w:r>
    </w:p>
    <w:p w14:paraId="656FAFD5" w14:textId="77777777" w:rsidR="00D834F7" w:rsidRPr="003D5A93" w:rsidRDefault="00D834F7" w:rsidP="004746CC">
      <w:pPr>
        <w:widowControl/>
        <w:numPr>
          <w:ilvl w:val="1"/>
          <w:numId w:val="55"/>
        </w:numPr>
        <w:tabs>
          <w:tab w:val="left" w:pos="851"/>
        </w:tabs>
        <w:autoSpaceDE w:val="0"/>
        <w:spacing w:line="276" w:lineRule="auto"/>
        <w:ind w:left="851" w:hanging="425"/>
        <w:contextualSpacing/>
        <w:jc w:val="both"/>
        <w:rPr>
          <w:rFonts w:ascii="Cambria" w:hAnsi="Cambria" w:cs="Times New Roman"/>
          <w:color w:val="000000" w:themeColor="text1"/>
          <w:lang w:val="pl-PL"/>
        </w:rPr>
      </w:pPr>
      <w:r w:rsidRPr="003D5A93">
        <w:rPr>
          <w:rFonts w:ascii="Cambria" w:hAnsi="Cambria" w:cs="Cambria"/>
          <w:color w:val="000000" w:themeColor="text1"/>
          <w:lang w:val="pl-PL"/>
        </w:rPr>
        <w:t>dokumentacja, stanowiąca załącznik nr 2 do umowy, na którą składają się:</w:t>
      </w:r>
    </w:p>
    <w:p w14:paraId="01C19DB3" w14:textId="6088C8DC" w:rsidR="00D834F7" w:rsidRPr="00D834F7" w:rsidRDefault="00D834F7" w:rsidP="004746CC">
      <w:pPr>
        <w:widowControl/>
        <w:numPr>
          <w:ilvl w:val="0"/>
          <w:numId w:val="56"/>
        </w:numPr>
        <w:tabs>
          <w:tab w:val="left" w:pos="851"/>
        </w:tabs>
        <w:autoSpaceDE w:val="0"/>
        <w:spacing w:line="276" w:lineRule="auto"/>
        <w:contextualSpacing/>
        <w:jc w:val="both"/>
        <w:rPr>
          <w:rFonts w:ascii="Cambria" w:hAnsi="Cambria" w:cs="Times New Roman"/>
          <w:color w:val="000000" w:themeColor="text1"/>
          <w:lang w:val="pl-PL"/>
        </w:rPr>
      </w:pPr>
      <w:r w:rsidRPr="00D834F7">
        <w:rPr>
          <w:rFonts w:ascii="Cambria" w:hAnsi="Cambria" w:cs="Helvetica"/>
          <w:bCs/>
          <w:color w:val="000000" w:themeColor="text1"/>
          <w:lang w:val="pl-PL"/>
        </w:rPr>
        <w:t xml:space="preserve">dokumentacja projektowa, </w:t>
      </w:r>
    </w:p>
    <w:p w14:paraId="4A772E19" w14:textId="173906AB" w:rsidR="00D834F7" w:rsidRPr="003D5A93" w:rsidRDefault="00D834F7" w:rsidP="004746CC">
      <w:pPr>
        <w:widowControl/>
        <w:numPr>
          <w:ilvl w:val="0"/>
          <w:numId w:val="56"/>
        </w:numPr>
        <w:tabs>
          <w:tab w:val="left" w:pos="851"/>
        </w:tabs>
        <w:autoSpaceDE w:val="0"/>
        <w:spacing w:line="276" w:lineRule="auto"/>
        <w:contextualSpacing/>
        <w:jc w:val="both"/>
        <w:rPr>
          <w:rFonts w:ascii="Cambria" w:hAnsi="Cambria" w:cs="Times New Roman"/>
          <w:color w:val="000000" w:themeColor="text1"/>
          <w:lang w:val="pl-PL"/>
        </w:rPr>
      </w:pPr>
      <w:r w:rsidRPr="003D5A93">
        <w:rPr>
          <w:rFonts w:ascii="Cambria" w:hAnsi="Cambria" w:cs="Cambria"/>
          <w:color w:val="000000" w:themeColor="text1"/>
          <w:lang w:val="pl-PL"/>
        </w:rPr>
        <w:t>Specyfikacje Techniczne Wykonania i Odbioru Robót Budowlanych,</w:t>
      </w:r>
    </w:p>
    <w:p w14:paraId="59305B6F" w14:textId="77777777" w:rsidR="00D834F7" w:rsidRPr="003D5A93" w:rsidRDefault="00D834F7" w:rsidP="004746CC">
      <w:pPr>
        <w:widowControl/>
        <w:numPr>
          <w:ilvl w:val="0"/>
          <w:numId w:val="56"/>
        </w:numPr>
        <w:tabs>
          <w:tab w:val="left" w:pos="851"/>
        </w:tabs>
        <w:autoSpaceDE w:val="0"/>
        <w:spacing w:line="276" w:lineRule="auto"/>
        <w:contextualSpacing/>
        <w:jc w:val="both"/>
        <w:rPr>
          <w:rFonts w:ascii="Cambria" w:hAnsi="Cambria"/>
          <w:color w:val="000000" w:themeColor="text1"/>
          <w:lang w:val="pl-PL"/>
        </w:rPr>
      </w:pPr>
      <w:r w:rsidRPr="003D5A93">
        <w:rPr>
          <w:rFonts w:ascii="Cambria" w:hAnsi="Cambria"/>
          <w:color w:val="000000" w:themeColor="text1"/>
          <w:lang w:val="pl-PL"/>
        </w:rPr>
        <w:t>Przedmiar robót,</w:t>
      </w:r>
    </w:p>
    <w:p w14:paraId="2F308FCF" w14:textId="77777777" w:rsidR="00D834F7" w:rsidRPr="003D5A93" w:rsidRDefault="00D834F7" w:rsidP="004746CC">
      <w:pPr>
        <w:widowControl/>
        <w:numPr>
          <w:ilvl w:val="1"/>
          <w:numId w:val="55"/>
        </w:numPr>
        <w:tabs>
          <w:tab w:val="left" w:pos="851"/>
        </w:tabs>
        <w:autoSpaceDE w:val="0"/>
        <w:spacing w:line="276" w:lineRule="auto"/>
        <w:ind w:left="851" w:hanging="425"/>
        <w:contextualSpacing/>
        <w:jc w:val="both"/>
        <w:rPr>
          <w:rFonts w:ascii="Cambria" w:hAnsi="Cambria" w:cs="Times New Roman"/>
          <w:color w:val="000000" w:themeColor="text1"/>
          <w:lang w:val="pl-PL"/>
        </w:rPr>
      </w:pPr>
      <w:r w:rsidRPr="003D5A93">
        <w:rPr>
          <w:rFonts w:ascii="Cambria" w:hAnsi="Cambria" w:cs="Cambria"/>
          <w:color w:val="000000" w:themeColor="text1"/>
          <w:lang w:val="pl-PL"/>
        </w:rPr>
        <w:t xml:space="preserve">złożona oferta, stanowiąca załącznik nr 3 do umowy </w:t>
      </w:r>
    </w:p>
    <w:p w14:paraId="15137813" w14:textId="77777777" w:rsidR="00D834F7" w:rsidRPr="003D5A93" w:rsidRDefault="00D834F7" w:rsidP="004746CC">
      <w:pPr>
        <w:numPr>
          <w:ilvl w:val="0"/>
          <w:numId w:val="45"/>
        </w:numPr>
        <w:spacing w:line="276" w:lineRule="auto"/>
        <w:ind w:left="426" w:hanging="426"/>
        <w:contextualSpacing/>
        <w:jc w:val="both"/>
        <w:textAlignment w:val="baseline"/>
        <w:rPr>
          <w:rFonts w:ascii="Cambria" w:hAnsi="Cambria"/>
          <w:color w:val="000000" w:themeColor="text1"/>
          <w:lang w:val="pl-PL"/>
        </w:rPr>
      </w:pPr>
      <w:r w:rsidRPr="003D5A93">
        <w:rPr>
          <w:rFonts w:ascii="Cambria" w:hAnsi="Cambria"/>
          <w:color w:val="000000" w:themeColor="text1"/>
          <w:lang w:val="pl-PL"/>
        </w:rPr>
        <w:t>W przypadku rozbieżności dokumentacji projektowej wiążące są zapisy wg następującej hierarchii dokumentów:</w:t>
      </w:r>
    </w:p>
    <w:p w14:paraId="26F23012" w14:textId="77777777" w:rsidR="00D834F7" w:rsidRPr="003D5A93" w:rsidRDefault="00D834F7" w:rsidP="004746CC">
      <w:pPr>
        <w:numPr>
          <w:ilvl w:val="2"/>
          <w:numId w:val="3"/>
        </w:numPr>
        <w:tabs>
          <w:tab w:val="clear" w:pos="1440"/>
          <w:tab w:val="num" w:pos="0"/>
          <w:tab w:val="left" w:pos="851"/>
          <w:tab w:val="left" w:pos="993"/>
        </w:tabs>
        <w:autoSpaceDE w:val="0"/>
        <w:spacing w:line="276" w:lineRule="auto"/>
        <w:ind w:left="851" w:hanging="425"/>
        <w:jc w:val="both"/>
        <w:rPr>
          <w:rFonts w:ascii="Cambria" w:hAnsi="Cambria" w:cs="Cambria"/>
          <w:bCs/>
          <w:color w:val="000000" w:themeColor="text1"/>
          <w:lang w:val="pl-PL"/>
        </w:rPr>
      </w:pPr>
      <w:r w:rsidRPr="003D5A93">
        <w:rPr>
          <w:rFonts w:ascii="Cambria" w:hAnsi="Cambria" w:cs="Cambria"/>
          <w:bCs/>
          <w:color w:val="000000" w:themeColor="text1"/>
          <w:lang w:val="pl-PL"/>
        </w:rPr>
        <w:t xml:space="preserve">dokumentacja projektowa, o której mowa w ust. 3 pkt. 2 lit. a, z uwzględnieniem wyjaśnień udzielanych podczas postępowania o udzielenie zamówienia publicznego. </w:t>
      </w:r>
    </w:p>
    <w:p w14:paraId="342ADABD" w14:textId="77777777" w:rsidR="00D834F7" w:rsidRPr="003D5A93" w:rsidRDefault="00D834F7" w:rsidP="004746CC">
      <w:pPr>
        <w:numPr>
          <w:ilvl w:val="2"/>
          <w:numId w:val="3"/>
        </w:numPr>
        <w:tabs>
          <w:tab w:val="clear" w:pos="1440"/>
          <w:tab w:val="num" w:pos="0"/>
          <w:tab w:val="left" w:pos="851"/>
          <w:tab w:val="left" w:pos="993"/>
        </w:tabs>
        <w:autoSpaceDE w:val="0"/>
        <w:spacing w:line="276" w:lineRule="auto"/>
        <w:ind w:left="851" w:hanging="425"/>
        <w:jc w:val="both"/>
        <w:rPr>
          <w:rFonts w:ascii="Cambria" w:hAnsi="Cambria"/>
          <w:color w:val="000000" w:themeColor="text1"/>
          <w:lang w:val="pl-PL"/>
        </w:rPr>
      </w:pPr>
      <w:r w:rsidRPr="003D5A93">
        <w:rPr>
          <w:rFonts w:ascii="Cambria" w:hAnsi="Cambria" w:cs="Cambria"/>
          <w:bCs/>
          <w:color w:val="000000" w:themeColor="text1"/>
          <w:lang w:val="pl-PL"/>
        </w:rPr>
        <w:t>Specyfikacje techniczne wykonania i odbioru robót budowlanych (STWiOR),</w:t>
      </w:r>
    </w:p>
    <w:p w14:paraId="6B1640FA" w14:textId="77777777" w:rsidR="00D834F7" w:rsidRPr="003D5A93" w:rsidRDefault="00D834F7" w:rsidP="004746CC">
      <w:pPr>
        <w:numPr>
          <w:ilvl w:val="2"/>
          <w:numId w:val="3"/>
        </w:numPr>
        <w:tabs>
          <w:tab w:val="clear" w:pos="1440"/>
          <w:tab w:val="num" w:pos="0"/>
          <w:tab w:val="left" w:pos="851"/>
          <w:tab w:val="left" w:pos="993"/>
        </w:tabs>
        <w:autoSpaceDE w:val="0"/>
        <w:spacing w:line="276" w:lineRule="auto"/>
        <w:ind w:left="851" w:hanging="425"/>
        <w:jc w:val="both"/>
        <w:rPr>
          <w:rFonts w:ascii="Cambria" w:hAnsi="Cambria"/>
          <w:color w:val="000000" w:themeColor="text1"/>
          <w:lang w:val="pl-PL"/>
        </w:rPr>
      </w:pPr>
      <w:r w:rsidRPr="003D5A93">
        <w:rPr>
          <w:rFonts w:ascii="Cambria" w:hAnsi="Cambria" w:cs="Cambria"/>
          <w:bCs/>
          <w:color w:val="000000" w:themeColor="text1"/>
          <w:lang w:val="pl-PL"/>
        </w:rPr>
        <w:t xml:space="preserve">Przedmiar robót, z zastrzeżeniem ust. 5 i 6 </w:t>
      </w:r>
    </w:p>
    <w:p w14:paraId="4FC79920" w14:textId="77777777" w:rsidR="00D834F7" w:rsidRPr="003D5A93" w:rsidRDefault="00D834F7" w:rsidP="004746CC">
      <w:pPr>
        <w:numPr>
          <w:ilvl w:val="0"/>
          <w:numId w:val="45"/>
        </w:numPr>
        <w:spacing w:line="276" w:lineRule="auto"/>
        <w:ind w:left="426" w:hanging="426"/>
        <w:contextualSpacing/>
        <w:jc w:val="both"/>
        <w:textAlignment w:val="baseline"/>
        <w:rPr>
          <w:rFonts w:ascii="Cambria" w:hAnsi="Cambria"/>
          <w:i/>
          <w:color w:val="000000" w:themeColor="text1"/>
          <w:lang w:val="pl-PL"/>
        </w:rPr>
      </w:pPr>
      <w:r w:rsidRPr="003D5A93">
        <w:rPr>
          <w:rFonts w:ascii="Cambria" w:hAnsi="Cambria"/>
          <w:i/>
          <w:color w:val="000000" w:themeColor="text1"/>
          <w:lang w:val="pl-PL"/>
        </w:rPr>
        <w:t xml:space="preserve">Z uwagi na to, że </w:t>
      </w:r>
      <w:r w:rsidRPr="003D5A93">
        <w:rPr>
          <w:rFonts w:ascii="Cambria" w:hAnsi="Cambria"/>
          <w:b/>
          <w:i/>
          <w:color w:val="000000" w:themeColor="text1"/>
          <w:lang w:val="pl-PL"/>
        </w:rPr>
        <w:t>wynagrodzenie Wykonawcy wskazane w ofercie będzie miało charakter ryczałtowy</w:t>
      </w:r>
      <w:r w:rsidRPr="003D5A93">
        <w:rPr>
          <w:rFonts w:ascii="Cambria" w:hAnsi="Cambria"/>
          <w:i/>
          <w:color w:val="000000" w:themeColor="text1"/>
          <w:lang w:val="pl-PL"/>
        </w:rPr>
        <w:t xml:space="preserve">, Wykonawca przy wycenie oferty powinien opierać się na zakresie wskazanym w dokumentacji projektowej, o której mowa w ust. 3 pkt 2) lit. a oraz STWIORB. </w:t>
      </w:r>
      <w:r w:rsidRPr="003D5A93">
        <w:rPr>
          <w:rFonts w:ascii="Cambria" w:hAnsi="Cambria"/>
          <w:b/>
          <w:i/>
          <w:color w:val="000000" w:themeColor="text1"/>
          <w:lang w:val="pl-PL"/>
        </w:rPr>
        <w:t>Przedmiar robót ma charakter pomocniczy</w:t>
      </w:r>
      <w:r w:rsidRPr="003D5A93">
        <w:rPr>
          <w:rFonts w:ascii="Cambria" w:hAnsi="Cambria"/>
          <w:i/>
          <w:color w:val="000000" w:themeColor="text1"/>
          <w:lang w:val="pl-PL"/>
        </w:rPr>
        <w:t>. Wystąpienie</w:t>
      </w:r>
      <w:r w:rsidRPr="003D5A93">
        <w:rPr>
          <w:rFonts w:ascii="Cambria" w:hAnsi="Cambria"/>
          <w:i/>
          <w:color w:val="000000" w:themeColor="text1"/>
          <w:spacing w:val="52"/>
          <w:lang w:val="pl-PL"/>
        </w:rPr>
        <w:t xml:space="preserve"> </w:t>
      </w:r>
      <w:r w:rsidRPr="003D5A93">
        <w:rPr>
          <w:rFonts w:ascii="Cambria" w:hAnsi="Cambria"/>
          <w:i/>
          <w:color w:val="000000" w:themeColor="text1"/>
          <w:lang w:val="pl-PL"/>
        </w:rPr>
        <w:t>w trakcie realizacji umowy robót nieujętych w przedmiarze lub robót w większej ilości w stosunku do przyjętej w przedmiarze nie będzie uprawniało Wykonawcy do żądania dodatkowego wynagrodzenia – jeżeli roboty te ujęte były w dokumentacji projektowej, o której mowa w ust. 3 pkt 2) lit. a  lub</w:t>
      </w:r>
      <w:r w:rsidRPr="003D5A93">
        <w:rPr>
          <w:rFonts w:ascii="Cambria" w:hAnsi="Cambria"/>
          <w:i/>
          <w:color w:val="000000" w:themeColor="text1"/>
          <w:spacing w:val="-3"/>
          <w:lang w:val="pl-PL"/>
        </w:rPr>
        <w:t xml:space="preserve"> </w:t>
      </w:r>
      <w:r w:rsidRPr="003D5A93">
        <w:rPr>
          <w:rFonts w:ascii="Cambria" w:hAnsi="Cambria"/>
          <w:i/>
          <w:color w:val="000000" w:themeColor="text1"/>
          <w:lang w:val="pl-PL"/>
        </w:rPr>
        <w:t>STWIORB.</w:t>
      </w:r>
    </w:p>
    <w:p w14:paraId="374A4674" w14:textId="77777777" w:rsidR="00D834F7" w:rsidRPr="003D5A93" w:rsidRDefault="00D834F7" w:rsidP="004746CC">
      <w:pPr>
        <w:numPr>
          <w:ilvl w:val="0"/>
          <w:numId w:val="45"/>
        </w:numPr>
        <w:spacing w:line="276" w:lineRule="auto"/>
        <w:ind w:left="426" w:hanging="426"/>
        <w:contextualSpacing/>
        <w:jc w:val="both"/>
        <w:textAlignment w:val="baseline"/>
        <w:rPr>
          <w:rFonts w:ascii="Cambria" w:hAnsi="Cambria"/>
          <w:color w:val="000000" w:themeColor="text1"/>
          <w:lang w:val="pl-PL"/>
        </w:rPr>
      </w:pPr>
      <w:r w:rsidRPr="003D5A93">
        <w:rPr>
          <w:rFonts w:ascii="Cambria" w:hAnsi="Cambria"/>
          <w:color w:val="000000" w:themeColor="text1"/>
          <w:lang w:val="pl-PL"/>
        </w:rPr>
        <w:t xml:space="preserve">Wszystkie wykonane roboty i dostarczone materiały będą zgodne </w:t>
      </w:r>
      <w:r w:rsidRPr="003D5A93">
        <w:rPr>
          <w:rFonts w:ascii="Cambria" w:hAnsi="Cambria"/>
          <w:color w:val="000000" w:themeColor="text1"/>
          <w:lang w:val="pl-PL"/>
        </w:rPr>
        <w:br/>
        <w:t xml:space="preserve">z dokumentacją projektową i szczegółowymi specyfikacjami technicznymi wykonania i odbioru robót (STWiORB). W przypadku, gdy materiały lub roboty nie będą w pełni zgodne z dokumentacją projektową lub STWiORB i wpłynie to na niezadowalającą jakość elementu budowli, to takie materiały zostaną zastąpione innymi, a elementy budowli będą rozebrane i wykonane ponownie na koszt Wykonawcy. Wykonawca o wykryciu błędów w dokumentacji projektowej winien natychmiast powiadomić Zamawiającego i Inspektora Nadzoru Inwestorskiego, który w porozumieniu z projektantem podejmie decyzję o wprowadzeniu odpowiednich zmian i poprawek. </w:t>
      </w:r>
    </w:p>
    <w:p w14:paraId="377DA436" w14:textId="77777777" w:rsidR="00D834F7" w:rsidRPr="003D5A93" w:rsidRDefault="00D834F7" w:rsidP="004746CC">
      <w:pPr>
        <w:numPr>
          <w:ilvl w:val="0"/>
          <w:numId w:val="45"/>
        </w:numPr>
        <w:spacing w:line="276" w:lineRule="auto"/>
        <w:ind w:left="426" w:hanging="426"/>
        <w:contextualSpacing/>
        <w:jc w:val="both"/>
        <w:textAlignment w:val="baseline"/>
        <w:rPr>
          <w:rFonts w:ascii="Cambria" w:hAnsi="Cambria"/>
          <w:color w:val="000000" w:themeColor="text1"/>
          <w:lang w:val="pl-PL"/>
        </w:rPr>
      </w:pPr>
      <w:r w:rsidRPr="003D5A93">
        <w:rPr>
          <w:rFonts w:ascii="Cambria" w:hAnsi="Cambria"/>
          <w:color w:val="000000" w:themeColor="text1"/>
          <w:lang w:val="pl-PL"/>
        </w:rPr>
        <w:t>Przedmiot umowy należy wykonać zgodnie z dokumentacją projektową, STWiORB oraz obowiązującymi przepisami prawa, sztuką budowlaną, wiedzą techniczną, zawartą z Zamawiającym umową, uzgodnieniami z Zamawiającym dokonanymi w trakcie realizacji przedmiotu umowy.</w:t>
      </w:r>
    </w:p>
    <w:p w14:paraId="6A117DD0" w14:textId="77777777" w:rsidR="00D834F7" w:rsidRPr="003D5A93" w:rsidRDefault="00D834F7" w:rsidP="004746CC">
      <w:pPr>
        <w:numPr>
          <w:ilvl w:val="0"/>
          <w:numId w:val="45"/>
        </w:numPr>
        <w:spacing w:line="276" w:lineRule="auto"/>
        <w:ind w:left="426" w:hanging="426"/>
        <w:contextualSpacing/>
        <w:jc w:val="both"/>
        <w:textAlignment w:val="baseline"/>
        <w:rPr>
          <w:rFonts w:ascii="Cambria" w:hAnsi="Cambria"/>
          <w:color w:val="000000" w:themeColor="text1"/>
          <w:lang w:val="pl-PL"/>
        </w:rPr>
      </w:pPr>
      <w:r w:rsidRPr="003D5A93">
        <w:rPr>
          <w:rFonts w:ascii="Cambria" w:hAnsi="Cambria"/>
          <w:color w:val="000000" w:themeColor="text1"/>
          <w:lang w:val="pl-PL"/>
        </w:rPr>
        <w:t xml:space="preserve">Wykonawca oświadcza, że zapoznał się z przedmiotem umowy w oparciu o SWZ, dokumentacje projektową, specyfikacje techniczne wykonania i odbioru robót budowlanych, zapoznał się z warunkami prowadzenia robót oraz obiektami i nie zgłasza zastrzeżeń dotyczących przedmiotu umowy i warunków realizacji umowy. </w:t>
      </w:r>
    </w:p>
    <w:p w14:paraId="68F75300" w14:textId="77777777" w:rsidR="003819D2" w:rsidRDefault="003819D2" w:rsidP="00D834F7">
      <w:pPr>
        <w:autoSpaceDE w:val="0"/>
        <w:autoSpaceDN w:val="0"/>
        <w:jc w:val="center"/>
        <w:rPr>
          <w:rFonts w:ascii="Cambria" w:eastAsia="Calibri" w:hAnsi="Cambria"/>
          <w:b/>
          <w:bCs/>
          <w:color w:val="000000" w:themeColor="text1"/>
          <w:lang w:val="pl-PL"/>
        </w:rPr>
      </w:pPr>
    </w:p>
    <w:p w14:paraId="785A85E3" w14:textId="5718AED0" w:rsidR="00D834F7" w:rsidRPr="003D5A93" w:rsidRDefault="00D834F7" w:rsidP="00D834F7">
      <w:pPr>
        <w:autoSpaceDE w:val="0"/>
        <w:autoSpaceDN w:val="0"/>
        <w:jc w:val="center"/>
        <w:rPr>
          <w:rFonts w:ascii="Cambria" w:eastAsia="Calibri" w:hAnsi="Cambria"/>
          <w:b/>
          <w:bCs/>
          <w:color w:val="000000" w:themeColor="text1"/>
          <w:lang w:val="pl-PL"/>
        </w:rPr>
      </w:pPr>
      <w:r w:rsidRPr="003D5A93">
        <w:rPr>
          <w:rFonts w:ascii="Cambria" w:eastAsia="Calibri" w:hAnsi="Cambria"/>
          <w:b/>
          <w:bCs/>
          <w:color w:val="000000" w:themeColor="text1"/>
          <w:lang w:val="pl-PL"/>
        </w:rPr>
        <w:t>§ 2</w:t>
      </w:r>
    </w:p>
    <w:p w14:paraId="43CF4A34" w14:textId="77777777" w:rsidR="00D834F7" w:rsidRPr="003D5A93" w:rsidRDefault="00D834F7" w:rsidP="00D834F7">
      <w:pPr>
        <w:autoSpaceDE w:val="0"/>
        <w:autoSpaceDN w:val="0"/>
        <w:jc w:val="center"/>
        <w:rPr>
          <w:rFonts w:ascii="Cambria" w:eastAsia="Calibri" w:hAnsi="Cambria"/>
          <w:b/>
          <w:bCs/>
          <w:color w:val="000000" w:themeColor="text1"/>
          <w:lang w:val="pl-PL"/>
        </w:rPr>
      </w:pPr>
      <w:r w:rsidRPr="003D5A93">
        <w:rPr>
          <w:rFonts w:ascii="Cambria" w:eastAsia="Calibri" w:hAnsi="Cambria"/>
          <w:b/>
          <w:bCs/>
          <w:color w:val="000000" w:themeColor="text1"/>
          <w:lang w:val="pl-PL"/>
        </w:rPr>
        <w:t>Termin realizacji</w:t>
      </w:r>
    </w:p>
    <w:p w14:paraId="498ADEFE" w14:textId="57683E51" w:rsidR="003819D2" w:rsidRPr="00E34D0B" w:rsidRDefault="00D834F7" w:rsidP="00071B2A">
      <w:pPr>
        <w:widowControl/>
        <w:numPr>
          <w:ilvl w:val="0"/>
          <w:numId w:val="5"/>
        </w:numPr>
        <w:suppressAutoHyphens w:val="0"/>
        <w:spacing w:line="276" w:lineRule="auto"/>
        <w:ind w:left="426" w:hanging="426"/>
        <w:contextualSpacing/>
        <w:jc w:val="both"/>
        <w:rPr>
          <w:rFonts w:ascii="Cambria" w:hAnsi="Cambria"/>
          <w:b/>
          <w:bCs/>
          <w:color w:val="FF0000"/>
          <w:lang w:val="pl-PL"/>
        </w:rPr>
      </w:pPr>
      <w:r w:rsidRPr="003D5A93">
        <w:rPr>
          <w:rFonts w:ascii="Cambria" w:eastAsia="Cambria" w:hAnsi="Cambria"/>
          <w:color w:val="000000" w:themeColor="text1"/>
          <w:lang w:val="pl-PL"/>
        </w:rPr>
        <w:t xml:space="preserve">Wykonawca zobowiązany jest wykonać całość przedmiotu zamówienia </w:t>
      </w:r>
      <w:r w:rsidRPr="003D5A93">
        <w:rPr>
          <w:rFonts w:ascii="Cambria" w:eastAsia="Cambria" w:hAnsi="Cambria"/>
          <w:color w:val="000000" w:themeColor="text1"/>
          <w:lang w:val="pl-PL"/>
        </w:rPr>
        <w:br/>
        <w:t>w terminie</w:t>
      </w:r>
      <w:r>
        <w:rPr>
          <w:rFonts w:ascii="Cambria" w:eastAsia="Cambria" w:hAnsi="Cambria"/>
          <w:color w:val="000000" w:themeColor="text1"/>
          <w:lang w:val="pl-PL"/>
        </w:rPr>
        <w:t xml:space="preserve"> </w:t>
      </w:r>
      <w:r w:rsidR="000C547D" w:rsidRPr="00DB1746">
        <w:rPr>
          <w:rFonts w:ascii="Cambria" w:hAnsi="Cambria" w:cs="Cambria"/>
          <w:b/>
          <w:lang w:val="pl-PL"/>
        </w:rPr>
        <w:t xml:space="preserve">do </w:t>
      </w:r>
      <w:r w:rsidR="00636C58">
        <w:rPr>
          <w:rFonts w:ascii="Cambria" w:hAnsi="Cambria" w:cs="Cambria"/>
          <w:b/>
          <w:lang w:val="pl-PL"/>
        </w:rPr>
        <w:t>4</w:t>
      </w:r>
      <w:r w:rsidR="000C547D" w:rsidRPr="00DB1746">
        <w:rPr>
          <w:rFonts w:ascii="Cambria" w:hAnsi="Cambria" w:cs="Cambria"/>
          <w:b/>
          <w:lang w:val="pl-PL"/>
        </w:rPr>
        <w:t xml:space="preserve"> miesięcy od dnia podpisania umowy</w:t>
      </w:r>
      <w:r w:rsidR="00A227CA">
        <w:rPr>
          <w:rFonts w:ascii="Cambria" w:hAnsi="Cambria" w:cs="Cambria"/>
          <w:b/>
          <w:lang w:val="pl-PL"/>
        </w:rPr>
        <w:t xml:space="preserve"> tj. do dnia…………</w:t>
      </w:r>
      <w:r w:rsidR="000C547D" w:rsidRPr="00DB1746">
        <w:rPr>
          <w:rFonts w:ascii="Cambria" w:hAnsi="Cambria" w:cs="Cambria"/>
          <w:b/>
          <w:lang w:val="pl-PL"/>
        </w:rPr>
        <w:t>.</w:t>
      </w:r>
    </w:p>
    <w:p w14:paraId="280964B4" w14:textId="77777777" w:rsidR="00D834F7" w:rsidRPr="003D5A93" w:rsidRDefault="00D834F7" w:rsidP="004746CC">
      <w:pPr>
        <w:widowControl/>
        <w:numPr>
          <w:ilvl w:val="0"/>
          <w:numId w:val="5"/>
        </w:numPr>
        <w:suppressAutoHyphens w:val="0"/>
        <w:spacing w:line="276" w:lineRule="auto"/>
        <w:ind w:left="426" w:hanging="426"/>
        <w:contextualSpacing/>
        <w:jc w:val="both"/>
        <w:rPr>
          <w:rFonts w:ascii="Cambria" w:hAnsi="Cambria"/>
          <w:b/>
          <w:bCs/>
          <w:color w:val="000000" w:themeColor="text1"/>
          <w:lang w:val="pl-PL"/>
        </w:rPr>
      </w:pPr>
      <w:r w:rsidRPr="003D5A93">
        <w:rPr>
          <w:rFonts w:ascii="Cambria" w:hAnsi="Cambria"/>
          <w:b/>
          <w:bCs/>
          <w:color w:val="000000" w:themeColor="text1"/>
          <w:lang w:val="pl-PL"/>
        </w:rPr>
        <w:lastRenderedPageBreak/>
        <w:t>Za termin wykonania całości zamówienia uznaje się dzień zgłoszenia przez Wykonawcę osiągnięcia gotowości do odbioru końcowego.</w:t>
      </w:r>
    </w:p>
    <w:p w14:paraId="585FC54F" w14:textId="77777777" w:rsidR="00DF1E3D" w:rsidRPr="008F7F2E" w:rsidRDefault="00DF1E3D" w:rsidP="00DF1E3D">
      <w:pPr>
        <w:pStyle w:val="Akapitzlist"/>
        <w:spacing w:before="0" w:after="0" w:line="276" w:lineRule="auto"/>
        <w:ind w:left="426"/>
        <w:rPr>
          <w:rFonts w:ascii="Cambria" w:eastAsia="Cambria" w:hAnsi="Cambria" w:cs="Calibri"/>
          <w:strike/>
          <w:color w:val="000000" w:themeColor="text1"/>
          <w:sz w:val="24"/>
          <w:szCs w:val="24"/>
        </w:rPr>
      </w:pPr>
    </w:p>
    <w:p w14:paraId="765203A1" w14:textId="77777777" w:rsidR="00D834F7" w:rsidRPr="003D5A93" w:rsidRDefault="00D834F7" w:rsidP="00D834F7">
      <w:pPr>
        <w:widowControl/>
        <w:suppressAutoHyphens w:val="0"/>
        <w:autoSpaceDE w:val="0"/>
        <w:autoSpaceDN w:val="0"/>
        <w:jc w:val="center"/>
        <w:rPr>
          <w:rFonts w:ascii="Cambria" w:eastAsia="Calibri" w:hAnsi="Cambria"/>
          <w:b/>
          <w:bCs/>
          <w:color w:val="000000" w:themeColor="text1"/>
          <w:lang w:val="pl-PL"/>
        </w:rPr>
      </w:pPr>
      <w:r w:rsidRPr="003D5A93">
        <w:rPr>
          <w:rFonts w:ascii="Cambria" w:eastAsia="Calibri" w:hAnsi="Cambria"/>
          <w:b/>
          <w:bCs/>
          <w:color w:val="000000" w:themeColor="text1"/>
          <w:lang w:val="pl-PL"/>
        </w:rPr>
        <w:t>§ 3</w:t>
      </w:r>
    </w:p>
    <w:p w14:paraId="436237C4" w14:textId="77777777" w:rsidR="00D834F7" w:rsidRPr="003D5A93" w:rsidRDefault="00D834F7" w:rsidP="00D834F7">
      <w:pPr>
        <w:autoSpaceDE w:val="0"/>
        <w:autoSpaceDN w:val="0"/>
        <w:jc w:val="center"/>
        <w:rPr>
          <w:rFonts w:ascii="Cambria" w:eastAsia="Calibri" w:hAnsi="Cambria"/>
          <w:b/>
          <w:bCs/>
          <w:color w:val="000000" w:themeColor="text1"/>
          <w:lang w:val="pl-PL"/>
        </w:rPr>
      </w:pPr>
      <w:r w:rsidRPr="003D5A93">
        <w:rPr>
          <w:rFonts w:ascii="Cambria" w:eastAsia="Calibri" w:hAnsi="Cambria"/>
          <w:b/>
          <w:bCs/>
          <w:color w:val="000000" w:themeColor="text1"/>
          <w:lang w:val="pl-PL"/>
        </w:rPr>
        <w:t>Wynagrodzenie</w:t>
      </w:r>
    </w:p>
    <w:p w14:paraId="2A0232D8" w14:textId="77777777" w:rsidR="00D834F7" w:rsidRPr="003D5A93" w:rsidRDefault="00D834F7" w:rsidP="004746CC">
      <w:pPr>
        <w:pStyle w:val="Kolorowalistaakcent11"/>
        <w:widowControl/>
        <w:numPr>
          <w:ilvl w:val="3"/>
          <w:numId w:val="9"/>
        </w:numPr>
        <w:suppressAutoHyphens w:val="0"/>
        <w:autoSpaceDE w:val="0"/>
        <w:autoSpaceDN w:val="0"/>
        <w:spacing w:before="0" w:after="0" w:line="276" w:lineRule="auto"/>
        <w:ind w:left="426" w:hanging="426"/>
        <w:contextualSpacing/>
        <w:rPr>
          <w:rFonts w:ascii="Cambria" w:hAnsi="Cambria"/>
          <w:color w:val="000000" w:themeColor="text1"/>
          <w:sz w:val="24"/>
          <w:szCs w:val="24"/>
          <w:lang w:val="pl-PL"/>
        </w:rPr>
      </w:pPr>
      <w:r w:rsidRPr="003D5A93">
        <w:rPr>
          <w:rFonts w:ascii="Cambria" w:eastAsia="Calibri" w:hAnsi="Cambria"/>
          <w:color w:val="000000" w:themeColor="text1"/>
          <w:sz w:val="24"/>
          <w:szCs w:val="24"/>
          <w:lang w:val="pl-PL" w:eastAsia="en-US"/>
        </w:rPr>
        <w:t xml:space="preserve">Za należyte wykonanie przedmiotu umowy, Zamawiający zapłaci Wykonawcy wynagrodzenie w kwocie: </w:t>
      </w:r>
    </w:p>
    <w:p w14:paraId="31655DBD" w14:textId="77777777" w:rsidR="00D834F7" w:rsidRPr="003D5A93" w:rsidRDefault="00D834F7" w:rsidP="00D834F7">
      <w:pPr>
        <w:pStyle w:val="Kolorowalistaakcent11"/>
        <w:widowControl/>
        <w:suppressAutoHyphens w:val="0"/>
        <w:autoSpaceDE w:val="0"/>
        <w:autoSpaceDN w:val="0"/>
        <w:spacing w:after="0"/>
        <w:ind w:left="426"/>
        <w:rPr>
          <w:rFonts w:ascii="Cambria" w:eastAsia="Calibri" w:hAnsi="Cambria"/>
          <w:color w:val="000000" w:themeColor="text1"/>
          <w:sz w:val="24"/>
          <w:szCs w:val="24"/>
          <w:lang w:val="pl-PL" w:eastAsia="en-US"/>
        </w:rPr>
      </w:pPr>
      <w:r w:rsidRPr="003D5A93">
        <w:rPr>
          <w:rFonts w:ascii="Cambria" w:eastAsia="Calibri" w:hAnsi="Cambria"/>
          <w:color w:val="000000" w:themeColor="text1"/>
          <w:sz w:val="24"/>
          <w:szCs w:val="24"/>
          <w:lang w:val="pl-PL" w:eastAsia="en-US"/>
        </w:rPr>
        <w:t xml:space="preserve">.................................... zł netto </w:t>
      </w:r>
    </w:p>
    <w:p w14:paraId="18C9EA43" w14:textId="77777777" w:rsidR="00D834F7" w:rsidRPr="003D5A93" w:rsidRDefault="00D834F7" w:rsidP="00D834F7">
      <w:pPr>
        <w:pStyle w:val="Kolorowalistaakcent11"/>
        <w:widowControl/>
        <w:suppressAutoHyphens w:val="0"/>
        <w:autoSpaceDE w:val="0"/>
        <w:autoSpaceDN w:val="0"/>
        <w:spacing w:after="0"/>
        <w:ind w:left="426"/>
        <w:rPr>
          <w:rFonts w:ascii="Cambria" w:eastAsia="Calibri" w:hAnsi="Cambria"/>
          <w:color w:val="000000" w:themeColor="text1"/>
          <w:sz w:val="24"/>
          <w:szCs w:val="24"/>
          <w:lang w:val="pl-PL" w:eastAsia="en-US"/>
        </w:rPr>
      </w:pPr>
      <w:r w:rsidRPr="003D5A93">
        <w:rPr>
          <w:rFonts w:ascii="Cambria" w:eastAsia="Calibri" w:hAnsi="Cambria"/>
          <w:color w:val="000000" w:themeColor="text1"/>
          <w:sz w:val="24"/>
          <w:szCs w:val="24"/>
          <w:lang w:val="pl-PL" w:eastAsia="en-US"/>
        </w:rPr>
        <w:t xml:space="preserve">plus należny podatek VAT w wysokości ........... zł, </w:t>
      </w:r>
    </w:p>
    <w:p w14:paraId="152CD493" w14:textId="77777777" w:rsidR="00D834F7" w:rsidRPr="003D5A93" w:rsidRDefault="00D834F7" w:rsidP="00D834F7">
      <w:pPr>
        <w:pStyle w:val="Kolorowalistaakcent11"/>
        <w:widowControl/>
        <w:suppressAutoHyphens w:val="0"/>
        <w:autoSpaceDE w:val="0"/>
        <w:autoSpaceDN w:val="0"/>
        <w:spacing w:after="0"/>
        <w:ind w:left="426"/>
        <w:rPr>
          <w:rFonts w:ascii="Cambria" w:eastAsia="Calibri" w:hAnsi="Cambria"/>
          <w:color w:val="000000" w:themeColor="text1"/>
          <w:sz w:val="24"/>
          <w:szCs w:val="24"/>
          <w:lang w:val="pl-PL" w:eastAsia="en-US"/>
        </w:rPr>
      </w:pPr>
      <w:r w:rsidRPr="003D5A93">
        <w:rPr>
          <w:rFonts w:ascii="Cambria" w:eastAsia="Calibri" w:hAnsi="Cambria"/>
          <w:color w:val="000000" w:themeColor="text1"/>
          <w:sz w:val="24"/>
          <w:szCs w:val="24"/>
          <w:lang w:val="pl-PL" w:eastAsia="en-US"/>
        </w:rPr>
        <w:t>co stanowi kwotę brutto ............................ zł (słownie: ........................... złotych ../100).</w:t>
      </w:r>
    </w:p>
    <w:p w14:paraId="73E3C2C6" w14:textId="77777777" w:rsidR="00D834F7" w:rsidRPr="003D5A93" w:rsidRDefault="00D834F7" w:rsidP="004746CC">
      <w:pPr>
        <w:pStyle w:val="Kolorowalistaakcent11"/>
        <w:widowControl/>
        <w:numPr>
          <w:ilvl w:val="0"/>
          <w:numId w:val="10"/>
        </w:numPr>
        <w:suppressAutoHyphens w:val="0"/>
        <w:autoSpaceDE w:val="0"/>
        <w:autoSpaceDN w:val="0"/>
        <w:spacing w:before="0" w:after="0" w:line="276" w:lineRule="auto"/>
        <w:ind w:left="426" w:hanging="426"/>
        <w:contextualSpacing/>
        <w:rPr>
          <w:rFonts w:ascii="Cambria" w:hAnsi="Cambria"/>
          <w:color w:val="000000" w:themeColor="text1"/>
          <w:sz w:val="24"/>
          <w:szCs w:val="24"/>
          <w:lang w:val="pl-PL"/>
        </w:rPr>
      </w:pPr>
      <w:bookmarkStart w:id="2" w:name="_Hlk63065148"/>
      <w:r w:rsidRPr="003D5A93">
        <w:rPr>
          <w:rFonts w:ascii="Cambria" w:hAnsi="Cambria"/>
          <w:color w:val="000000" w:themeColor="text1"/>
          <w:sz w:val="24"/>
          <w:szCs w:val="24"/>
          <w:lang w:val="pl-PL"/>
        </w:rPr>
        <w:t xml:space="preserve">Wynagrodzenie, o którym mowa w ust. 1 jest </w:t>
      </w:r>
      <w:r w:rsidRPr="003D5A93">
        <w:rPr>
          <w:rFonts w:ascii="Cambria" w:hAnsi="Cambria"/>
          <w:color w:val="000000" w:themeColor="text1"/>
          <w:sz w:val="24"/>
          <w:szCs w:val="24"/>
          <w:u w:val="single"/>
          <w:lang w:val="pl-PL"/>
        </w:rPr>
        <w:t>wynagrodzeniem ryczałtowym</w:t>
      </w:r>
      <w:r w:rsidRPr="003D5A93">
        <w:rPr>
          <w:rFonts w:ascii="Cambria" w:hAnsi="Cambria"/>
          <w:color w:val="000000" w:themeColor="text1"/>
          <w:sz w:val="24"/>
          <w:szCs w:val="24"/>
          <w:lang w:val="pl-PL"/>
        </w:rPr>
        <w:t>, obejmuje wszelkie koszty związane z wykonaniem umowy. W ramach wynagrodzenia ryczałtowego Wykonawca zobowiązany jest do wykonania z należytą starannością wszelkich robót budowlanych, dostaw i czynności przewidzianych w dokumentacji projektowej z zastrzeżeniem § 1 ust. 3.</w:t>
      </w:r>
    </w:p>
    <w:bookmarkEnd w:id="2"/>
    <w:p w14:paraId="03B408B0" w14:textId="77777777" w:rsidR="00D834F7" w:rsidRPr="003D5A93" w:rsidRDefault="00D834F7" w:rsidP="004746CC">
      <w:pPr>
        <w:pStyle w:val="Kolorowalistaakcent11"/>
        <w:widowControl/>
        <w:numPr>
          <w:ilvl w:val="0"/>
          <w:numId w:val="10"/>
        </w:numPr>
        <w:suppressAutoHyphens w:val="0"/>
        <w:autoSpaceDE w:val="0"/>
        <w:autoSpaceDN w:val="0"/>
        <w:spacing w:before="0" w:after="0" w:line="276" w:lineRule="auto"/>
        <w:ind w:left="426" w:hanging="426"/>
        <w:contextualSpacing/>
        <w:rPr>
          <w:rFonts w:ascii="Cambria" w:hAnsi="Cambria" w:cs="Cambria"/>
          <w:iCs/>
          <w:color w:val="000000" w:themeColor="text1"/>
          <w:sz w:val="24"/>
          <w:szCs w:val="24"/>
          <w:lang w:val="pl-PL"/>
        </w:rPr>
      </w:pPr>
      <w:r w:rsidRPr="003D5A93">
        <w:rPr>
          <w:rFonts w:ascii="Cambria" w:eastAsia="Calibri" w:hAnsi="Cambria"/>
          <w:color w:val="000000" w:themeColor="text1"/>
          <w:sz w:val="24"/>
          <w:szCs w:val="24"/>
          <w:lang w:val="pl-PL" w:eastAsia="en-US"/>
        </w:rPr>
        <w:t xml:space="preserve">Podstawą do określenia ceny, o której mowa w ust. 1, jest dokumentacja projektowa </w:t>
      </w:r>
      <w:r w:rsidRPr="003D5A93">
        <w:rPr>
          <w:rFonts w:ascii="Cambria" w:hAnsi="Cambria" w:cs="Cambria"/>
          <w:iCs/>
          <w:color w:val="000000" w:themeColor="text1"/>
          <w:sz w:val="24"/>
          <w:szCs w:val="24"/>
          <w:lang w:val="pl-PL"/>
        </w:rPr>
        <w:t xml:space="preserve">wskazana w § 1 </w:t>
      </w:r>
      <w:bookmarkStart w:id="3" w:name="_Hlk80574151"/>
      <w:r w:rsidRPr="003D5A93">
        <w:rPr>
          <w:rFonts w:ascii="Cambria" w:hAnsi="Cambria" w:cs="Cambria"/>
          <w:iCs/>
          <w:color w:val="000000" w:themeColor="text1"/>
          <w:sz w:val="24"/>
          <w:szCs w:val="24"/>
          <w:lang w:val="pl-PL"/>
        </w:rPr>
        <w:t>ust. 3 pkt 2 lit a-b</w:t>
      </w:r>
      <w:bookmarkEnd w:id="3"/>
      <w:r w:rsidRPr="003D5A93">
        <w:rPr>
          <w:rFonts w:ascii="Cambria" w:eastAsia="Calibri" w:hAnsi="Cambria"/>
          <w:color w:val="000000" w:themeColor="text1"/>
          <w:sz w:val="24"/>
          <w:szCs w:val="24"/>
          <w:lang w:val="pl-PL" w:eastAsia="en-US"/>
        </w:rPr>
        <w:t xml:space="preserve">. Przedmiar robót ma charakter pomocniczy, w szczególności, jeżeli w przedmiarze robót nie ujęto prac wynikających z dokumentacji projektowej wskazanej </w:t>
      </w:r>
      <w:r w:rsidRPr="003D5A93">
        <w:rPr>
          <w:rFonts w:ascii="Cambria" w:hAnsi="Cambria" w:cs="Cambria"/>
          <w:iCs/>
          <w:color w:val="000000" w:themeColor="text1"/>
          <w:sz w:val="24"/>
          <w:szCs w:val="24"/>
          <w:lang w:val="pl-PL"/>
        </w:rPr>
        <w:t xml:space="preserve">w § 1 ust. 3 pkt 2 lit a-b, </w:t>
      </w:r>
      <w:r w:rsidRPr="003D5A93">
        <w:rPr>
          <w:rFonts w:ascii="Cambria" w:eastAsia="Calibri" w:hAnsi="Cambria"/>
          <w:color w:val="000000" w:themeColor="text1"/>
          <w:sz w:val="24"/>
          <w:szCs w:val="24"/>
          <w:lang w:val="pl-PL" w:eastAsia="en-US"/>
        </w:rPr>
        <w:t>strony przyjmują, że wykonawca wykona roboty w zakresie wynikającym z dokumentacji projektowej bez dodatkowego wynagrodzenia.</w:t>
      </w:r>
    </w:p>
    <w:p w14:paraId="2CBE0B00" w14:textId="77777777" w:rsidR="00D834F7" w:rsidRPr="003D5A93" w:rsidRDefault="00D834F7" w:rsidP="004746CC">
      <w:pPr>
        <w:pStyle w:val="Kolorowalistaakcent11"/>
        <w:widowControl/>
        <w:numPr>
          <w:ilvl w:val="0"/>
          <w:numId w:val="10"/>
        </w:numPr>
        <w:suppressAutoHyphens w:val="0"/>
        <w:autoSpaceDE w:val="0"/>
        <w:autoSpaceDN w:val="0"/>
        <w:spacing w:before="0" w:after="0" w:line="276" w:lineRule="auto"/>
        <w:ind w:left="426" w:hanging="426"/>
        <w:contextualSpacing/>
        <w:rPr>
          <w:rFonts w:ascii="Cambria" w:hAnsi="Cambria"/>
          <w:color w:val="000000" w:themeColor="text1"/>
          <w:sz w:val="24"/>
          <w:szCs w:val="24"/>
          <w:lang w:val="pl-PL"/>
        </w:rPr>
      </w:pPr>
      <w:r w:rsidRPr="003D5A93">
        <w:rPr>
          <w:rFonts w:ascii="Cambria" w:eastAsia="Calibri" w:hAnsi="Cambria"/>
          <w:color w:val="000000" w:themeColor="text1"/>
          <w:sz w:val="24"/>
          <w:szCs w:val="24"/>
          <w:lang w:val="pl-PL" w:eastAsia="en-US"/>
        </w:rPr>
        <w:t xml:space="preserve">Niedoszacowanie, pominięcie oraz brak rozpoznania zakresu przedmiotu umowy nie może być podstawą do żądania zmiany wynagrodzenia ryczałtowego, </w:t>
      </w:r>
      <w:r w:rsidRPr="003D5A93">
        <w:rPr>
          <w:rFonts w:ascii="Cambria" w:eastAsia="Calibri" w:hAnsi="Cambria"/>
          <w:color w:val="000000" w:themeColor="text1"/>
          <w:sz w:val="24"/>
          <w:szCs w:val="24"/>
          <w:lang w:val="pl-PL" w:eastAsia="en-US"/>
        </w:rPr>
        <w:br/>
        <w:t>o którym mowa w ust. 1.</w:t>
      </w:r>
    </w:p>
    <w:p w14:paraId="11B8C848" w14:textId="77777777" w:rsidR="00D834F7" w:rsidRPr="003D5A93" w:rsidRDefault="00D834F7" w:rsidP="004746CC">
      <w:pPr>
        <w:pStyle w:val="Kolorowalistaakcent11"/>
        <w:widowControl/>
        <w:numPr>
          <w:ilvl w:val="0"/>
          <w:numId w:val="10"/>
        </w:numPr>
        <w:suppressAutoHyphens w:val="0"/>
        <w:autoSpaceDE w:val="0"/>
        <w:autoSpaceDN w:val="0"/>
        <w:spacing w:before="0" w:after="0" w:line="276" w:lineRule="auto"/>
        <w:ind w:left="426" w:hanging="426"/>
        <w:contextualSpacing/>
        <w:rPr>
          <w:rFonts w:ascii="Cambria" w:hAnsi="Cambria"/>
          <w:color w:val="000000" w:themeColor="text1"/>
          <w:sz w:val="24"/>
          <w:szCs w:val="24"/>
          <w:lang w:val="pl-PL"/>
        </w:rPr>
      </w:pPr>
      <w:r w:rsidRPr="003D5A93">
        <w:rPr>
          <w:rFonts w:ascii="Cambria" w:hAnsi="Cambria"/>
          <w:color w:val="000000" w:themeColor="text1"/>
          <w:sz w:val="24"/>
          <w:szCs w:val="24"/>
          <w:lang w:val="pl-PL"/>
        </w:rPr>
        <w:t xml:space="preserve">W przypadku konieczności zaniechania lub niewykonania części zakresu przedmiotu umowy objętego dokumentacją projektową wskazaną </w:t>
      </w:r>
      <w:r w:rsidRPr="003D5A93">
        <w:rPr>
          <w:rFonts w:ascii="Cambria" w:hAnsi="Cambria" w:cs="Cambria"/>
          <w:iCs/>
          <w:color w:val="000000" w:themeColor="text1"/>
          <w:sz w:val="24"/>
          <w:szCs w:val="24"/>
          <w:lang w:val="pl-PL"/>
        </w:rPr>
        <w:t>w § 1 ust. 3 pkt 2 lit a-b</w:t>
      </w:r>
      <w:r w:rsidRPr="003D5A93">
        <w:rPr>
          <w:rFonts w:ascii="Cambria" w:hAnsi="Cambria"/>
          <w:color w:val="000000" w:themeColor="text1"/>
          <w:sz w:val="24"/>
          <w:szCs w:val="24"/>
          <w:lang w:val="pl-PL"/>
        </w:rPr>
        <w:t>, strony przewidują, że wynagrodzenie Wykonawcy ulegnie odpowiednio zmniejszeniu o wartość prac niewykonanych. Minimalna wartość świadczenia stron wynosi 50 % wynagrodzenia umownego.</w:t>
      </w:r>
    </w:p>
    <w:p w14:paraId="78E83E5B" w14:textId="77777777" w:rsidR="00D834F7" w:rsidRPr="003D5A93" w:rsidRDefault="00D834F7" w:rsidP="004746CC">
      <w:pPr>
        <w:pStyle w:val="Kolorowalistaakcent11"/>
        <w:widowControl/>
        <w:numPr>
          <w:ilvl w:val="0"/>
          <w:numId w:val="10"/>
        </w:numPr>
        <w:suppressAutoHyphens w:val="0"/>
        <w:autoSpaceDE w:val="0"/>
        <w:autoSpaceDN w:val="0"/>
        <w:spacing w:before="0" w:after="0" w:line="276" w:lineRule="auto"/>
        <w:ind w:left="426" w:hanging="426"/>
        <w:contextualSpacing/>
        <w:rPr>
          <w:rFonts w:ascii="Cambria" w:hAnsi="Cambria"/>
          <w:color w:val="000000" w:themeColor="text1"/>
          <w:sz w:val="24"/>
          <w:szCs w:val="24"/>
          <w:lang w:val="pl-PL"/>
        </w:rPr>
      </w:pPr>
      <w:r w:rsidRPr="003D5A93">
        <w:rPr>
          <w:rFonts w:ascii="Cambria" w:hAnsi="Cambria"/>
          <w:color w:val="000000" w:themeColor="text1"/>
          <w:sz w:val="24"/>
          <w:szCs w:val="24"/>
          <w:lang w:val="pl-PL"/>
        </w:rPr>
        <w:t>Strony przewidują możliwość zmiany umowy poprzez zlecenie wykonania prac nieobjętych dokumentacją projektową w</w:t>
      </w:r>
      <w:r w:rsidRPr="003D5A93">
        <w:rPr>
          <w:rFonts w:ascii="Cambria" w:hAnsi="Cambria" w:cs="Cambria"/>
          <w:iCs/>
          <w:color w:val="000000" w:themeColor="text1"/>
          <w:sz w:val="24"/>
          <w:szCs w:val="24"/>
          <w:lang w:val="pl-PL"/>
        </w:rPr>
        <w:t xml:space="preserve">skazaną w § 1 ust. 3 pkt 2 lit a-b </w:t>
      </w:r>
      <w:r w:rsidRPr="003D5A93">
        <w:rPr>
          <w:rFonts w:ascii="Cambria" w:hAnsi="Cambria"/>
          <w:color w:val="000000" w:themeColor="text1"/>
          <w:sz w:val="24"/>
          <w:szCs w:val="24"/>
          <w:lang w:val="pl-PL"/>
        </w:rPr>
        <w:t xml:space="preserve">na zasadach określonych w art. 454-455 ustawy Prawo zamówień publicznych za dodatkowym wynagrodzeniem. Wykonawca nie może wykonywać prac nieobjętych dokumentacją projektową (projektem budowlanym) bez uprzedniej zgody Zamawiającego wyrażonej na piśmie przez osoby umocowane do reprezentowania Zamawiającego - pod rygorem odmowy zapłaty za wykonane prace.   </w:t>
      </w:r>
    </w:p>
    <w:p w14:paraId="00AD1EDA" w14:textId="77777777" w:rsidR="00D834F7" w:rsidRPr="003D5A93" w:rsidRDefault="00D834F7" w:rsidP="004746CC">
      <w:pPr>
        <w:pStyle w:val="Kolorowalistaakcent11"/>
        <w:widowControl/>
        <w:numPr>
          <w:ilvl w:val="0"/>
          <w:numId w:val="10"/>
        </w:numPr>
        <w:suppressAutoHyphens w:val="0"/>
        <w:autoSpaceDE w:val="0"/>
        <w:autoSpaceDN w:val="0"/>
        <w:spacing w:before="0" w:after="0" w:line="276" w:lineRule="auto"/>
        <w:ind w:left="426" w:hanging="426"/>
        <w:contextualSpacing/>
        <w:rPr>
          <w:rFonts w:ascii="Cambria" w:hAnsi="Cambria"/>
          <w:color w:val="000000" w:themeColor="text1"/>
          <w:sz w:val="24"/>
          <w:szCs w:val="24"/>
          <w:lang w:val="pl-PL"/>
        </w:rPr>
      </w:pPr>
      <w:r w:rsidRPr="003D5A93">
        <w:rPr>
          <w:rFonts w:ascii="Cambria" w:hAnsi="Cambria"/>
          <w:color w:val="000000" w:themeColor="text1"/>
          <w:sz w:val="24"/>
          <w:szCs w:val="24"/>
          <w:lang w:val="pl-PL"/>
        </w:rPr>
        <w:t xml:space="preserve">Wykonawca </w:t>
      </w:r>
      <w:r w:rsidRPr="003D5A93">
        <w:rPr>
          <w:rFonts w:ascii="Cambria" w:hAnsi="Cambria"/>
          <w:b/>
          <w:bCs/>
          <w:color w:val="000000" w:themeColor="text1"/>
          <w:sz w:val="24"/>
          <w:szCs w:val="24"/>
          <w:u w:val="single"/>
          <w:lang w:val="pl-PL"/>
        </w:rPr>
        <w:t>przed zawarciem umowy</w:t>
      </w:r>
      <w:r w:rsidRPr="003D5A93">
        <w:rPr>
          <w:rFonts w:ascii="Cambria" w:hAnsi="Cambria"/>
          <w:color w:val="000000" w:themeColor="text1"/>
          <w:sz w:val="24"/>
          <w:szCs w:val="24"/>
          <w:lang w:val="pl-PL"/>
        </w:rPr>
        <w:t xml:space="preserve"> złoży Zamawiającemu </w:t>
      </w:r>
      <w:r w:rsidRPr="003D5A93">
        <w:rPr>
          <w:rFonts w:ascii="Cambria" w:hAnsi="Cambria"/>
          <w:b/>
          <w:bCs/>
          <w:color w:val="000000" w:themeColor="text1"/>
          <w:sz w:val="24"/>
          <w:szCs w:val="24"/>
          <w:lang w:val="pl-PL"/>
        </w:rPr>
        <w:t>kosztorys wskazujący sposób wyliczenia ceny ofertowej z podziałem na branże i zakres rzeczowy zamówienia</w:t>
      </w:r>
      <w:r w:rsidRPr="003D5A93">
        <w:rPr>
          <w:rFonts w:ascii="Cambria" w:hAnsi="Cambria"/>
          <w:color w:val="000000" w:themeColor="text1"/>
          <w:sz w:val="24"/>
          <w:szCs w:val="24"/>
          <w:lang w:val="pl-PL"/>
        </w:rPr>
        <w:t xml:space="preserve"> z wyszczególnieniem zastosowanych w kosztorysie ofertowym składników cenotwórczych (stawka r-g w zł; Kp - koszty pośrednie w % od R i S; Kz – koszty zakupu w % od M; Z- zysk w % od R, S, Kp).</w:t>
      </w:r>
    </w:p>
    <w:p w14:paraId="0C8532FE" w14:textId="3C2E0584" w:rsidR="00D834F7" w:rsidRPr="003D5A93" w:rsidRDefault="00D834F7" w:rsidP="004746CC">
      <w:pPr>
        <w:pStyle w:val="Kolorowalistaakcent11"/>
        <w:widowControl/>
        <w:numPr>
          <w:ilvl w:val="0"/>
          <w:numId w:val="10"/>
        </w:numPr>
        <w:suppressAutoHyphens w:val="0"/>
        <w:autoSpaceDE w:val="0"/>
        <w:autoSpaceDN w:val="0"/>
        <w:spacing w:before="0" w:after="0" w:line="276" w:lineRule="auto"/>
        <w:ind w:left="426" w:hanging="426"/>
        <w:contextualSpacing/>
        <w:rPr>
          <w:rFonts w:ascii="Cambria" w:hAnsi="Cambria"/>
          <w:color w:val="000000" w:themeColor="text1"/>
          <w:sz w:val="24"/>
          <w:szCs w:val="24"/>
          <w:lang w:val="pl-PL"/>
        </w:rPr>
      </w:pPr>
      <w:r w:rsidRPr="003D5A93">
        <w:rPr>
          <w:rFonts w:ascii="Cambria" w:hAnsi="Cambria"/>
          <w:color w:val="000000" w:themeColor="text1"/>
          <w:sz w:val="24"/>
          <w:szCs w:val="24"/>
          <w:lang w:val="pl-PL"/>
        </w:rPr>
        <w:t xml:space="preserve">Kosztorys, o którym </w:t>
      </w:r>
      <w:r w:rsidR="0031764D" w:rsidRPr="003D5A93">
        <w:rPr>
          <w:rFonts w:ascii="Cambria" w:hAnsi="Cambria"/>
          <w:color w:val="000000" w:themeColor="text1"/>
          <w:sz w:val="24"/>
          <w:szCs w:val="24"/>
          <w:lang w:val="pl-PL"/>
        </w:rPr>
        <w:t>mowa w</w:t>
      </w:r>
      <w:r w:rsidRPr="003D5A93">
        <w:rPr>
          <w:rFonts w:ascii="Cambria" w:hAnsi="Cambria"/>
          <w:color w:val="000000" w:themeColor="text1"/>
          <w:sz w:val="24"/>
          <w:szCs w:val="24"/>
          <w:lang w:val="pl-PL"/>
        </w:rPr>
        <w:t xml:space="preserve"> ust. 7 będzie służył do obliczenia należnego wynagrodzenia wykonawcy w szczególności w przypadku: </w:t>
      </w:r>
    </w:p>
    <w:p w14:paraId="6D01EAAD" w14:textId="77777777" w:rsidR="00D834F7" w:rsidRPr="003D5A93" w:rsidRDefault="00D834F7" w:rsidP="004746CC">
      <w:pPr>
        <w:pStyle w:val="Kolorowalistaakcent11"/>
        <w:widowControl/>
        <w:numPr>
          <w:ilvl w:val="0"/>
          <w:numId w:val="6"/>
        </w:numPr>
        <w:tabs>
          <w:tab w:val="left" w:pos="709"/>
        </w:tabs>
        <w:suppressAutoHyphens w:val="0"/>
        <w:autoSpaceDE w:val="0"/>
        <w:autoSpaceDN w:val="0"/>
        <w:spacing w:before="0" w:after="0" w:line="276" w:lineRule="auto"/>
        <w:ind w:left="709" w:hanging="283"/>
        <w:contextualSpacing/>
        <w:rPr>
          <w:rFonts w:ascii="Cambria" w:hAnsi="Cambria"/>
          <w:color w:val="000000" w:themeColor="text1"/>
          <w:sz w:val="24"/>
          <w:szCs w:val="24"/>
          <w:lang w:val="pl-PL"/>
        </w:rPr>
      </w:pPr>
      <w:r w:rsidRPr="003D5A93">
        <w:rPr>
          <w:rFonts w:ascii="Cambria" w:hAnsi="Cambria"/>
          <w:color w:val="000000" w:themeColor="text1"/>
          <w:sz w:val="24"/>
          <w:szCs w:val="24"/>
          <w:lang w:val="pl-PL"/>
        </w:rPr>
        <w:t xml:space="preserve">odstąpienia od umowy, </w:t>
      </w:r>
    </w:p>
    <w:p w14:paraId="7D94E139" w14:textId="77777777" w:rsidR="00D834F7" w:rsidRPr="003D5A93" w:rsidRDefault="00D834F7" w:rsidP="004746CC">
      <w:pPr>
        <w:pStyle w:val="Kolorowalistaakcent11"/>
        <w:widowControl/>
        <w:numPr>
          <w:ilvl w:val="0"/>
          <w:numId w:val="6"/>
        </w:numPr>
        <w:tabs>
          <w:tab w:val="left" w:pos="709"/>
        </w:tabs>
        <w:suppressAutoHyphens w:val="0"/>
        <w:autoSpaceDE w:val="0"/>
        <w:autoSpaceDN w:val="0"/>
        <w:spacing w:before="0" w:after="0" w:line="276" w:lineRule="auto"/>
        <w:ind w:left="709" w:hanging="283"/>
        <w:contextualSpacing/>
        <w:rPr>
          <w:rFonts w:ascii="Cambria" w:hAnsi="Cambria"/>
          <w:color w:val="000000" w:themeColor="text1"/>
          <w:sz w:val="24"/>
          <w:szCs w:val="24"/>
          <w:lang w:val="pl-PL"/>
        </w:rPr>
      </w:pPr>
      <w:r w:rsidRPr="003D5A93">
        <w:rPr>
          <w:rFonts w:ascii="Cambria" w:hAnsi="Cambria"/>
          <w:color w:val="000000" w:themeColor="text1"/>
          <w:sz w:val="24"/>
          <w:szCs w:val="24"/>
          <w:lang w:val="pl-PL"/>
        </w:rPr>
        <w:t xml:space="preserve">rezygnacji z wykonania części przedmiotu umowy - zgodnie z ust. 5, </w:t>
      </w:r>
    </w:p>
    <w:p w14:paraId="53913F5E" w14:textId="77777777" w:rsidR="00D834F7" w:rsidRPr="003D5A93" w:rsidRDefault="00D834F7" w:rsidP="004746CC">
      <w:pPr>
        <w:pStyle w:val="Kolorowalistaakcent11"/>
        <w:widowControl/>
        <w:numPr>
          <w:ilvl w:val="0"/>
          <w:numId w:val="6"/>
        </w:numPr>
        <w:tabs>
          <w:tab w:val="left" w:pos="709"/>
        </w:tabs>
        <w:suppressAutoHyphens w:val="0"/>
        <w:autoSpaceDE w:val="0"/>
        <w:autoSpaceDN w:val="0"/>
        <w:spacing w:before="0" w:after="0" w:line="276" w:lineRule="auto"/>
        <w:ind w:left="709" w:hanging="283"/>
        <w:contextualSpacing/>
        <w:rPr>
          <w:rFonts w:ascii="Cambria" w:hAnsi="Cambria"/>
          <w:color w:val="000000" w:themeColor="text1"/>
          <w:sz w:val="24"/>
          <w:szCs w:val="24"/>
          <w:lang w:val="pl-PL"/>
        </w:rPr>
      </w:pPr>
      <w:r w:rsidRPr="003D5A93">
        <w:rPr>
          <w:rFonts w:ascii="Cambria" w:hAnsi="Cambria"/>
          <w:color w:val="000000" w:themeColor="text1"/>
          <w:sz w:val="24"/>
          <w:szCs w:val="24"/>
          <w:lang w:val="pl-PL"/>
        </w:rPr>
        <w:lastRenderedPageBreak/>
        <w:t xml:space="preserve">zlecenia robót nieujętych w dokumentacji projektowej </w:t>
      </w:r>
      <w:r w:rsidRPr="003D5A93">
        <w:rPr>
          <w:rFonts w:ascii="Cambria" w:hAnsi="Cambria" w:cs="Cambria"/>
          <w:iCs/>
          <w:color w:val="000000" w:themeColor="text1"/>
          <w:sz w:val="24"/>
          <w:szCs w:val="24"/>
          <w:lang w:val="pl-PL"/>
        </w:rPr>
        <w:t>wskazanej w § 1 ust. 3 pkt 2 lit a-b</w:t>
      </w:r>
      <w:r w:rsidRPr="003D5A93">
        <w:rPr>
          <w:rFonts w:ascii="Cambria" w:hAnsi="Cambria"/>
          <w:color w:val="000000" w:themeColor="text1"/>
          <w:sz w:val="24"/>
          <w:szCs w:val="24"/>
          <w:lang w:val="pl-PL"/>
        </w:rPr>
        <w:t xml:space="preserve"> - zgodnie z ust, 6; </w:t>
      </w:r>
    </w:p>
    <w:p w14:paraId="0638D623" w14:textId="77777777" w:rsidR="00D834F7" w:rsidRPr="003D5A93" w:rsidRDefault="00D834F7" w:rsidP="004746CC">
      <w:pPr>
        <w:pStyle w:val="Kolorowalistaakcent11"/>
        <w:widowControl/>
        <w:numPr>
          <w:ilvl w:val="0"/>
          <w:numId w:val="6"/>
        </w:numPr>
        <w:tabs>
          <w:tab w:val="left" w:pos="709"/>
        </w:tabs>
        <w:suppressAutoHyphens w:val="0"/>
        <w:autoSpaceDE w:val="0"/>
        <w:autoSpaceDN w:val="0"/>
        <w:spacing w:before="0" w:after="0" w:line="276" w:lineRule="auto"/>
        <w:ind w:left="709" w:hanging="283"/>
        <w:contextualSpacing/>
        <w:rPr>
          <w:rFonts w:ascii="Cambria" w:hAnsi="Cambria"/>
          <w:color w:val="000000" w:themeColor="text1"/>
          <w:sz w:val="24"/>
          <w:szCs w:val="24"/>
          <w:lang w:val="pl-PL"/>
        </w:rPr>
      </w:pPr>
      <w:r w:rsidRPr="003D5A93">
        <w:rPr>
          <w:rFonts w:ascii="Cambria" w:hAnsi="Cambria"/>
          <w:color w:val="000000" w:themeColor="text1"/>
          <w:sz w:val="24"/>
          <w:szCs w:val="24"/>
          <w:lang w:val="pl-PL"/>
        </w:rPr>
        <w:t>robót zamiennych (wystąpienia równolegle sytuacji określonej w ust. 5 i 6);</w:t>
      </w:r>
    </w:p>
    <w:p w14:paraId="4D7BC026" w14:textId="77777777" w:rsidR="00D834F7" w:rsidRPr="003D5A93" w:rsidRDefault="00D834F7" w:rsidP="004746CC">
      <w:pPr>
        <w:pStyle w:val="Kolorowalistaakcent11"/>
        <w:widowControl/>
        <w:numPr>
          <w:ilvl w:val="0"/>
          <w:numId w:val="6"/>
        </w:numPr>
        <w:tabs>
          <w:tab w:val="left" w:pos="709"/>
        </w:tabs>
        <w:suppressAutoHyphens w:val="0"/>
        <w:autoSpaceDE w:val="0"/>
        <w:autoSpaceDN w:val="0"/>
        <w:spacing w:before="0" w:after="0" w:line="276" w:lineRule="auto"/>
        <w:ind w:left="709" w:hanging="283"/>
        <w:contextualSpacing/>
        <w:rPr>
          <w:rFonts w:ascii="Cambria" w:hAnsi="Cambria"/>
          <w:color w:val="000000" w:themeColor="text1"/>
          <w:sz w:val="24"/>
          <w:szCs w:val="24"/>
          <w:lang w:val="pl-PL"/>
        </w:rPr>
      </w:pPr>
      <w:r w:rsidRPr="003D5A93">
        <w:rPr>
          <w:rFonts w:ascii="Cambria" w:hAnsi="Cambria"/>
          <w:color w:val="000000" w:themeColor="text1"/>
          <w:sz w:val="24"/>
          <w:szCs w:val="24"/>
          <w:lang w:val="pl-PL"/>
        </w:rPr>
        <w:t xml:space="preserve"> rozliczania wykonanych zadań.</w:t>
      </w:r>
    </w:p>
    <w:p w14:paraId="1F875DEE" w14:textId="77777777" w:rsidR="00D834F7" w:rsidRPr="003D5A93" w:rsidRDefault="00D834F7" w:rsidP="004746CC">
      <w:pPr>
        <w:widowControl/>
        <w:numPr>
          <w:ilvl w:val="0"/>
          <w:numId w:val="8"/>
        </w:numPr>
        <w:suppressAutoHyphens w:val="0"/>
        <w:autoSpaceDE w:val="0"/>
        <w:autoSpaceDN w:val="0"/>
        <w:adjustRightInd w:val="0"/>
        <w:spacing w:line="276" w:lineRule="auto"/>
        <w:ind w:left="426"/>
        <w:contextualSpacing/>
        <w:jc w:val="both"/>
        <w:rPr>
          <w:rFonts w:ascii="Cambria" w:hAnsi="Cambria"/>
          <w:color w:val="000000" w:themeColor="text1"/>
          <w:lang w:val="pl-PL"/>
        </w:rPr>
      </w:pPr>
      <w:r w:rsidRPr="003D5A93">
        <w:rPr>
          <w:rFonts w:ascii="Cambria" w:hAnsi="Cambria"/>
          <w:color w:val="000000" w:themeColor="text1"/>
          <w:lang w:val="pl-PL"/>
        </w:rPr>
        <w:t>Kosztorys, o którym mowa w ust. 7, wskazuje sposób kalkulacji wynagrodzenia ryczałtowego (uwzględniający wszystkie przewidziane przedmiotem zamówienia branże).</w:t>
      </w:r>
    </w:p>
    <w:p w14:paraId="272B2B0F" w14:textId="09903AD9" w:rsidR="00D834F7" w:rsidRPr="003D5A93" w:rsidRDefault="00D834F7" w:rsidP="004746CC">
      <w:pPr>
        <w:widowControl/>
        <w:numPr>
          <w:ilvl w:val="0"/>
          <w:numId w:val="8"/>
        </w:numPr>
        <w:tabs>
          <w:tab w:val="left" w:pos="426"/>
        </w:tabs>
        <w:suppressAutoHyphens w:val="0"/>
        <w:autoSpaceDE w:val="0"/>
        <w:autoSpaceDN w:val="0"/>
        <w:adjustRightInd w:val="0"/>
        <w:spacing w:line="276" w:lineRule="auto"/>
        <w:ind w:left="426" w:hanging="426"/>
        <w:contextualSpacing/>
        <w:jc w:val="both"/>
        <w:rPr>
          <w:rFonts w:ascii="Cambria" w:hAnsi="Cambria"/>
          <w:color w:val="000000" w:themeColor="text1"/>
          <w:lang w:val="pl-PL"/>
        </w:rPr>
      </w:pPr>
      <w:r w:rsidRPr="003D5A93">
        <w:rPr>
          <w:rFonts w:ascii="Cambria" w:hAnsi="Cambria"/>
          <w:color w:val="000000" w:themeColor="text1"/>
          <w:lang w:val="pl-PL"/>
        </w:rPr>
        <w:t xml:space="preserve">Kosztorys, o których mowa w ust. 7, należy wykonać jako </w:t>
      </w:r>
      <w:r w:rsidRPr="003C3C0B">
        <w:rPr>
          <w:rFonts w:ascii="Cambria" w:hAnsi="Cambria"/>
          <w:color w:val="000000" w:themeColor="text1"/>
          <w:lang w:val="pl-PL"/>
        </w:rPr>
        <w:t>kosztorys uproszczony</w:t>
      </w:r>
      <w:r w:rsidRPr="003D5A93">
        <w:rPr>
          <w:rFonts w:ascii="Cambria" w:hAnsi="Cambria"/>
          <w:color w:val="000000" w:themeColor="text1"/>
          <w:lang w:val="pl-PL"/>
        </w:rPr>
        <w:t xml:space="preserve"> zgodnie z rozporządzeniem Ministra Rozwoju i Technologii z dnia 20 grudnia 2021 r. w sprawie określenia metod i podstaw sporządzania kosztorysu inwestorskiego, obliczania planowanych kosztów prac projektowych oraz planowanych kosztów robót budowlanych określonych w programie funkcjonalno-użytkowym (Dz. U.  z 2021 poz. 2458).</w:t>
      </w:r>
    </w:p>
    <w:p w14:paraId="3E1FAFBF" w14:textId="77777777" w:rsidR="00D834F7" w:rsidRPr="003D5A93" w:rsidRDefault="00D834F7" w:rsidP="004746CC">
      <w:pPr>
        <w:widowControl/>
        <w:numPr>
          <w:ilvl w:val="0"/>
          <w:numId w:val="8"/>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pl-PL"/>
        </w:rPr>
      </w:pPr>
      <w:r w:rsidRPr="003D5A93">
        <w:rPr>
          <w:rFonts w:ascii="Cambria" w:eastAsia="Calibri" w:hAnsi="Cambria"/>
          <w:color w:val="000000" w:themeColor="text1"/>
          <w:lang w:val="pl-PL" w:eastAsia="pl-PL"/>
        </w:rPr>
        <w:t>W przypadku, gdyby ceny robót dodatkowych określonych w ust. 8 pkt 3) nie były objęte kosztorysem, o którym mowa w ust. 7 przy rozliczeniu obowiązywać będą następujące zasady:</w:t>
      </w:r>
    </w:p>
    <w:p w14:paraId="60A60F4C" w14:textId="08A2E8A5" w:rsidR="00D834F7" w:rsidRPr="003D5A93" w:rsidRDefault="00D834F7" w:rsidP="004746CC">
      <w:pPr>
        <w:widowControl/>
        <w:numPr>
          <w:ilvl w:val="2"/>
          <w:numId w:val="7"/>
        </w:numPr>
        <w:suppressAutoHyphens w:val="0"/>
        <w:autoSpaceDE w:val="0"/>
        <w:autoSpaceDN w:val="0"/>
        <w:adjustRightInd w:val="0"/>
        <w:spacing w:line="276" w:lineRule="auto"/>
        <w:ind w:left="709" w:hanging="283"/>
        <w:contextualSpacing/>
        <w:jc w:val="both"/>
        <w:rPr>
          <w:rFonts w:ascii="Cambria" w:eastAsia="Calibri" w:hAnsi="Cambria"/>
          <w:color w:val="000000" w:themeColor="text1"/>
          <w:lang w:val="pl-PL" w:eastAsia="pl-PL"/>
        </w:rPr>
      </w:pPr>
      <w:r w:rsidRPr="003D5A93">
        <w:rPr>
          <w:rFonts w:ascii="Cambria" w:eastAsia="Calibri" w:hAnsi="Cambria"/>
          <w:color w:val="000000" w:themeColor="text1"/>
          <w:lang w:val="pl-PL" w:eastAsia="pl-PL"/>
        </w:rPr>
        <w:t>roboty dodatkowe zostaną rozliczone w oparciu o kosztorysy sporządzone przez Wykonawcę wykonanymi metodą szczegółową lub uproszczoną, sporządzonymi na podstawie potwierdzonego przez Inspektora Nadzoru przedmiaru robót oraz według danych wyjściowych do kosztorysowania (Stawka roboczogodziny, Koszty zakupu materiałów (Kz), Koszty pośrednie od R+S (Kp), Zysk od R+S+Kp), jak w kosztorysie, o</w:t>
      </w:r>
      <w:r w:rsidR="003819D2">
        <w:rPr>
          <w:rFonts w:ascii="Cambria" w:eastAsia="Calibri" w:hAnsi="Cambria"/>
          <w:color w:val="000000" w:themeColor="text1"/>
          <w:lang w:val="pl-PL" w:eastAsia="pl-PL"/>
        </w:rPr>
        <w:t> </w:t>
      </w:r>
      <w:r w:rsidRPr="003D5A93">
        <w:rPr>
          <w:rFonts w:ascii="Cambria" w:eastAsia="Calibri" w:hAnsi="Cambria"/>
          <w:color w:val="000000" w:themeColor="text1"/>
          <w:lang w:val="pl-PL" w:eastAsia="pl-PL"/>
        </w:rPr>
        <w:t>którym mowa w ust. 7;</w:t>
      </w:r>
    </w:p>
    <w:p w14:paraId="5DA5B970" w14:textId="77777777" w:rsidR="00D834F7" w:rsidRPr="003D5A93" w:rsidRDefault="00D834F7" w:rsidP="004746CC">
      <w:pPr>
        <w:widowControl/>
        <w:numPr>
          <w:ilvl w:val="2"/>
          <w:numId w:val="7"/>
        </w:numPr>
        <w:suppressAutoHyphens w:val="0"/>
        <w:autoSpaceDE w:val="0"/>
        <w:autoSpaceDN w:val="0"/>
        <w:adjustRightInd w:val="0"/>
        <w:spacing w:line="276" w:lineRule="auto"/>
        <w:ind w:left="709" w:hanging="283"/>
        <w:contextualSpacing/>
        <w:jc w:val="both"/>
        <w:rPr>
          <w:rFonts w:ascii="Cambria" w:eastAsia="Calibri" w:hAnsi="Cambria"/>
          <w:color w:val="000000" w:themeColor="text1"/>
          <w:lang w:val="pl-PL" w:eastAsia="pl-PL"/>
        </w:rPr>
      </w:pPr>
      <w:r w:rsidRPr="003D5A93">
        <w:rPr>
          <w:rFonts w:ascii="Cambria" w:eastAsia="Calibri" w:hAnsi="Cambria"/>
          <w:color w:val="000000" w:themeColor="text1"/>
          <w:lang w:val="pl-PL" w:eastAsia="pl-PL"/>
        </w:rPr>
        <w:t>ceny materiałów będą przyjmowane według ceny z faktury zakupu (cena po upuście, jeżeli taka na fakturze występuje) jednak w wysokości nie wyższej niż 120% średniej ceny materiału z aktualnego w dniu rozliczenia wydawnictwa Sekocenbud +% Kz j.w.;</w:t>
      </w:r>
    </w:p>
    <w:p w14:paraId="39C7EDEE" w14:textId="77777777" w:rsidR="00D834F7" w:rsidRPr="003D5A93" w:rsidRDefault="00D834F7" w:rsidP="004746CC">
      <w:pPr>
        <w:widowControl/>
        <w:numPr>
          <w:ilvl w:val="2"/>
          <w:numId w:val="7"/>
        </w:numPr>
        <w:suppressAutoHyphens w:val="0"/>
        <w:autoSpaceDE w:val="0"/>
        <w:autoSpaceDN w:val="0"/>
        <w:adjustRightInd w:val="0"/>
        <w:spacing w:line="276" w:lineRule="auto"/>
        <w:ind w:left="709" w:hanging="283"/>
        <w:contextualSpacing/>
        <w:jc w:val="both"/>
        <w:rPr>
          <w:rFonts w:ascii="Cambria" w:eastAsia="Calibri" w:hAnsi="Cambria"/>
          <w:color w:val="000000" w:themeColor="text1"/>
          <w:lang w:val="pl-PL" w:eastAsia="pl-PL"/>
        </w:rPr>
      </w:pPr>
      <w:r w:rsidRPr="003D5A93">
        <w:rPr>
          <w:rFonts w:ascii="Cambria" w:eastAsia="Calibri" w:hAnsi="Cambria"/>
          <w:color w:val="000000" w:themeColor="text1"/>
          <w:lang w:val="pl-PL" w:eastAsia="pl-PL"/>
        </w:rPr>
        <w:t>ceny pracy sprzętu będą przyjmowane według ceny z faktury zakupu (cena po upuście, jeżeli taka na fakturze występuje) jednak w wysokości nie wyższej niż 120% średniej ceny pracy sprzętu z aktualnego w dniu rozliczenia wydawnictwa Sekocenbud +% Kz j.w.</w:t>
      </w:r>
    </w:p>
    <w:p w14:paraId="45FFA10C" w14:textId="2D21B241" w:rsidR="00D834F7" w:rsidRPr="003D5A93" w:rsidRDefault="00D834F7" w:rsidP="004746CC">
      <w:pPr>
        <w:widowControl/>
        <w:numPr>
          <w:ilvl w:val="2"/>
          <w:numId w:val="7"/>
        </w:numPr>
        <w:suppressAutoHyphens w:val="0"/>
        <w:autoSpaceDE w:val="0"/>
        <w:autoSpaceDN w:val="0"/>
        <w:adjustRightInd w:val="0"/>
        <w:spacing w:line="276" w:lineRule="auto"/>
        <w:ind w:left="709" w:hanging="283"/>
        <w:contextualSpacing/>
        <w:jc w:val="both"/>
        <w:rPr>
          <w:rFonts w:ascii="Cambria" w:eastAsia="Calibri" w:hAnsi="Cambria"/>
          <w:color w:val="000000" w:themeColor="text1"/>
          <w:lang w:val="pl-PL" w:eastAsia="pl-PL"/>
        </w:rPr>
      </w:pPr>
      <w:r w:rsidRPr="003D5A93">
        <w:rPr>
          <w:rFonts w:ascii="Cambria" w:eastAsia="Calibri" w:hAnsi="Cambria"/>
          <w:color w:val="000000" w:themeColor="text1"/>
          <w:lang w:val="pl-PL" w:eastAsia="pl-PL"/>
        </w:rPr>
        <w:t>w przypadku braku wyceny danego elementu roboty w kosztorysie, o którym mowa w</w:t>
      </w:r>
      <w:r w:rsidR="003819D2">
        <w:rPr>
          <w:rFonts w:ascii="Cambria" w:eastAsia="Calibri" w:hAnsi="Cambria"/>
          <w:color w:val="000000" w:themeColor="text1"/>
          <w:lang w:val="pl-PL" w:eastAsia="pl-PL"/>
        </w:rPr>
        <w:t> </w:t>
      </w:r>
      <w:r w:rsidRPr="003D5A93">
        <w:rPr>
          <w:rFonts w:ascii="Cambria" w:eastAsia="Calibri" w:hAnsi="Cambria"/>
          <w:color w:val="000000" w:themeColor="text1"/>
          <w:lang w:val="pl-PL" w:eastAsia="pl-PL"/>
        </w:rPr>
        <w:t>ust. 7 oraz w wydawnictwie Sekocenbud zastosowanie znajdzie wycena własna wykonawcy po jej akceptacji przez Inspektora nadzoru i wykazaniu przez wykonawcę, że wycena ta jest wyceną nie wyższą od średnich cen rynkowych na podstawie minimum trzech wycen wykonawców/dostawców/producentów.</w:t>
      </w:r>
    </w:p>
    <w:p w14:paraId="7AD21E2D" w14:textId="69821D7C" w:rsidR="00D834F7" w:rsidRPr="003D5A93" w:rsidRDefault="00D834F7" w:rsidP="004746CC">
      <w:pPr>
        <w:pStyle w:val="Akapitzlist"/>
        <w:numPr>
          <w:ilvl w:val="0"/>
          <w:numId w:val="8"/>
        </w:numPr>
        <w:autoSpaceDE w:val="0"/>
        <w:autoSpaceDN w:val="0"/>
        <w:adjustRightInd w:val="0"/>
        <w:spacing w:before="0" w:after="0" w:line="276" w:lineRule="auto"/>
        <w:ind w:left="426" w:hanging="426"/>
        <w:rPr>
          <w:rFonts w:ascii="Cambria" w:hAnsi="Cambria" w:cs="Calibri"/>
          <w:color w:val="000000" w:themeColor="text1"/>
          <w:sz w:val="24"/>
          <w:szCs w:val="24"/>
        </w:rPr>
      </w:pPr>
      <w:r w:rsidRPr="003D5A93">
        <w:rPr>
          <w:rFonts w:ascii="Cambria" w:hAnsi="Cambria" w:cs="Calibri"/>
          <w:color w:val="000000" w:themeColor="text1"/>
          <w:sz w:val="24"/>
          <w:szCs w:val="24"/>
        </w:rPr>
        <w:t xml:space="preserve">Ewentualne roboty dodatkowe tj. nieobjęte w ogóle dokumentacją projektową </w:t>
      </w:r>
      <w:r w:rsidRPr="003D5A93">
        <w:rPr>
          <w:rFonts w:ascii="Cambria" w:hAnsi="Cambria" w:cs="Cambria"/>
          <w:iCs/>
          <w:color w:val="000000" w:themeColor="text1"/>
          <w:sz w:val="24"/>
          <w:szCs w:val="24"/>
        </w:rPr>
        <w:t>wskazanej w</w:t>
      </w:r>
      <w:r w:rsidR="003819D2">
        <w:rPr>
          <w:rFonts w:ascii="Cambria" w:hAnsi="Cambria" w:cs="Cambria"/>
          <w:iCs/>
          <w:color w:val="000000" w:themeColor="text1"/>
          <w:sz w:val="24"/>
          <w:szCs w:val="24"/>
        </w:rPr>
        <w:t> </w:t>
      </w:r>
      <w:r w:rsidRPr="003D5A93">
        <w:rPr>
          <w:rFonts w:ascii="Cambria" w:hAnsi="Cambria" w:cs="Cambria"/>
          <w:iCs/>
          <w:color w:val="000000" w:themeColor="text1"/>
          <w:sz w:val="24"/>
          <w:szCs w:val="24"/>
        </w:rPr>
        <w:t>§ 1 ust. 3 pkt 2 lit a-b</w:t>
      </w:r>
      <w:r w:rsidRPr="003D5A93">
        <w:rPr>
          <w:rFonts w:ascii="Cambria" w:hAnsi="Cambria" w:cs="Calibri"/>
          <w:color w:val="000000" w:themeColor="text1"/>
          <w:sz w:val="24"/>
          <w:szCs w:val="24"/>
        </w:rPr>
        <w:t xml:space="preserve"> realizowane będą w wyniku zmiany umowy, o których mowa w art. 455 ust. 1 pkt. 1, 3 i 4 oraz ust. 2 ustawy Prawo Zamówień Publicznych. Powyższe nie dotyczy robót ujętych w którejkolwiek części projektu ogólnego lub wykonawczego, a nieujętych w przedmiarze oraz robót przewidzianych w projekcie, których wykonanie okaże się niezbędne w większym niż zaprojektowany obmiarze – które są objęte ryzykiem ryczałtowym.</w:t>
      </w:r>
    </w:p>
    <w:p w14:paraId="69DC95DD" w14:textId="2C767A76" w:rsidR="00D834F7" w:rsidRPr="003D5A93" w:rsidRDefault="00D834F7" w:rsidP="004746CC">
      <w:pPr>
        <w:pStyle w:val="Akapitzlist"/>
        <w:numPr>
          <w:ilvl w:val="0"/>
          <w:numId w:val="8"/>
        </w:numPr>
        <w:autoSpaceDE w:val="0"/>
        <w:autoSpaceDN w:val="0"/>
        <w:adjustRightInd w:val="0"/>
        <w:spacing w:before="0" w:after="0" w:line="276" w:lineRule="auto"/>
        <w:ind w:left="426" w:hanging="426"/>
        <w:rPr>
          <w:rFonts w:ascii="Cambria" w:hAnsi="Cambria" w:cs="Calibri"/>
          <w:color w:val="000000" w:themeColor="text1"/>
          <w:sz w:val="24"/>
          <w:szCs w:val="24"/>
        </w:rPr>
      </w:pPr>
      <w:r w:rsidRPr="003D5A93">
        <w:rPr>
          <w:rFonts w:ascii="Cambria" w:hAnsi="Cambria" w:cs="Calibri"/>
          <w:color w:val="000000" w:themeColor="text1"/>
          <w:sz w:val="24"/>
          <w:szCs w:val="24"/>
        </w:rPr>
        <w:t>Rozpoczęcie wykonywania robót, o których mowa w ust. 12 może nastąpić jedynie na podstawie protokołu konieczności, potwierdzonego pisemnie przez Inspektora nadzoru, i</w:t>
      </w:r>
      <w:r w:rsidR="003819D2">
        <w:rPr>
          <w:rFonts w:ascii="Cambria" w:hAnsi="Cambria" w:cs="Calibri"/>
          <w:color w:val="000000" w:themeColor="text1"/>
          <w:sz w:val="24"/>
          <w:szCs w:val="24"/>
        </w:rPr>
        <w:t> </w:t>
      </w:r>
      <w:r w:rsidRPr="003D5A93">
        <w:rPr>
          <w:rFonts w:ascii="Cambria" w:hAnsi="Cambria" w:cs="Calibri"/>
          <w:color w:val="000000" w:themeColor="text1"/>
          <w:sz w:val="24"/>
          <w:szCs w:val="24"/>
        </w:rPr>
        <w:t xml:space="preserve">samego Zamawiającego oraz zawarciu stosownej zmiany do umowy. Bez zatwierdzenia protokołu konieczności przez Zamawiającego oraz zawarcia stosownej zmiany do umowy Wykonawca nie może rozpocząć wykonywania robót dodatkowych. </w:t>
      </w:r>
    </w:p>
    <w:p w14:paraId="4E6E2051" w14:textId="77777777" w:rsidR="00D834F7" w:rsidRPr="003D5A93" w:rsidRDefault="00D834F7" w:rsidP="004746CC">
      <w:pPr>
        <w:pStyle w:val="Akapitzlist"/>
        <w:numPr>
          <w:ilvl w:val="0"/>
          <w:numId w:val="8"/>
        </w:numPr>
        <w:autoSpaceDE w:val="0"/>
        <w:autoSpaceDN w:val="0"/>
        <w:adjustRightInd w:val="0"/>
        <w:spacing w:before="0" w:after="0" w:line="276" w:lineRule="auto"/>
        <w:ind w:left="426" w:hanging="426"/>
        <w:rPr>
          <w:rFonts w:ascii="Cambria" w:hAnsi="Cambria" w:cs="Calibri"/>
          <w:color w:val="000000" w:themeColor="text1"/>
          <w:sz w:val="24"/>
          <w:szCs w:val="24"/>
        </w:rPr>
      </w:pPr>
      <w:r w:rsidRPr="003D5A93">
        <w:rPr>
          <w:rFonts w:ascii="Cambria" w:hAnsi="Cambria" w:cs="Calibri"/>
          <w:color w:val="000000" w:themeColor="text1"/>
          <w:sz w:val="24"/>
          <w:szCs w:val="24"/>
        </w:rPr>
        <w:t xml:space="preserve">Bez uprzedniej zgody Zamawiającego mogą być wykonywane jedynie prace niezbędne ze względu na bezpieczeństwo lub konieczność zapobieżenia awarii. </w:t>
      </w:r>
    </w:p>
    <w:p w14:paraId="71DAA5E1" w14:textId="77777777" w:rsidR="00D834F7" w:rsidRPr="003D5A93" w:rsidRDefault="00D834F7" w:rsidP="004746CC">
      <w:pPr>
        <w:pStyle w:val="Akapitzlist"/>
        <w:numPr>
          <w:ilvl w:val="0"/>
          <w:numId w:val="8"/>
        </w:numPr>
        <w:autoSpaceDE w:val="0"/>
        <w:autoSpaceDN w:val="0"/>
        <w:adjustRightInd w:val="0"/>
        <w:spacing w:before="0" w:after="0" w:line="276" w:lineRule="auto"/>
        <w:ind w:left="426" w:hanging="426"/>
        <w:rPr>
          <w:rFonts w:ascii="Cambria" w:hAnsi="Cambria" w:cs="Calibri"/>
          <w:color w:val="000000" w:themeColor="text1"/>
          <w:sz w:val="24"/>
          <w:szCs w:val="24"/>
        </w:rPr>
      </w:pPr>
      <w:r w:rsidRPr="003D5A93">
        <w:rPr>
          <w:rFonts w:ascii="Cambria" w:hAnsi="Cambria" w:cs="Calibri"/>
          <w:color w:val="000000" w:themeColor="text1"/>
          <w:sz w:val="24"/>
          <w:szCs w:val="24"/>
        </w:rPr>
        <w:lastRenderedPageBreak/>
        <w:t xml:space="preserve">Spisany przez Strony protokół konieczności zawierający zakres robót, stanowić będzie podstawę do zawarcia aneksu do umowy. Roboty nie ujęte w protokole konieczności nie podlegają zapłacie. </w:t>
      </w:r>
    </w:p>
    <w:p w14:paraId="6C1A9C80" w14:textId="613169D5" w:rsidR="00D834F7" w:rsidRPr="003D5A93" w:rsidRDefault="00D834F7" w:rsidP="004746CC">
      <w:pPr>
        <w:pStyle w:val="Akapitzlist"/>
        <w:numPr>
          <w:ilvl w:val="0"/>
          <w:numId w:val="8"/>
        </w:numPr>
        <w:autoSpaceDE w:val="0"/>
        <w:autoSpaceDN w:val="0"/>
        <w:adjustRightInd w:val="0"/>
        <w:spacing w:before="0" w:after="0" w:line="276" w:lineRule="auto"/>
        <w:ind w:left="426" w:hanging="426"/>
        <w:rPr>
          <w:rFonts w:ascii="Cambria" w:hAnsi="Cambria" w:cs="Calibri"/>
          <w:color w:val="000000" w:themeColor="text1"/>
          <w:sz w:val="24"/>
          <w:szCs w:val="24"/>
        </w:rPr>
      </w:pPr>
      <w:r w:rsidRPr="003D5A93">
        <w:rPr>
          <w:rFonts w:ascii="Cambria" w:hAnsi="Cambria" w:cs="Calibri"/>
          <w:color w:val="000000" w:themeColor="text1"/>
          <w:sz w:val="24"/>
          <w:szCs w:val="24"/>
        </w:rPr>
        <w:t>Wszelkie składniki dotyczące ustalania cen, przyjęte przez Wykonawcę do wyceny oferty stanowiącej przedmiot umowy są stałe i nie podlegają zmianom w trakcie obowiązywania umowy oraz będą stosowane do wyceny zamówień dodatkowych, które mogą wystąpić w</w:t>
      </w:r>
      <w:r w:rsidR="003819D2">
        <w:rPr>
          <w:rFonts w:ascii="Cambria" w:hAnsi="Cambria" w:cs="Calibri"/>
          <w:color w:val="000000" w:themeColor="text1"/>
          <w:sz w:val="24"/>
          <w:szCs w:val="24"/>
        </w:rPr>
        <w:t> </w:t>
      </w:r>
      <w:r w:rsidRPr="003D5A93">
        <w:rPr>
          <w:rFonts w:ascii="Cambria" w:hAnsi="Cambria" w:cs="Calibri"/>
          <w:color w:val="000000" w:themeColor="text1"/>
          <w:sz w:val="24"/>
          <w:szCs w:val="24"/>
        </w:rPr>
        <w:t>trakcie realizacji zamówienia. Wykonawca zobowiązany jest wykonać zamówienia dodatkowe przy jednoczesnym zachowaniu tych samych norm, standardów i parametrów technicznych co w zamówieniu podstawowym.</w:t>
      </w:r>
    </w:p>
    <w:p w14:paraId="53F2CCC4" w14:textId="77777777" w:rsidR="00D834F7" w:rsidRPr="003D5A93" w:rsidRDefault="00D834F7" w:rsidP="00D834F7">
      <w:pPr>
        <w:autoSpaceDE w:val="0"/>
        <w:autoSpaceDN w:val="0"/>
        <w:jc w:val="center"/>
        <w:rPr>
          <w:rFonts w:ascii="Cambria" w:eastAsia="Calibri" w:hAnsi="Cambria"/>
          <w:color w:val="000000" w:themeColor="text1"/>
          <w:lang w:val="pl-PL"/>
        </w:rPr>
      </w:pPr>
    </w:p>
    <w:p w14:paraId="24A65532" w14:textId="77777777" w:rsidR="00D834F7" w:rsidRPr="003D5A93" w:rsidRDefault="00D834F7" w:rsidP="00D834F7">
      <w:pPr>
        <w:autoSpaceDE w:val="0"/>
        <w:autoSpaceDN w:val="0"/>
        <w:jc w:val="center"/>
        <w:rPr>
          <w:rFonts w:ascii="Cambria" w:eastAsia="Calibri" w:hAnsi="Cambria"/>
          <w:b/>
          <w:bCs/>
          <w:color w:val="000000" w:themeColor="text1"/>
          <w:lang w:val="pl-PL"/>
        </w:rPr>
      </w:pPr>
      <w:r w:rsidRPr="003D5A93">
        <w:rPr>
          <w:rFonts w:ascii="Cambria" w:eastAsia="Calibri" w:hAnsi="Cambria"/>
          <w:b/>
          <w:bCs/>
          <w:color w:val="000000" w:themeColor="text1"/>
          <w:lang w:val="pl-PL"/>
        </w:rPr>
        <w:t>§ 4</w:t>
      </w:r>
    </w:p>
    <w:p w14:paraId="1C1F1869" w14:textId="77777777" w:rsidR="00D834F7" w:rsidRPr="003D5A93" w:rsidRDefault="00D834F7" w:rsidP="00D834F7">
      <w:pPr>
        <w:autoSpaceDE w:val="0"/>
        <w:autoSpaceDN w:val="0"/>
        <w:jc w:val="center"/>
        <w:rPr>
          <w:rFonts w:ascii="Cambria" w:eastAsia="Calibri" w:hAnsi="Cambria"/>
          <w:b/>
          <w:bCs/>
          <w:color w:val="000000" w:themeColor="text1"/>
          <w:lang w:val="pl-PL"/>
        </w:rPr>
      </w:pPr>
      <w:r w:rsidRPr="003D5A93">
        <w:rPr>
          <w:rFonts w:ascii="Cambria" w:eastAsia="Calibri" w:hAnsi="Cambria"/>
          <w:b/>
          <w:bCs/>
          <w:color w:val="000000" w:themeColor="text1"/>
          <w:lang w:val="pl-PL"/>
        </w:rPr>
        <w:t>Obowiązki stron</w:t>
      </w:r>
    </w:p>
    <w:p w14:paraId="6FF8454A" w14:textId="77777777" w:rsidR="00D834F7" w:rsidRPr="003D5A93" w:rsidRDefault="00D834F7" w:rsidP="00D834F7">
      <w:pPr>
        <w:autoSpaceDE w:val="0"/>
        <w:autoSpaceDN w:val="0"/>
        <w:jc w:val="center"/>
        <w:rPr>
          <w:rFonts w:ascii="Cambria" w:eastAsia="Calibri" w:hAnsi="Cambria"/>
          <w:color w:val="000000" w:themeColor="text1"/>
          <w:lang w:val="pl-PL"/>
        </w:rPr>
      </w:pPr>
    </w:p>
    <w:p w14:paraId="22871D39" w14:textId="77777777" w:rsidR="00D834F7" w:rsidRPr="003D5A93" w:rsidRDefault="00D834F7" w:rsidP="004746CC">
      <w:pPr>
        <w:pStyle w:val="Kolorowalistaakcent11"/>
        <w:widowControl/>
        <w:numPr>
          <w:ilvl w:val="0"/>
          <w:numId w:val="11"/>
        </w:numPr>
        <w:tabs>
          <w:tab w:val="left" w:pos="426"/>
        </w:tabs>
        <w:suppressAutoHyphens w:val="0"/>
        <w:autoSpaceDE w:val="0"/>
        <w:autoSpaceDN w:val="0"/>
        <w:adjustRightInd w:val="0"/>
        <w:spacing w:before="0" w:after="0" w:line="276" w:lineRule="auto"/>
        <w:ind w:hanging="720"/>
        <w:contextualSpacing/>
        <w:rPr>
          <w:rFonts w:ascii="Cambria" w:eastAsia="Calibri" w:hAnsi="Cambria"/>
          <w:color w:val="000000" w:themeColor="text1"/>
          <w:sz w:val="24"/>
          <w:szCs w:val="24"/>
          <w:lang w:val="pl-PL" w:eastAsia="en-US"/>
        </w:rPr>
      </w:pPr>
      <w:r w:rsidRPr="003D5A93">
        <w:rPr>
          <w:rFonts w:ascii="Cambria" w:eastAsia="Calibri" w:hAnsi="Cambria"/>
          <w:color w:val="000000" w:themeColor="text1"/>
          <w:sz w:val="24"/>
          <w:szCs w:val="24"/>
          <w:lang w:val="pl-PL" w:eastAsia="en-US"/>
        </w:rPr>
        <w:t>Do obowiązków Zamawiającego należy:</w:t>
      </w:r>
    </w:p>
    <w:p w14:paraId="3478D891" w14:textId="77777777" w:rsidR="00D834F7" w:rsidRPr="003D5A93" w:rsidRDefault="00D834F7" w:rsidP="004746CC">
      <w:pPr>
        <w:pStyle w:val="Kolorowalistaakcent11"/>
        <w:widowControl/>
        <w:numPr>
          <w:ilvl w:val="0"/>
          <w:numId w:val="12"/>
        </w:numPr>
        <w:tabs>
          <w:tab w:val="left" w:pos="851"/>
        </w:tabs>
        <w:suppressAutoHyphens w:val="0"/>
        <w:autoSpaceDE w:val="0"/>
        <w:autoSpaceDN w:val="0"/>
        <w:adjustRightInd w:val="0"/>
        <w:spacing w:before="0" w:after="0" w:line="276" w:lineRule="auto"/>
        <w:ind w:left="851" w:hanging="425"/>
        <w:contextualSpacing/>
        <w:rPr>
          <w:rFonts w:ascii="Cambria" w:eastAsia="Calibri" w:hAnsi="Cambria"/>
          <w:color w:val="000000" w:themeColor="text1"/>
          <w:sz w:val="24"/>
          <w:szCs w:val="24"/>
          <w:lang w:val="pl-PL" w:eastAsia="en-US"/>
        </w:rPr>
      </w:pPr>
      <w:r w:rsidRPr="003D5A93">
        <w:rPr>
          <w:rFonts w:ascii="Cambria" w:eastAsia="Calibri" w:hAnsi="Cambria"/>
          <w:color w:val="000000" w:themeColor="text1"/>
          <w:sz w:val="24"/>
          <w:szCs w:val="24"/>
          <w:lang w:val="pl-PL" w:eastAsia="en-US"/>
        </w:rPr>
        <w:t>Przekazanie dokumentacji projektowej, opracowania technicznego, dziennika budowy,</w:t>
      </w:r>
    </w:p>
    <w:p w14:paraId="1B1909BF" w14:textId="77777777" w:rsidR="00D834F7" w:rsidRPr="003D5A93" w:rsidRDefault="00D834F7" w:rsidP="004746CC">
      <w:pPr>
        <w:pStyle w:val="Kolorowalistaakcent11"/>
        <w:widowControl/>
        <w:numPr>
          <w:ilvl w:val="0"/>
          <w:numId w:val="12"/>
        </w:numPr>
        <w:tabs>
          <w:tab w:val="left" w:pos="851"/>
        </w:tabs>
        <w:suppressAutoHyphens w:val="0"/>
        <w:autoSpaceDE w:val="0"/>
        <w:autoSpaceDN w:val="0"/>
        <w:adjustRightInd w:val="0"/>
        <w:spacing w:before="0" w:after="0" w:line="276" w:lineRule="auto"/>
        <w:ind w:left="851" w:hanging="425"/>
        <w:contextualSpacing/>
        <w:rPr>
          <w:rFonts w:ascii="Cambria" w:eastAsia="Calibri" w:hAnsi="Cambria"/>
          <w:color w:val="000000" w:themeColor="text1"/>
          <w:sz w:val="24"/>
          <w:szCs w:val="24"/>
          <w:lang w:val="pl-PL" w:eastAsia="en-US"/>
        </w:rPr>
      </w:pPr>
      <w:r w:rsidRPr="003D5A93">
        <w:rPr>
          <w:rFonts w:ascii="Cambria" w:eastAsia="Calibri" w:hAnsi="Cambria"/>
          <w:color w:val="000000" w:themeColor="text1"/>
          <w:sz w:val="24"/>
          <w:szCs w:val="24"/>
          <w:lang w:val="pl-PL" w:eastAsia="en-US"/>
        </w:rPr>
        <w:t xml:space="preserve">protokolarne przekazanie Wykonawcy placu budowy na czas realizacji przedmiotu zamówienia - w terminie uzgodnionym przez strony, </w:t>
      </w:r>
    </w:p>
    <w:p w14:paraId="2A979A69" w14:textId="77777777" w:rsidR="00D834F7" w:rsidRPr="003D5A93" w:rsidRDefault="00D834F7" w:rsidP="004746CC">
      <w:pPr>
        <w:pStyle w:val="Kolorowalistaakcent11"/>
        <w:widowControl/>
        <w:numPr>
          <w:ilvl w:val="0"/>
          <w:numId w:val="12"/>
        </w:numPr>
        <w:tabs>
          <w:tab w:val="left" w:pos="851"/>
        </w:tabs>
        <w:suppressAutoHyphens w:val="0"/>
        <w:autoSpaceDE w:val="0"/>
        <w:autoSpaceDN w:val="0"/>
        <w:adjustRightInd w:val="0"/>
        <w:spacing w:before="0" w:after="0" w:line="276" w:lineRule="auto"/>
        <w:ind w:left="851" w:hanging="425"/>
        <w:contextualSpacing/>
        <w:rPr>
          <w:rFonts w:ascii="Cambria" w:eastAsia="Calibri" w:hAnsi="Cambria"/>
          <w:color w:val="000000" w:themeColor="text1"/>
          <w:sz w:val="24"/>
          <w:szCs w:val="24"/>
          <w:lang w:val="pl-PL" w:eastAsia="en-US"/>
        </w:rPr>
      </w:pPr>
      <w:r w:rsidRPr="003D5A93">
        <w:rPr>
          <w:rFonts w:ascii="Cambria" w:eastAsia="Calibri" w:hAnsi="Cambria"/>
          <w:color w:val="000000" w:themeColor="text1"/>
          <w:sz w:val="24"/>
          <w:szCs w:val="24"/>
          <w:lang w:val="pl-PL" w:eastAsia="en-US"/>
        </w:rPr>
        <w:t>sprawowanie nadzoru inwestorskiego do dnia odbioru robót budowlanych, stanowiących przedmiot zamówienia,</w:t>
      </w:r>
    </w:p>
    <w:p w14:paraId="150B8690" w14:textId="77777777" w:rsidR="00D834F7" w:rsidRPr="003D5A93" w:rsidRDefault="00D834F7" w:rsidP="004746CC">
      <w:pPr>
        <w:pStyle w:val="Kolorowalistaakcent11"/>
        <w:widowControl/>
        <w:numPr>
          <w:ilvl w:val="0"/>
          <w:numId w:val="12"/>
        </w:numPr>
        <w:tabs>
          <w:tab w:val="left" w:pos="851"/>
        </w:tabs>
        <w:suppressAutoHyphens w:val="0"/>
        <w:autoSpaceDE w:val="0"/>
        <w:autoSpaceDN w:val="0"/>
        <w:adjustRightInd w:val="0"/>
        <w:spacing w:before="0" w:after="0" w:line="276" w:lineRule="auto"/>
        <w:ind w:left="851" w:hanging="425"/>
        <w:contextualSpacing/>
        <w:rPr>
          <w:rFonts w:ascii="Cambria" w:eastAsia="Calibri" w:hAnsi="Cambria"/>
          <w:color w:val="000000" w:themeColor="text1"/>
          <w:sz w:val="24"/>
          <w:szCs w:val="24"/>
          <w:lang w:val="pl-PL" w:eastAsia="en-US"/>
        </w:rPr>
      </w:pPr>
      <w:r w:rsidRPr="003D5A93">
        <w:rPr>
          <w:rFonts w:ascii="Cambria" w:eastAsia="Calibri" w:hAnsi="Cambria"/>
          <w:color w:val="000000" w:themeColor="text1"/>
          <w:sz w:val="24"/>
          <w:szCs w:val="24"/>
          <w:lang w:val="pl-PL" w:eastAsia="en-US"/>
        </w:rPr>
        <w:t>uczestniczenie w Radach zwoływanych przez Wykonawcę,</w:t>
      </w:r>
    </w:p>
    <w:p w14:paraId="763602AC" w14:textId="569003AA" w:rsidR="00D834F7" w:rsidRPr="003D5A93" w:rsidRDefault="00D834F7" w:rsidP="004746CC">
      <w:pPr>
        <w:pStyle w:val="Kolorowalistaakcent11"/>
        <w:widowControl/>
        <w:numPr>
          <w:ilvl w:val="0"/>
          <w:numId w:val="12"/>
        </w:numPr>
        <w:tabs>
          <w:tab w:val="left" w:pos="851"/>
        </w:tabs>
        <w:suppressAutoHyphens w:val="0"/>
        <w:autoSpaceDE w:val="0"/>
        <w:autoSpaceDN w:val="0"/>
        <w:adjustRightInd w:val="0"/>
        <w:spacing w:before="0" w:after="0" w:line="276" w:lineRule="auto"/>
        <w:ind w:left="851" w:hanging="425"/>
        <w:contextualSpacing/>
        <w:rPr>
          <w:rFonts w:ascii="Cambria" w:eastAsia="Calibri" w:hAnsi="Cambria"/>
          <w:color w:val="000000" w:themeColor="text1"/>
          <w:sz w:val="24"/>
          <w:szCs w:val="24"/>
          <w:lang w:val="pl-PL" w:eastAsia="en-US"/>
        </w:rPr>
      </w:pPr>
      <w:r w:rsidRPr="003D5A93">
        <w:rPr>
          <w:rFonts w:ascii="Cambria" w:eastAsia="Calibri" w:hAnsi="Cambria"/>
          <w:color w:val="000000" w:themeColor="text1"/>
          <w:sz w:val="24"/>
          <w:szCs w:val="24"/>
          <w:lang w:val="pl-PL" w:eastAsia="en-US"/>
        </w:rPr>
        <w:t>dokonanie odbioru końcowego przedmiotu umowy i zapłata umówionego wynagrodzenia.</w:t>
      </w:r>
    </w:p>
    <w:p w14:paraId="111181D0" w14:textId="77777777" w:rsidR="00D834F7" w:rsidRPr="003D5A93" w:rsidRDefault="00D834F7" w:rsidP="004746CC">
      <w:pPr>
        <w:pStyle w:val="Kolorowalistaakcent11"/>
        <w:widowControl/>
        <w:numPr>
          <w:ilvl w:val="0"/>
          <w:numId w:val="11"/>
        </w:numPr>
        <w:suppressAutoHyphens w:val="0"/>
        <w:autoSpaceDE w:val="0"/>
        <w:autoSpaceDN w:val="0"/>
        <w:adjustRightInd w:val="0"/>
        <w:spacing w:before="0" w:after="0" w:line="276" w:lineRule="auto"/>
        <w:ind w:left="426" w:hanging="426"/>
        <w:contextualSpacing/>
        <w:rPr>
          <w:rFonts w:ascii="Cambria" w:eastAsia="Calibri" w:hAnsi="Cambria"/>
          <w:color w:val="000000" w:themeColor="text1"/>
          <w:sz w:val="24"/>
          <w:szCs w:val="24"/>
          <w:lang w:val="pl-PL" w:eastAsia="en-US"/>
        </w:rPr>
      </w:pPr>
      <w:r w:rsidRPr="003D5A93">
        <w:rPr>
          <w:rFonts w:ascii="Cambria" w:eastAsia="Calibri" w:hAnsi="Cambria"/>
          <w:color w:val="000000" w:themeColor="text1"/>
          <w:sz w:val="24"/>
          <w:szCs w:val="24"/>
          <w:lang w:val="pl-PL" w:eastAsia="en-US"/>
        </w:rPr>
        <w:t>Do obowiązków Wykonawcy należy:</w:t>
      </w:r>
    </w:p>
    <w:p w14:paraId="67ADCFD1" w14:textId="77777777" w:rsidR="00D834F7" w:rsidRPr="003D5A93" w:rsidRDefault="00D834F7" w:rsidP="004746CC">
      <w:pPr>
        <w:pStyle w:val="Kolorowalistaakcent11"/>
        <w:widowControl/>
        <w:numPr>
          <w:ilvl w:val="0"/>
          <w:numId w:val="43"/>
        </w:numPr>
        <w:tabs>
          <w:tab w:val="left" w:pos="851"/>
        </w:tabs>
        <w:suppressAutoHyphens w:val="0"/>
        <w:autoSpaceDE w:val="0"/>
        <w:autoSpaceDN w:val="0"/>
        <w:adjustRightInd w:val="0"/>
        <w:spacing w:before="0" w:after="0" w:line="276" w:lineRule="auto"/>
        <w:ind w:left="851" w:hanging="425"/>
        <w:contextualSpacing/>
        <w:rPr>
          <w:rFonts w:ascii="Cambria" w:eastAsia="Calibri" w:hAnsi="Cambria"/>
          <w:color w:val="000000" w:themeColor="text1"/>
          <w:sz w:val="24"/>
          <w:szCs w:val="24"/>
          <w:lang w:val="pl-PL" w:eastAsia="en-US"/>
        </w:rPr>
      </w:pPr>
      <w:r w:rsidRPr="003D5A93">
        <w:rPr>
          <w:rFonts w:ascii="Cambria" w:eastAsia="Calibri" w:hAnsi="Cambria"/>
          <w:color w:val="000000" w:themeColor="text1"/>
          <w:sz w:val="24"/>
          <w:szCs w:val="24"/>
          <w:lang w:val="pl-PL" w:eastAsia="en-US"/>
        </w:rPr>
        <w:t>wykonanie przedmiotu zamówienia zgodnie ze specyfikacją warunków zamówienia, dokumentacją projektową, ofertą Wykonawcy, zasadami wiedzy technicznej, sztuką budowlaną oraz innymi, obowiązującymi przepisami prawa i warunkami bezpieczeństwa,</w:t>
      </w:r>
    </w:p>
    <w:p w14:paraId="120A7B2A" w14:textId="4608DCEA" w:rsidR="00D834F7" w:rsidRPr="003D5A93" w:rsidRDefault="00D834F7" w:rsidP="004746CC">
      <w:pPr>
        <w:pStyle w:val="Kolorowalistaakcent11"/>
        <w:widowControl/>
        <w:numPr>
          <w:ilvl w:val="0"/>
          <w:numId w:val="43"/>
        </w:numPr>
        <w:tabs>
          <w:tab w:val="left" w:pos="851"/>
        </w:tabs>
        <w:suppressAutoHyphens w:val="0"/>
        <w:autoSpaceDE w:val="0"/>
        <w:autoSpaceDN w:val="0"/>
        <w:adjustRightInd w:val="0"/>
        <w:spacing w:before="0" w:after="0" w:line="276" w:lineRule="auto"/>
        <w:ind w:left="851" w:hanging="425"/>
        <w:contextualSpacing/>
        <w:rPr>
          <w:rFonts w:ascii="Cambria" w:eastAsia="Calibri" w:hAnsi="Cambria"/>
          <w:color w:val="000000" w:themeColor="text1"/>
          <w:sz w:val="24"/>
          <w:szCs w:val="24"/>
          <w:lang w:val="pl-PL" w:eastAsia="en-US"/>
        </w:rPr>
      </w:pPr>
      <w:r w:rsidRPr="003D5A93">
        <w:rPr>
          <w:rFonts w:ascii="Cambria" w:eastAsia="Calibri" w:hAnsi="Cambria"/>
          <w:color w:val="000000" w:themeColor="text1"/>
          <w:sz w:val="24"/>
          <w:szCs w:val="24"/>
          <w:lang w:val="pl-PL" w:eastAsia="en-US"/>
        </w:rPr>
        <w:t>dostarczenie własnym transportem oraz zabezpieczenie, w ramach wynagrodzenia, o</w:t>
      </w:r>
      <w:r w:rsidR="003819D2">
        <w:rPr>
          <w:rFonts w:ascii="Cambria" w:eastAsia="Calibri" w:hAnsi="Cambria"/>
          <w:color w:val="000000" w:themeColor="text1"/>
          <w:sz w:val="24"/>
          <w:szCs w:val="24"/>
          <w:lang w:val="pl-PL" w:eastAsia="en-US"/>
        </w:rPr>
        <w:t> </w:t>
      </w:r>
      <w:r w:rsidRPr="003D5A93">
        <w:rPr>
          <w:rFonts w:ascii="Cambria" w:eastAsia="Calibri" w:hAnsi="Cambria"/>
          <w:color w:val="000000" w:themeColor="text1"/>
          <w:sz w:val="24"/>
          <w:szCs w:val="24"/>
          <w:lang w:val="pl-PL" w:eastAsia="en-US"/>
        </w:rPr>
        <w:t>którym mowa w § 3 ust. 1 umowy, materiałów niezbędnych do realizacji przedmiotu umowy,</w:t>
      </w:r>
    </w:p>
    <w:p w14:paraId="3723C5DC" w14:textId="77777777" w:rsidR="00D834F7" w:rsidRPr="003D5A93" w:rsidRDefault="00D834F7" w:rsidP="004746CC">
      <w:pPr>
        <w:pStyle w:val="Kolorowalistaakcent11"/>
        <w:widowControl/>
        <w:numPr>
          <w:ilvl w:val="0"/>
          <w:numId w:val="43"/>
        </w:numPr>
        <w:tabs>
          <w:tab w:val="left" w:pos="851"/>
        </w:tabs>
        <w:suppressAutoHyphens w:val="0"/>
        <w:autoSpaceDE w:val="0"/>
        <w:autoSpaceDN w:val="0"/>
        <w:adjustRightInd w:val="0"/>
        <w:spacing w:before="0" w:after="0" w:line="276" w:lineRule="auto"/>
        <w:ind w:left="851" w:hanging="425"/>
        <w:contextualSpacing/>
        <w:rPr>
          <w:rFonts w:ascii="Cambria" w:eastAsia="Calibri" w:hAnsi="Cambria"/>
          <w:color w:val="000000" w:themeColor="text1"/>
          <w:sz w:val="24"/>
          <w:szCs w:val="24"/>
          <w:lang w:val="pl-PL" w:eastAsia="en-US"/>
        </w:rPr>
      </w:pPr>
      <w:r w:rsidRPr="003D5A93">
        <w:rPr>
          <w:rFonts w:ascii="Cambria" w:eastAsia="Calibri" w:hAnsi="Cambria"/>
          <w:color w:val="000000" w:themeColor="text1"/>
          <w:sz w:val="24"/>
          <w:szCs w:val="24"/>
          <w:lang w:val="pl-PL" w:eastAsia="en-US"/>
        </w:rPr>
        <w:t>ochrona mienia zaplecza i placu budowy od dnia przekazania, o którym mowa w ust. 1 pkt 2,</w:t>
      </w:r>
    </w:p>
    <w:p w14:paraId="726A6D53" w14:textId="77777777" w:rsidR="00D834F7" w:rsidRPr="003D5A93" w:rsidRDefault="00D834F7" w:rsidP="004746CC">
      <w:pPr>
        <w:pStyle w:val="Kolorowalistaakcent11"/>
        <w:widowControl/>
        <w:numPr>
          <w:ilvl w:val="0"/>
          <w:numId w:val="43"/>
        </w:numPr>
        <w:tabs>
          <w:tab w:val="left" w:pos="851"/>
        </w:tabs>
        <w:suppressAutoHyphens w:val="0"/>
        <w:autoSpaceDE w:val="0"/>
        <w:autoSpaceDN w:val="0"/>
        <w:adjustRightInd w:val="0"/>
        <w:spacing w:before="0" w:after="0" w:line="276" w:lineRule="auto"/>
        <w:ind w:left="851" w:hanging="425"/>
        <w:contextualSpacing/>
        <w:rPr>
          <w:rFonts w:ascii="Cambria" w:eastAsia="Calibri" w:hAnsi="Cambria"/>
          <w:color w:val="000000" w:themeColor="text1"/>
          <w:sz w:val="24"/>
          <w:szCs w:val="24"/>
          <w:lang w:val="pl-PL" w:eastAsia="en-US"/>
        </w:rPr>
      </w:pPr>
      <w:r w:rsidRPr="003D5A93">
        <w:rPr>
          <w:rFonts w:ascii="Cambria" w:eastAsia="Calibri" w:hAnsi="Cambria"/>
          <w:color w:val="000000" w:themeColor="text1"/>
          <w:sz w:val="24"/>
          <w:szCs w:val="24"/>
          <w:lang w:val="pl-PL" w:eastAsia="en-US"/>
        </w:rPr>
        <w:t xml:space="preserve">użytkowanie przekazanego przez Zamawiającego placu budowy </w:t>
      </w:r>
      <w:r w:rsidRPr="003D5A93">
        <w:rPr>
          <w:rFonts w:ascii="Cambria" w:eastAsia="Calibri" w:hAnsi="Cambria"/>
          <w:color w:val="000000" w:themeColor="text1"/>
          <w:sz w:val="24"/>
          <w:szCs w:val="24"/>
          <w:lang w:val="pl-PL" w:eastAsia="en-US"/>
        </w:rPr>
        <w:br/>
        <w:t xml:space="preserve">i prowadzonych robót zgodnie z obowiązującymi przepisami, w szczególności wygrodzenie i oznakowanie znakami informacyjnymi strefy prowadzonych robót budowlanych z podaniem rodzaju zagrożenia, oraz dbanie o stan techniczny i prawidłowość oznakowania przez cały czas trwania realizacji zadania, </w:t>
      </w:r>
    </w:p>
    <w:p w14:paraId="77F0F246" w14:textId="77777777" w:rsidR="00D834F7" w:rsidRPr="003D5A93" w:rsidRDefault="00D834F7" w:rsidP="004746CC">
      <w:pPr>
        <w:pStyle w:val="Kolorowalistaakcent11"/>
        <w:widowControl/>
        <w:numPr>
          <w:ilvl w:val="0"/>
          <w:numId w:val="43"/>
        </w:numPr>
        <w:tabs>
          <w:tab w:val="left" w:pos="851"/>
        </w:tabs>
        <w:suppressAutoHyphens w:val="0"/>
        <w:autoSpaceDE w:val="0"/>
        <w:autoSpaceDN w:val="0"/>
        <w:adjustRightInd w:val="0"/>
        <w:spacing w:before="0" w:after="0" w:line="276" w:lineRule="auto"/>
        <w:ind w:left="851" w:hanging="425"/>
        <w:contextualSpacing/>
        <w:rPr>
          <w:rFonts w:ascii="Cambria" w:eastAsia="Calibri" w:hAnsi="Cambria"/>
          <w:color w:val="000000" w:themeColor="text1"/>
          <w:sz w:val="24"/>
          <w:szCs w:val="24"/>
          <w:lang w:val="pl-PL" w:eastAsia="en-US"/>
        </w:rPr>
      </w:pPr>
      <w:r w:rsidRPr="003D5A93">
        <w:rPr>
          <w:rFonts w:ascii="Cambria" w:eastAsia="Calibri" w:hAnsi="Cambria"/>
          <w:color w:val="000000" w:themeColor="text1"/>
          <w:sz w:val="24"/>
          <w:szCs w:val="24"/>
          <w:lang w:val="pl-PL" w:eastAsia="en-US"/>
        </w:rPr>
        <w:t>nadzór i przestrzeganie przepisów bhp oraz przepisów przeciwpożarowych,</w:t>
      </w:r>
    </w:p>
    <w:p w14:paraId="718B61A3" w14:textId="77777777" w:rsidR="00D834F7" w:rsidRPr="003D5A93" w:rsidRDefault="00D834F7" w:rsidP="004746CC">
      <w:pPr>
        <w:pStyle w:val="Kolorowalistaakcent11"/>
        <w:widowControl/>
        <w:numPr>
          <w:ilvl w:val="0"/>
          <w:numId w:val="43"/>
        </w:numPr>
        <w:tabs>
          <w:tab w:val="left" w:pos="851"/>
        </w:tabs>
        <w:suppressAutoHyphens w:val="0"/>
        <w:autoSpaceDE w:val="0"/>
        <w:autoSpaceDN w:val="0"/>
        <w:adjustRightInd w:val="0"/>
        <w:spacing w:before="0" w:after="0" w:line="276" w:lineRule="auto"/>
        <w:ind w:left="851" w:hanging="425"/>
        <w:contextualSpacing/>
        <w:rPr>
          <w:rFonts w:ascii="Cambria" w:eastAsia="Calibri" w:hAnsi="Cambria"/>
          <w:color w:val="000000" w:themeColor="text1"/>
          <w:sz w:val="24"/>
          <w:szCs w:val="24"/>
          <w:lang w:val="pl-PL" w:eastAsia="en-US"/>
        </w:rPr>
      </w:pPr>
      <w:r w:rsidRPr="003D5A93">
        <w:rPr>
          <w:rFonts w:ascii="Cambria" w:eastAsia="Calibri" w:hAnsi="Cambria"/>
          <w:color w:val="000000" w:themeColor="text1"/>
          <w:sz w:val="24"/>
          <w:szCs w:val="24"/>
          <w:lang w:val="pl-PL" w:eastAsia="en-US"/>
        </w:rPr>
        <w:t>niezwłoczne powiadamianie Zamawiającego o:</w:t>
      </w:r>
    </w:p>
    <w:p w14:paraId="0B2D8DF3" w14:textId="77777777" w:rsidR="00D834F7" w:rsidRPr="003D5A93" w:rsidRDefault="00D834F7" w:rsidP="004746CC">
      <w:pPr>
        <w:pStyle w:val="Kolorowalistaakcent11"/>
        <w:widowControl/>
        <w:numPr>
          <w:ilvl w:val="0"/>
          <w:numId w:val="46"/>
        </w:numPr>
        <w:suppressAutoHyphens w:val="0"/>
        <w:autoSpaceDE w:val="0"/>
        <w:autoSpaceDN w:val="0"/>
        <w:adjustRightInd w:val="0"/>
        <w:spacing w:before="0" w:after="0" w:line="276" w:lineRule="auto"/>
        <w:ind w:left="1134" w:hanging="283"/>
        <w:contextualSpacing/>
        <w:rPr>
          <w:rFonts w:ascii="Cambria" w:eastAsia="Calibri" w:hAnsi="Cambria"/>
          <w:color w:val="000000" w:themeColor="text1"/>
          <w:sz w:val="24"/>
          <w:szCs w:val="24"/>
          <w:lang w:val="pl-PL" w:eastAsia="en-US"/>
        </w:rPr>
      </w:pPr>
      <w:r w:rsidRPr="003D5A93">
        <w:rPr>
          <w:rFonts w:ascii="Cambria" w:eastAsia="Calibri" w:hAnsi="Cambria"/>
          <w:color w:val="000000" w:themeColor="text1"/>
          <w:sz w:val="24"/>
          <w:szCs w:val="24"/>
          <w:lang w:val="pl-PL" w:eastAsia="en-US"/>
        </w:rPr>
        <w:t>wykrytych wadach dokumentacji projektowej</w:t>
      </w:r>
    </w:p>
    <w:p w14:paraId="6DAB4DC2" w14:textId="77777777" w:rsidR="00D834F7" w:rsidRPr="003D5A93" w:rsidRDefault="00D834F7" w:rsidP="004746CC">
      <w:pPr>
        <w:pStyle w:val="Kolorowalistaakcent11"/>
        <w:widowControl/>
        <w:numPr>
          <w:ilvl w:val="0"/>
          <w:numId w:val="46"/>
        </w:numPr>
        <w:suppressAutoHyphens w:val="0"/>
        <w:autoSpaceDE w:val="0"/>
        <w:autoSpaceDN w:val="0"/>
        <w:adjustRightInd w:val="0"/>
        <w:spacing w:before="0" w:after="0" w:line="276" w:lineRule="auto"/>
        <w:ind w:left="1134" w:hanging="283"/>
        <w:contextualSpacing/>
        <w:rPr>
          <w:rFonts w:ascii="Cambria" w:eastAsia="Calibri" w:hAnsi="Cambria"/>
          <w:color w:val="000000" w:themeColor="text1"/>
          <w:sz w:val="24"/>
          <w:szCs w:val="24"/>
          <w:lang w:val="pl-PL" w:eastAsia="en-US"/>
        </w:rPr>
      </w:pPr>
      <w:r w:rsidRPr="003D5A93">
        <w:rPr>
          <w:rFonts w:ascii="Cambria" w:eastAsia="Calibri" w:hAnsi="Cambria"/>
          <w:color w:val="000000" w:themeColor="text1"/>
          <w:sz w:val="24"/>
          <w:szCs w:val="24"/>
          <w:lang w:val="pl-PL" w:eastAsia="en-US"/>
        </w:rPr>
        <w:t>wszelkich okolicznościach ujawnionych w toku robót, które mogą mieć wpływ na terminową i zgodną z dokumentacją projektową oraz wiedzą techniczną realizację przedmiotu zamówienia,</w:t>
      </w:r>
    </w:p>
    <w:p w14:paraId="5FD30B4D" w14:textId="77777777" w:rsidR="00D834F7" w:rsidRPr="003D5A93" w:rsidRDefault="00D834F7" w:rsidP="004746CC">
      <w:pPr>
        <w:pStyle w:val="Kolorowalistaakcent11"/>
        <w:widowControl/>
        <w:numPr>
          <w:ilvl w:val="0"/>
          <w:numId w:val="43"/>
        </w:numPr>
        <w:tabs>
          <w:tab w:val="left" w:pos="851"/>
        </w:tabs>
        <w:suppressAutoHyphens w:val="0"/>
        <w:autoSpaceDE w:val="0"/>
        <w:autoSpaceDN w:val="0"/>
        <w:adjustRightInd w:val="0"/>
        <w:spacing w:before="0" w:after="0" w:line="276" w:lineRule="auto"/>
        <w:ind w:left="851" w:hanging="425"/>
        <w:contextualSpacing/>
        <w:rPr>
          <w:rFonts w:ascii="Cambria" w:eastAsia="Calibri" w:hAnsi="Cambria"/>
          <w:color w:val="000000" w:themeColor="text1"/>
          <w:sz w:val="24"/>
          <w:szCs w:val="24"/>
          <w:lang w:val="pl-PL" w:eastAsia="en-US"/>
        </w:rPr>
      </w:pPr>
      <w:r w:rsidRPr="003D5A93">
        <w:rPr>
          <w:rFonts w:ascii="Cambria" w:eastAsia="Calibri" w:hAnsi="Cambria"/>
          <w:color w:val="000000" w:themeColor="text1"/>
          <w:sz w:val="24"/>
          <w:szCs w:val="24"/>
          <w:lang w:val="pl-PL" w:eastAsia="en-US"/>
        </w:rPr>
        <w:t xml:space="preserve">bieżące informowanie Zamawiającego o konieczności wykonania robót o których mowa w  § 3 ust. 6 w terminie 14 dni roboczych od daty stwierdzenia konieczności ich wykonania, </w:t>
      </w:r>
    </w:p>
    <w:p w14:paraId="3E6584AE" w14:textId="77777777" w:rsidR="00D834F7" w:rsidRPr="003D5A93" w:rsidRDefault="00D834F7" w:rsidP="004746CC">
      <w:pPr>
        <w:widowControl/>
        <w:numPr>
          <w:ilvl w:val="0"/>
          <w:numId w:val="43"/>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rPr>
      </w:pPr>
      <w:r w:rsidRPr="003D5A93">
        <w:rPr>
          <w:rFonts w:ascii="Cambria" w:eastAsia="Calibri" w:hAnsi="Cambria"/>
          <w:color w:val="000000" w:themeColor="text1"/>
          <w:lang w:val="pl-PL"/>
        </w:rPr>
        <w:t>pokrycie kosztów związanych z urządzeniem i organizacją zaplecza dla potrzeb budowy,</w:t>
      </w:r>
    </w:p>
    <w:p w14:paraId="579FDCC7" w14:textId="77777777" w:rsidR="00D834F7" w:rsidRPr="003D5A93" w:rsidRDefault="00D834F7" w:rsidP="004746CC">
      <w:pPr>
        <w:widowControl/>
        <w:numPr>
          <w:ilvl w:val="0"/>
          <w:numId w:val="43"/>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rPr>
      </w:pPr>
      <w:r w:rsidRPr="003D5A93">
        <w:rPr>
          <w:rFonts w:ascii="Cambria" w:eastAsia="Calibri" w:hAnsi="Cambria"/>
          <w:color w:val="000000" w:themeColor="text1"/>
          <w:lang w:val="pl-PL"/>
        </w:rPr>
        <w:lastRenderedPageBreak/>
        <w:t>naprawa uszkodzeń sieci uzbrojenia podziemnego i nadziemnego oraz budowli znajdujących się w bezpośrednim sąsiedztwie placu budowy, za które odpowiedzialność ponosi Wykonawca,</w:t>
      </w:r>
    </w:p>
    <w:p w14:paraId="2AE5A8C5" w14:textId="77777777" w:rsidR="00D834F7" w:rsidRPr="003D5A93" w:rsidRDefault="00D834F7" w:rsidP="004746CC">
      <w:pPr>
        <w:widowControl/>
        <w:numPr>
          <w:ilvl w:val="0"/>
          <w:numId w:val="43"/>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rPr>
      </w:pPr>
      <w:r w:rsidRPr="003D5A93">
        <w:rPr>
          <w:rFonts w:ascii="Cambria" w:eastAsia="Calibri" w:hAnsi="Cambria"/>
          <w:color w:val="000000" w:themeColor="text1"/>
          <w:lang w:val="pl-PL"/>
        </w:rPr>
        <w:t>uczestniczenie we wszystkich Radach Budowy zwoływanych przez Zamawiającego, dotyczących realizacji przedmiotu umowy,</w:t>
      </w:r>
    </w:p>
    <w:p w14:paraId="47884550" w14:textId="77777777" w:rsidR="00D834F7" w:rsidRPr="003D5A93" w:rsidRDefault="00D834F7" w:rsidP="004746CC">
      <w:pPr>
        <w:widowControl/>
        <w:numPr>
          <w:ilvl w:val="0"/>
          <w:numId w:val="43"/>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rPr>
      </w:pPr>
      <w:r w:rsidRPr="003D5A93">
        <w:rPr>
          <w:rFonts w:ascii="Cambria" w:eastAsia="Calibri" w:hAnsi="Cambria"/>
          <w:color w:val="000000" w:themeColor="text1"/>
          <w:lang w:val="pl-PL"/>
        </w:rPr>
        <w:t>prowadzenie systematycznych prac porządkowych w czasie realizacji robót,</w:t>
      </w:r>
    </w:p>
    <w:p w14:paraId="51D7ED4C" w14:textId="77777777" w:rsidR="00D834F7" w:rsidRPr="003D5A93" w:rsidRDefault="00D834F7" w:rsidP="004746CC">
      <w:pPr>
        <w:widowControl/>
        <w:numPr>
          <w:ilvl w:val="0"/>
          <w:numId w:val="43"/>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rPr>
      </w:pPr>
      <w:r w:rsidRPr="003D5A93">
        <w:rPr>
          <w:rFonts w:ascii="Cambria" w:eastAsia="Calibri" w:hAnsi="Cambria"/>
          <w:color w:val="000000" w:themeColor="text1"/>
          <w:lang w:val="pl-PL"/>
        </w:rPr>
        <w:t>uporządkowanie placu po wykonanych robotach w terminie nie późniejszym niż termin odbioru końcowego wykonanych robót,</w:t>
      </w:r>
    </w:p>
    <w:p w14:paraId="63B75147" w14:textId="77777777" w:rsidR="00D834F7" w:rsidRPr="003D5A93" w:rsidRDefault="00D834F7" w:rsidP="004746CC">
      <w:pPr>
        <w:widowControl/>
        <w:numPr>
          <w:ilvl w:val="0"/>
          <w:numId w:val="43"/>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rPr>
      </w:pPr>
      <w:r w:rsidRPr="003D5A93">
        <w:rPr>
          <w:rFonts w:ascii="Cambria" w:eastAsia="Calibri" w:hAnsi="Cambria"/>
          <w:color w:val="000000" w:themeColor="text1"/>
          <w:lang w:val="pl-PL"/>
        </w:rPr>
        <w:t>doprowadzenie przez Wykonawcę, po zakończeniu robót budowlanych, elementów nieobjętych zakresem przedmiotu zamówienia do stanu sprzed rozpoczęcia robót budowlanych,</w:t>
      </w:r>
    </w:p>
    <w:p w14:paraId="0AB5F460" w14:textId="77777777" w:rsidR="00D834F7" w:rsidRPr="003D5A93" w:rsidRDefault="00D834F7" w:rsidP="004746CC">
      <w:pPr>
        <w:widowControl/>
        <w:numPr>
          <w:ilvl w:val="0"/>
          <w:numId w:val="43"/>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rPr>
      </w:pPr>
      <w:r w:rsidRPr="003D5A93">
        <w:rPr>
          <w:rFonts w:ascii="Cambria" w:eastAsia="Calibri" w:hAnsi="Cambria"/>
          <w:color w:val="000000" w:themeColor="text1"/>
          <w:lang w:val="pl-PL"/>
        </w:rPr>
        <w:t>składowanie zdemontowanych urządzeń i materiałów w miejscu wskazanym przez Zamawiającego lub Inspektora Nadzoru,</w:t>
      </w:r>
    </w:p>
    <w:p w14:paraId="016CC9B7" w14:textId="77777777" w:rsidR="00D834F7" w:rsidRPr="003D5A93" w:rsidRDefault="00D834F7" w:rsidP="004746CC">
      <w:pPr>
        <w:widowControl/>
        <w:numPr>
          <w:ilvl w:val="0"/>
          <w:numId w:val="43"/>
        </w:numPr>
        <w:tabs>
          <w:tab w:val="left" w:pos="851"/>
        </w:tabs>
        <w:suppressAutoHyphens w:val="0"/>
        <w:autoSpaceDE w:val="0"/>
        <w:autoSpaceDN w:val="0"/>
        <w:adjustRightInd w:val="0"/>
        <w:spacing w:line="276" w:lineRule="auto"/>
        <w:ind w:left="851" w:hanging="491"/>
        <w:contextualSpacing/>
        <w:jc w:val="both"/>
        <w:rPr>
          <w:rFonts w:ascii="Cambria" w:eastAsia="Calibri" w:hAnsi="Cambria"/>
          <w:color w:val="000000" w:themeColor="text1"/>
          <w:lang w:val="pl-PL"/>
        </w:rPr>
      </w:pPr>
      <w:r w:rsidRPr="003D5A93">
        <w:rPr>
          <w:rFonts w:ascii="Cambria" w:eastAsia="Calibri" w:hAnsi="Cambria"/>
          <w:color w:val="000000" w:themeColor="text1"/>
          <w:lang w:val="pl-PL"/>
        </w:rPr>
        <w:t>zabezpieczenie zdemontowanych materiałów i urządzeń w sposób niezagrażający życiu i zdrowiu pracowników i osób trzecich,</w:t>
      </w:r>
    </w:p>
    <w:p w14:paraId="458325DB" w14:textId="77777777" w:rsidR="00D834F7" w:rsidRPr="003D5A93" w:rsidRDefault="00D834F7" w:rsidP="004746CC">
      <w:pPr>
        <w:widowControl/>
        <w:numPr>
          <w:ilvl w:val="0"/>
          <w:numId w:val="43"/>
        </w:numPr>
        <w:tabs>
          <w:tab w:val="left" w:pos="851"/>
        </w:tabs>
        <w:suppressAutoHyphens w:val="0"/>
        <w:autoSpaceDE w:val="0"/>
        <w:autoSpaceDN w:val="0"/>
        <w:adjustRightInd w:val="0"/>
        <w:spacing w:line="276" w:lineRule="auto"/>
        <w:ind w:left="851" w:hanging="491"/>
        <w:contextualSpacing/>
        <w:jc w:val="both"/>
        <w:rPr>
          <w:rFonts w:ascii="Cambria" w:eastAsia="Calibri" w:hAnsi="Cambria"/>
          <w:color w:val="000000" w:themeColor="text1"/>
          <w:lang w:val="pl-PL"/>
        </w:rPr>
      </w:pPr>
      <w:r w:rsidRPr="003D5A93">
        <w:rPr>
          <w:rFonts w:ascii="Cambria" w:eastAsia="Calibri" w:hAnsi="Cambria"/>
          <w:color w:val="000000" w:themeColor="text1"/>
          <w:lang w:val="pl-PL"/>
        </w:rPr>
        <w:t>zgłoszenie wykonania robót do odbioru,</w:t>
      </w:r>
    </w:p>
    <w:p w14:paraId="53501B20" w14:textId="77777777" w:rsidR="00D834F7" w:rsidRPr="003D5A93" w:rsidRDefault="00D834F7" w:rsidP="004746CC">
      <w:pPr>
        <w:widowControl/>
        <w:numPr>
          <w:ilvl w:val="0"/>
          <w:numId w:val="43"/>
        </w:numPr>
        <w:tabs>
          <w:tab w:val="left" w:pos="851"/>
        </w:tabs>
        <w:suppressAutoHyphens w:val="0"/>
        <w:spacing w:line="276" w:lineRule="auto"/>
        <w:ind w:left="851" w:hanging="491"/>
        <w:jc w:val="both"/>
        <w:rPr>
          <w:rFonts w:ascii="Cambria" w:eastAsia="Calibri" w:hAnsi="Cambria"/>
          <w:color w:val="000000" w:themeColor="text1"/>
          <w:lang w:val="pl-PL"/>
        </w:rPr>
      </w:pPr>
      <w:r w:rsidRPr="003D5A93">
        <w:rPr>
          <w:rFonts w:ascii="Cambria" w:hAnsi="Cambria"/>
          <w:color w:val="000000" w:themeColor="text1"/>
          <w:lang w:val="pl-PL"/>
        </w:rPr>
        <w:t xml:space="preserve">wnioskowanie do Inspektora Nadzoru o zatwierdzenie materiałów i urządzeń, przy czym w przypadku wnioskowania o zastosowanie materiałów i urządzeń równoważnych lub nie opisanych w dokumentacji projektowej zatwierdzenie będzie wymagało uzgodnienia z Zamawiającym i/lub z Projektantem. </w:t>
      </w:r>
    </w:p>
    <w:p w14:paraId="432D7464" w14:textId="77777777" w:rsidR="00D834F7" w:rsidRPr="003D5A93" w:rsidRDefault="00D834F7" w:rsidP="004746CC">
      <w:pPr>
        <w:widowControl/>
        <w:numPr>
          <w:ilvl w:val="0"/>
          <w:numId w:val="43"/>
        </w:numPr>
        <w:tabs>
          <w:tab w:val="left" w:pos="851"/>
        </w:tabs>
        <w:suppressAutoHyphens w:val="0"/>
        <w:spacing w:line="276" w:lineRule="auto"/>
        <w:ind w:left="851" w:hanging="491"/>
        <w:jc w:val="both"/>
        <w:rPr>
          <w:rFonts w:ascii="Cambria" w:hAnsi="Cambria"/>
          <w:color w:val="000000" w:themeColor="text1"/>
          <w:lang w:val="pl-PL"/>
        </w:rPr>
      </w:pPr>
      <w:r w:rsidRPr="003D5A93">
        <w:rPr>
          <w:rFonts w:ascii="Cambria" w:hAnsi="Cambria"/>
          <w:color w:val="000000" w:themeColor="text1"/>
          <w:lang w:val="pl-PL"/>
        </w:rPr>
        <w:t>wykonywanie dodatkowych badań materiałów lub robót budzących wątpliwości Inspektora Nadzoru i Zamawiającego co do ich jakości.</w:t>
      </w:r>
    </w:p>
    <w:p w14:paraId="41D6EB08" w14:textId="77777777" w:rsidR="00D834F7" w:rsidRPr="003D5A93" w:rsidRDefault="00D834F7" w:rsidP="004746CC">
      <w:pPr>
        <w:widowControl/>
        <w:numPr>
          <w:ilvl w:val="0"/>
          <w:numId w:val="43"/>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rPr>
      </w:pPr>
      <w:r w:rsidRPr="003D5A93">
        <w:rPr>
          <w:rFonts w:ascii="Cambria" w:eastAsia="Calibri" w:hAnsi="Cambria"/>
          <w:color w:val="000000" w:themeColor="text1"/>
          <w:lang w:val="pl-PL"/>
        </w:rPr>
        <w:t>dostarczenie świadectw, aprobat technicznych, certyfikatów i atestów na materiały i urządzenia wbudowane przez Wykonawcę,</w:t>
      </w:r>
    </w:p>
    <w:p w14:paraId="6D036F6A" w14:textId="77777777" w:rsidR="00D834F7" w:rsidRPr="003D5A93" w:rsidRDefault="00D834F7" w:rsidP="004746CC">
      <w:pPr>
        <w:widowControl/>
        <w:numPr>
          <w:ilvl w:val="0"/>
          <w:numId w:val="43"/>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rPr>
      </w:pPr>
      <w:r w:rsidRPr="003D5A93">
        <w:rPr>
          <w:rFonts w:ascii="Cambria" w:eastAsia="Calibri" w:hAnsi="Cambria"/>
          <w:color w:val="000000" w:themeColor="text1"/>
          <w:lang w:val="pl-PL"/>
        </w:rPr>
        <w:t>dostarczenie dokumentacji warsztatowych, jeśli będą niezbędne do realizacji przedmiotu zamówienia,</w:t>
      </w:r>
    </w:p>
    <w:p w14:paraId="2E0B6D8F" w14:textId="77777777" w:rsidR="00D834F7" w:rsidRPr="003D5A93" w:rsidRDefault="00D834F7" w:rsidP="004746CC">
      <w:pPr>
        <w:widowControl/>
        <w:numPr>
          <w:ilvl w:val="0"/>
          <w:numId w:val="43"/>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rPr>
      </w:pPr>
      <w:r w:rsidRPr="003D5A93">
        <w:rPr>
          <w:rFonts w:ascii="Cambria" w:eastAsia="Calibri" w:hAnsi="Cambria"/>
          <w:color w:val="000000" w:themeColor="text1"/>
          <w:lang w:val="pl-PL"/>
        </w:rPr>
        <w:t>przygotowanie dokumentów do odbioru końcowego,</w:t>
      </w:r>
    </w:p>
    <w:p w14:paraId="0776C824" w14:textId="77777777" w:rsidR="00D834F7" w:rsidRPr="003D5A93" w:rsidRDefault="00D834F7" w:rsidP="004746CC">
      <w:pPr>
        <w:widowControl/>
        <w:numPr>
          <w:ilvl w:val="0"/>
          <w:numId w:val="43"/>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rPr>
      </w:pPr>
      <w:r w:rsidRPr="003D5A93">
        <w:rPr>
          <w:rFonts w:ascii="Cambria" w:eastAsia="Calibri" w:hAnsi="Cambria"/>
          <w:color w:val="000000" w:themeColor="text1"/>
          <w:lang w:val="pl-PL"/>
        </w:rPr>
        <w:t>usuwanie usterek i wad stwierdzonych w czasie realizacji robót oraz ujawnionych w okresie rękojmi i gwarancji,</w:t>
      </w:r>
    </w:p>
    <w:p w14:paraId="72E8C19A" w14:textId="77777777" w:rsidR="00D834F7" w:rsidRPr="003D5A93" w:rsidRDefault="00D834F7" w:rsidP="004746CC">
      <w:pPr>
        <w:widowControl/>
        <w:numPr>
          <w:ilvl w:val="0"/>
          <w:numId w:val="43"/>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rPr>
      </w:pPr>
      <w:r w:rsidRPr="003D5A93">
        <w:rPr>
          <w:rFonts w:ascii="Cambria" w:eastAsia="Calibri" w:hAnsi="Cambria"/>
          <w:color w:val="000000" w:themeColor="text1"/>
          <w:lang w:val="pl-PL"/>
        </w:rPr>
        <w:t>prowadzenie prac budowlanych ze szczególną ostrożnością, zachowaniem przepisów BHP oraz przepisów przeciwpożarowych, poszanowaniem mienia, zgodnie z zasadami sztuki budowlanej oraz obowiązującymi wymaganiami prawa budowlanego,</w:t>
      </w:r>
    </w:p>
    <w:p w14:paraId="66581772" w14:textId="77777777" w:rsidR="00D834F7" w:rsidRPr="003D5A93" w:rsidRDefault="00D834F7" w:rsidP="004746CC">
      <w:pPr>
        <w:widowControl/>
        <w:numPr>
          <w:ilvl w:val="0"/>
          <w:numId w:val="43"/>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rPr>
      </w:pPr>
      <w:r w:rsidRPr="003D5A93">
        <w:rPr>
          <w:rFonts w:ascii="Cambria" w:eastAsia="Calibri" w:hAnsi="Cambria"/>
          <w:color w:val="000000" w:themeColor="text1"/>
          <w:lang w:val="pl-PL"/>
        </w:rPr>
        <w:t>uporządkowanie placu budowy każdego dnia po zakończeniu robót,</w:t>
      </w:r>
    </w:p>
    <w:p w14:paraId="5C885CD5" w14:textId="4D35860C" w:rsidR="00D834F7" w:rsidRPr="003D5A93" w:rsidRDefault="00D834F7" w:rsidP="004746CC">
      <w:pPr>
        <w:widowControl/>
        <w:numPr>
          <w:ilvl w:val="0"/>
          <w:numId w:val="43"/>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rPr>
      </w:pPr>
      <w:r w:rsidRPr="003D5A93">
        <w:rPr>
          <w:rFonts w:ascii="Cambria" w:eastAsia="Calibri" w:hAnsi="Cambria"/>
          <w:color w:val="000000" w:themeColor="text1"/>
          <w:lang w:val="pl-PL"/>
        </w:rPr>
        <w:t>utrzymanie w należytej sprawności oznakowania i zabezpieczenia placu budowy, a także w trakcie prowadzenia robót – zabezpieczenie</w:t>
      </w:r>
      <w:r w:rsidR="003819D2">
        <w:rPr>
          <w:rFonts w:ascii="Cambria" w:eastAsia="Calibri" w:hAnsi="Cambria"/>
          <w:color w:val="000000" w:themeColor="text1"/>
          <w:lang w:val="pl-PL"/>
        </w:rPr>
        <w:t xml:space="preserve"> </w:t>
      </w:r>
      <w:r w:rsidRPr="003D5A93">
        <w:rPr>
          <w:rFonts w:ascii="Cambria" w:eastAsia="Calibri" w:hAnsi="Cambria"/>
          <w:color w:val="000000" w:themeColor="text1"/>
          <w:lang w:val="pl-PL"/>
        </w:rPr>
        <w:t>i uniemożliwienie dostępu na plac budowy osobom postronnym, oraz zabezpieczenie ruchu pieszych w strefie zagrożenia,</w:t>
      </w:r>
    </w:p>
    <w:p w14:paraId="765E5136" w14:textId="77777777" w:rsidR="00D834F7" w:rsidRPr="003D5A93" w:rsidRDefault="00D834F7" w:rsidP="004746CC">
      <w:pPr>
        <w:widowControl/>
        <w:numPr>
          <w:ilvl w:val="0"/>
          <w:numId w:val="43"/>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rPr>
      </w:pPr>
      <w:r w:rsidRPr="003D5A93">
        <w:rPr>
          <w:rFonts w:ascii="Cambria" w:hAnsi="Cambria"/>
          <w:color w:val="000000" w:themeColor="text1"/>
          <w:lang w:val="pl-PL"/>
        </w:rPr>
        <w:t>przekazanie przedmiotu zamówienia zamawiającemu po wykonaniu robót budowlanych</w:t>
      </w:r>
    </w:p>
    <w:p w14:paraId="1B5E6BCC" w14:textId="4A1F5DDC" w:rsidR="00D834F7" w:rsidRPr="003D5A93" w:rsidRDefault="00D834F7" w:rsidP="004746CC">
      <w:pPr>
        <w:widowControl/>
        <w:numPr>
          <w:ilvl w:val="0"/>
          <w:numId w:val="43"/>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rPr>
      </w:pPr>
      <w:r w:rsidRPr="003D5A93">
        <w:rPr>
          <w:rFonts w:ascii="Cambria" w:eastAsia="Calibri" w:hAnsi="Cambria"/>
          <w:color w:val="000000" w:themeColor="text1"/>
          <w:lang w:val="pl-PL"/>
        </w:rPr>
        <w:t>przedkładanie Zamawiającemu projektu umowy o podwykonawstwo, której przedmiotem są roboty budowlane, a także projektu jej zmiany, oraz poświadczonej za zgodność z oryginałem kopii zawartej umowy</w:t>
      </w:r>
      <w:r w:rsidR="003819D2">
        <w:rPr>
          <w:rFonts w:ascii="Cambria" w:eastAsia="Calibri" w:hAnsi="Cambria"/>
          <w:color w:val="000000" w:themeColor="text1"/>
          <w:lang w:val="pl-PL"/>
        </w:rPr>
        <w:t xml:space="preserve"> </w:t>
      </w:r>
      <w:r w:rsidRPr="003D5A93">
        <w:rPr>
          <w:rFonts w:ascii="Cambria" w:eastAsia="Calibri" w:hAnsi="Cambria"/>
          <w:color w:val="000000" w:themeColor="text1"/>
          <w:lang w:val="pl-PL"/>
        </w:rPr>
        <w:t>o podwykonawstwo, której przedmiotem są roboty budowlane i jej zmian,</w:t>
      </w:r>
    </w:p>
    <w:p w14:paraId="105A293C" w14:textId="77777777" w:rsidR="00D834F7" w:rsidRPr="003D5A93" w:rsidRDefault="00D834F7" w:rsidP="004746CC">
      <w:pPr>
        <w:widowControl/>
        <w:numPr>
          <w:ilvl w:val="0"/>
          <w:numId w:val="43"/>
        </w:numPr>
        <w:tabs>
          <w:tab w:val="left" w:pos="851"/>
          <w:tab w:val="left" w:pos="993"/>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rPr>
      </w:pPr>
      <w:r w:rsidRPr="003D5A93">
        <w:rPr>
          <w:rFonts w:ascii="Cambria" w:eastAsia="Calibri" w:hAnsi="Cambria"/>
          <w:color w:val="000000" w:themeColor="text1"/>
          <w:lang w:val="pl-PL"/>
        </w:rPr>
        <w:t>przedkładanie Zamawiającemu poświadczonej za zgodność z oryginałem kopii zawartych umów o podwykonawstwo, których przedmiotem są dostawy lub usługi, oraz ich zmian,</w:t>
      </w:r>
    </w:p>
    <w:p w14:paraId="6DEC9825" w14:textId="77777777" w:rsidR="00D834F7" w:rsidRDefault="00D834F7" w:rsidP="004746CC">
      <w:pPr>
        <w:pStyle w:val="Kolorowalistaakcent11"/>
        <w:widowControl/>
        <w:numPr>
          <w:ilvl w:val="0"/>
          <w:numId w:val="43"/>
        </w:numPr>
        <w:tabs>
          <w:tab w:val="left" w:pos="851"/>
        </w:tabs>
        <w:suppressAutoHyphens w:val="0"/>
        <w:autoSpaceDE w:val="0"/>
        <w:autoSpaceDN w:val="0"/>
        <w:adjustRightInd w:val="0"/>
        <w:spacing w:before="0" w:after="0" w:line="276" w:lineRule="auto"/>
        <w:ind w:left="851" w:hanging="425"/>
        <w:contextualSpacing/>
        <w:rPr>
          <w:rFonts w:ascii="Cambria" w:eastAsia="Calibri" w:hAnsi="Cambria"/>
          <w:color w:val="000000" w:themeColor="text1"/>
          <w:sz w:val="24"/>
          <w:szCs w:val="24"/>
          <w:lang w:val="pl-PL" w:eastAsia="en-US"/>
        </w:rPr>
      </w:pPr>
      <w:r w:rsidRPr="003D5A93">
        <w:rPr>
          <w:rFonts w:ascii="Cambria" w:eastAsia="Calibri" w:hAnsi="Cambria"/>
          <w:color w:val="000000" w:themeColor="text1"/>
          <w:sz w:val="24"/>
          <w:szCs w:val="24"/>
          <w:lang w:val="pl-PL"/>
        </w:rPr>
        <w:t>uwzględnianie wytycznych Zamawiającego oraz Inspektora Nadzoru,</w:t>
      </w:r>
    </w:p>
    <w:p w14:paraId="2895A9DF" w14:textId="02CAF749" w:rsidR="00D834F7" w:rsidRPr="003D5A93" w:rsidRDefault="00D834F7" w:rsidP="004746CC">
      <w:pPr>
        <w:widowControl/>
        <w:numPr>
          <w:ilvl w:val="0"/>
          <w:numId w:val="11"/>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lastRenderedPageBreak/>
        <w:t xml:space="preserve">Wykonawca jest wytwórcą odpadów w rozumieniu przepisów ustawy z dnia </w:t>
      </w:r>
      <w:r w:rsidRPr="003D5A93">
        <w:rPr>
          <w:rFonts w:ascii="Cambria" w:eastAsia="Calibri" w:hAnsi="Cambria"/>
          <w:color w:val="000000" w:themeColor="text1"/>
          <w:lang w:val="pl-PL" w:eastAsia="en-US"/>
        </w:rPr>
        <w:br/>
        <w:t>14 grudnia 2012 r. odpadach. Wykonawca w trakcie realizacji zamówienia ma obowiązek w</w:t>
      </w:r>
      <w:r w:rsidR="003819D2">
        <w:rPr>
          <w:rFonts w:ascii="Cambria" w:eastAsia="Calibri" w:hAnsi="Cambria"/>
          <w:color w:val="000000" w:themeColor="text1"/>
          <w:lang w:val="pl-PL" w:eastAsia="en-US"/>
        </w:rPr>
        <w:t> </w:t>
      </w:r>
      <w:r w:rsidRPr="003D5A93">
        <w:rPr>
          <w:rFonts w:ascii="Cambria" w:eastAsia="Calibri" w:hAnsi="Cambria"/>
          <w:color w:val="000000" w:themeColor="text1"/>
          <w:lang w:val="pl-PL" w:eastAsia="en-US"/>
        </w:rPr>
        <w:t>pierwszej kolejności poddania odpadów budowlanych odzyskowi,</w:t>
      </w:r>
      <w:r w:rsidRPr="003D5A93">
        <w:rPr>
          <w:rFonts w:ascii="Cambria" w:eastAsia="Calibri" w:hAnsi="Cambria"/>
          <w:color w:val="000000" w:themeColor="text1"/>
          <w:lang w:val="pl-PL" w:eastAsia="en-US"/>
        </w:rPr>
        <w:br/>
        <w:t>z zastrzeżeniem ust. 5, a jeżeli z przyczyn technologicznych jest on niemożliwy lub nieuzasadniony z przyczyn ekologicznych lub ekonomicznych, Wykonawca zobowiązany jest do przekazania powstałych odpadów do unieszkodliwienia.</w:t>
      </w:r>
    </w:p>
    <w:p w14:paraId="10A28F2E" w14:textId="5B349566" w:rsidR="00D834F7" w:rsidRPr="003D5A93" w:rsidRDefault="00D834F7" w:rsidP="004746CC">
      <w:pPr>
        <w:widowControl/>
        <w:numPr>
          <w:ilvl w:val="0"/>
          <w:numId w:val="11"/>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Odpady budowlane, które mogą zostać poddane odzyskowi, w szczególności gruz, beton itp., Wykonawca zobowiązany jest przekazać Zamawiającemu, chyba że Zamawiający postanowi inaczej.</w:t>
      </w:r>
    </w:p>
    <w:p w14:paraId="475B8FE8" w14:textId="5C95B519" w:rsidR="00D834F7" w:rsidRPr="003D5A93" w:rsidRDefault="00D834F7" w:rsidP="004746CC">
      <w:pPr>
        <w:widowControl/>
        <w:numPr>
          <w:ilvl w:val="0"/>
          <w:numId w:val="11"/>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 xml:space="preserve">W sytuacji określonej w ust. 4, Wykonawca zobowiązany jest dostarczyć odpady w miejsce wskazane przez Zamawiającego, oddalone o nie więcej niż </w:t>
      </w:r>
      <w:r w:rsidR="003819D2">
        <w:rPr>
          <w:rFonts w:ascii="Cambria" w:eastAsia="Calibri" w:hAnsi="Cambria"/>
          <w:color w:val="000000" w:themeColor="text1"/>
          <w:lang w:val="pl-PL" w:eastAsia="en-US"/>
        </w:rPr>
        <w:t>20</w:t>
      </w:r>
      <w:r w:rsidRPr="003D5A93">
        <w:rPr>
          <w:rFonts w:ascii="Cambria" w:eastAsia="Calibri" w:hAnsi="Cambria"/>
          <w:color w:val="000000" w:themeColor="text1"/>
          <w:lang w:val="pl-PL" w:eastAsia="en-US"/>
        </w:rPr>
        <w:t xml:space="preserve"> km od miejsca realizacji inwestycji bez dodatkowego wynagrodzenia.  </w:t>
      </w:r>
    </w:p>
    <w:p w14:paraId="1EAC99F7" w14:textId="183779BE" w:rsidR="00D834F7" w:rsidRPr="003D5A93" w:rsidRDefault="00D834F7" w:rsidP="004746CC">
      <w:pPr>
        <w:pStyle w:val="Akapitzlist"/>
        <w:widowControl w:val="0"/>
        <w:numPr>
          <w:ilvl w:val="0"/>
          <w:numId w:val="11"/>
        </w:numPr>
        <w:tabs>
          <w:tab w:val="left" w:pos="426"/>
        </w:tabs>
        <w:autoSpaceDE w:val="0"/>
        <w:autoSpaceDN w:val="0"/>
        <w:spacing w:before="0" w:after="0" w:line="276" w:lineRule="auto"/>
        <w:ind w:left="426" w:right="131" w:hanging="426"/>
        <w:contextualSpacing w:val="0"/>
        <w:rPr>
          <w:rFonts w:ascii="Cambria" w:hAnsi="Cambria"/>
          <w:color w:val="000000" w:themeColor="text1"/>
        </w:rPr>
      </w:pPr>
      <w:r w:rsidRPr="003D5A93">
        <w:rPr>
          <w:rFonts w:ascii="Cambria" w:hAnsi="Cambria"/>
          <w:color w:val="000000" w:themeColor="text1"/>
          <w:sz w:val="24"/>
          <w:szCs w:val="24"/>
        </w:rPr>
        <w:t>Wykonawca zobowiązany jest udokumentować Zamawiającemu sposób gospodarowania odpadami jako warunek dokonania odbioru</w:t>
      </w:r>
      <w:r w:rsidRPr="003D5A93">
        <w:rPr>
          <w:rFonts w:ascii="Cambria" w:hAnsi="Cambria"/>
          <w:color w:val="000000" w:themeColor="text1"/>
          <w:spacing w:val="34"/>
          <w:sz w:val="24"/>
          <w:szCs w:val="24"/>
        </w:rPr>
        <w:t xml:space="preserve"> </w:t>
      </w:r>
      <w:r w:rsidRPr="003D5A93">
        <w:rPr>
          <w:rFonts w:ascii="Cambria" w:hAnsi="Cambria"/>
          <w:color w:val="000000" w:themeColor="text1"/>
          <w:sz w:val="24"/>
          <w:szCs w:val="24"/>
        </w:rPr>
        <w:t>końcowego realizowanego zamówienia i</w:t>
      </w:r>
      <w:r w:rsidR="003819D2">
        <w:rPr>
          <w:rFonts w:ascii="Cambria" w:hAnsi="Cambria"/>
          <w:color w:val="000000" w:themeColor="text1"/>
          <w:sz w:val="24"/>
          <w:szCs w:val="24"/>
        </w:rPr>
        <w:t> </w:t>
      </w:r>
      <w:r w:rsidRPr="003D5A93">
        <w:rPr>
          <w:rFonts w:ascii="Cambria" w:hAnsi="Cambria"/>
          <w:color w:val="000000" w:themeColor="text1"/>
          <w:sz w:val="24"/>
          <w:szCs w:val="24"/>
        </w:rPr>
        <w:t>dokumenty te powinien przedstawić Zamawiającemu wraz ze zgłoszeniem do odbioru końcowego, chyba że obowiązek ich wcześniejszego przedstawienia uzasadniony będzie obowiązującymi</w:t>
      </w:r>
      <w:r w:rsidRPr="003D5A93">
        <w:rPr>
          <w:rFonts w:ascii="Cambria" w:hAnsi="Cambria"/>
          <w:color w:val="000000" w:themeColor="text1"/>
          <w:spacing w:val="-12"/>
          <w:sz w:val="24"/>
          <w:szCs w:val="24"/>
        </w:rPr>
        <w:t xml:space="preserve"> </w:t>
      </w:r>
      <w:r w:rsidRPr="003D5A93">
        <w:rPr>
          <w:rFonts w:ascii="Cambria" w:hAnsi="Cambria"/>
          <w:color w:val="000000" w:themeColor="text1"/>
          <w:sz w:val="24"/>
          <w:szCs w:val="24"/>
        </w:rPr>
        <w:t>przepisami.</w:t>
      </w:r>
    </w:p>
    <w:p w14:paraId="5E9B54AC" w14:textId="77777777" w:rsidR="00D834F7" w:rsidRPr="003D5A93" w:rsidRDefault="00D834F7" w:rsidP="004746CC">
      <w:pPr>
        <w:widowControl/>
        <w:numPr>
          <w:ilvl w:val="0"/>
          <w:numId w:val="11"/>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Wszystkie materiały pochodzące z prowadzonych w ramach przedmiotowej inwestycji robót, wymagające wywozu, nienadające się do ponownego wykorzystania, pochodzące z robót rozbiórkowych, będą w posiadaniu Wykonawcy.</w:t>
      </w:r>
    </w:p>
    <w:p w14:paraId="080C3051" w14:textId="77777777" w:rsidR="00D834F7" w:rsidRPr="003D5A93" w:rsidRDefault="00D834F7" w:rsidP="004746CC">
      <w:pPr>
        <w:widowControl/>
        <w:numPr>
          <w:ilvl w:val="0"/>
          <w:numId w:val="11"/>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 xml:space="preserve">Wytworzone podczas prac rozbiórkowych odpady Wykonawca zobowiązany jest segregować w miejscu ich wytworzenia i magazynować selektywnie do czasu wywozu z placu rozbiórki. </w:t>
      </w:r>
    </w:p>
    <w:p w14:paraId="56A64122" w14:textId="77777777" w:rsidR="00D834F7" w:rsidRPr="003D5A93" w:rsidRDefault="00D834F7" w:rsidP="004746CC">
      <w:pPr>
        <w:widowControl/>
        <w:numPr>
          <w:ilvl w:val="0"/>
          <w:numId w:val="11"/>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 xml:space="preserve">Wykonawca jest zobowiązany współpracować w trakcie realizacji prac </w:t>
      </w:r>
      <w:r w:rsidRPr="003D5A93">
        <w:rPr>
          <w:rFonts w:ascii="Cambria" w:eastAsia="Calibri" w:hAnsi="Cambria"/>
          <w:color w:val="000000" w:themeColor="text1"/>
          <w:lang w:val="pl-PL" w:eastAsia="en-US"/>
        </w:rPr>
        <w:br/>
        <w:t>z przedstawicielami Zamawiającego.</w:t>
      </w:r>
    </w:p>
    <w:p w14:paraId="431D878C" w14:textId="77777777" w:rsidR="00D834F7" w:rsidRPr="003D5A93" w:rsidRDefault="00D834F7" w:rsidP="004746CC">
      <w:pPr>
        <w:widowControl/>
        <w:numPr>
          <w:ilvl w:val="0"/>
          <w:numId w:val="11"/>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Wykonawca zobowiązuje się zorganizować prace w sposób nienarażający osób trzecich na niebezpieczeństwa i uciążliwości wynikające z prowadzonych robót,</w:t>
      </w:r>
      <w:r w:rsidRPr="003D5A93">
        <w:rPr>
          <w:rFonts w:ascii="Cambria" w:eastAsia="Calibri" w:hAnsi="Cambria"/>
          <w:color w:val="000000" w:themeColor="text1"/>
          <w:lang w:val="pl-PL" w:eastAsia="en-US"/>
        </w:rPr>
        <w:br/>
        <w:t>z jednoczesnym zastosowaniem szczególnych środków ostrożności.</w:t>
      </w:r>
    </w:p>
    <w:p w14:paraId="5EE5E9AA" w14:textId="77777777" w:rsidR="00D834F7" w:rsidRPr="003D5A93" w:rsidRDefault="00D834F7" w:rsidP="004746CC">
      <w:pPr>
        <w:widowControl/>
        <w:numPr>
          <w:ilvl w:val="0"/>
          <w:numId w:val="11"/>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 xml:space="preserve">Do dnia komisyjnego odbioru końcowego robót, plac budowy pozostaje </w:t>
      </w:r>
      <w:r w:rsidRPr="003D5A93">
        <w:rPr>
          <w:rFonts w:ascii="Cambria" w:eastAsia="Calibri" w:hAnsi="Cambria"/>
          <w:color w:val="000000" w:themeColor="text1"/>
          <w:lang w:val="pl-PL" w:eastAsia="en-US"/>
        </w:rPr>
        <w:br/>
        <w:t>w posiadaniu Wykonawcy.</w:t>
      </w:r>
    </w:p>
    <w:p w14:paraId="3541F680" w14:textId="77777777" w:rsidR="00D834F7" w:rsidRPr="003D5A93" w:rsidRDefault="00D834F7" w:rsidP="004746CC">
      <w:pPr>
        <w:widowControl/>
        <w:numPr>
          <w:ilvl w:val="0"/>
          <w:numId w:val="11"/>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Zamawiający nie przewiduje przekazania Wykonawcy placu pod zaplecze budowy poza terenem planowanej inwestycji.</w:t>
      </w:r>
    </w:p>
    <w:p w14:paraId="3E9A5AE0" w14:textId="77777777" w:rsidR="00D834F7" w:rsidRPr="003D5A93" w:rsidRDefault="00D834F7" w:rsidP="004746CC">
      <w:pPr>
        <w:widowControl/>
        <w:numPr>
          <w:ilvl w:val="0"/>
          <w:numId w:val="11"/>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Do obowiązków Wykonawcy należy także:</w:t>
      </w:r>
    </w:p>
    <w:p w14:paraId="2070D8EA" w14:textId="77777777" w:rsidR="00D834F7" w:rsidRPr="003D5A93" w:rsidRDefault="00D834F7" w:rsidP="004746CC">
      <w:pPr>
        <w:widowControl/>
        <w:numPr>
          <w:ilvl w:val="0"/>
          <w:numId w:val="49"/>
        </w:numPr>
        <w:tabs>
          <w:tab w:val="clear" w:pos="757"/>
          <w:tab w:val="left" w:pos="180"/>
          <w:tab w:val="num" w:pos="567"/>
          <w:tab w:val="left" w:pos="709"/>
        </w:tabs>
        <w:suppressAutoHyphens w:val="0"/>
        <w:spacing w:line="276" w:lineRule="auto"/>
        <w:ind w:left="709" w:hanging="349"/>
        <w:jc w:val="both"/>
        <w:rPr>
          <w:rFonts w:ascii="Cambria" w:hAnsi="Cambria"/>
          <w:color w:val="000000" w:themeColor="text1"/>
          <w:lang w:val="pl-PL"/>
        </w:rPr>
      </w:pPr>
      <w:r w:rsidRPr="003D5A93">
        <w:rPr>
          <w:rFonts w:ascii="Cambria" w:hAnsi="Cambria"/>
          <w:color w:val="000000" w:themeColor="text1"/>
          <w:lang w:val="pl-PL"/>
        </w:rPr>
        <w:t>wykonanie wszelkich badań laboratoryjnych koniecznych do prawidłowego wykonania zadania oraz poniesienie kosztów ich przeprowadzenia,</w:t>
      </w:r>
    </w:p>
    <w:p w14:paraId="243E4447" w14:textId="77777777" w:rsidR="00D834F7" w:rsidRPr="003D5A93" w:rsidRDefault="00D834F7" w:rsidP="004746CC">
      <w:pPr>
        <w:widowControl/>
        <w:numPr>
          <w:ilvl w:val="0"/>
          <w:numId w:val="49"/>
        </w:numPr>
        <w:tabs>
          <w:tab w:val="clear" w:pos="757"/>
          <w:tab w:val="left" w:pos="180"/>
          <w:tab w:val="num" w:pos="567"/>
          <w:tab w:val="left" w:pos="709"/>
        </w:tabs>
        <w:suppressAutoHyphens w:val="0"/>
        <w:spacing w:line="276" w:lineRule="auto"/>
        <w:ind w:left="709" w:hanging="349"/>
        <w:jc w:val="both"/>
        <w:rPr>
          <w:rFonts w:ascii="Cambria" w:hAnsi="Cambria"/>
          <w:color w:val="000000" w:themeColor="text1"/>
          <w:lang w:val="pl-PL"/>
        </w:rPr>
      </w:pPr>
      <w:r w:rsidRPr="003D5A93">
        <w:rPr>
          <w:rFonts w:ascii="Cambria" w:hAnsi="Cambria"/>
          <w:color w:val="000000" w:themeColor="text1"/>
          <w:lang w:val="pl-PL"/>
        </w:rPr>
        <w:t xml:space="preserve">poniesienia kosztów przeprowadzonych badań kontrolnych sprawdzających jakość i ilość wykonanych robót, w ilościach i zakresie wskazanym w STWiOR. Badania kontrolne sprawdzające przeprowadzi niezależne laboratorium wskazane przez Inspektora Nadzoru w uzgodnieniu z Zamawiającym, </w:t>
      </w:r>
    </w:p>
    <w:p w14:paraId="03CE2546" w14:textId="77777777" w:rsidR="00D834F7" w:rsidRPr="003D5A93" w:rsidRDefault="00D834F7" w:rsidP="004746CC">
      <w:pPr>
        <w:widowControl/>
        <w:numPr>
          <w:ilvl w:val="0"/>
          <w:numId w:val="49"/>
        </w:numPr>
        <w:tabs>
          <w:tab w:val="clear" w:pos="757"/>
          <w:tab w:val="left" w:pos="180"/>
          <w:tab w:val="num" w:pos="567"/>
          <w:tab w:val="left" w:pos="709"/>
        </w:tabs>
        <w:suppressAutoHyphens w:val="0"/>
        <w:spacing w:line="276" w:lineRule="auto"/>
        <w:ind w:left="709" w:hanging="349"/>
        <w:jc w:val="both"/>
        <w:rPr>
          <w:rFonts w:ascii="Cambria" w:hAnsi="Cambria"/>
          <w:color w:val="000000" w:themeColor="text1"/>
          <w:lang w:val="pl-PL"/>
        </w:rPr>
      </w:pPr>
      <w:r w:rsidRPr="003D5A93">
        <w:rPr>
          <w:rFonts w:ascii="Cambria" w:hAnsi="Cambria"/>
          <w:color w:val="000000" w:themeColor="text1"/>
          <w:lang w:val="pl-PL"/>
        </w:rPr>
        <w:t>wykonanie robót tymczasowych, które mogą być potrzebne do wykonania robót podstawowych,</w:t>
      </w:r>
    </w:p>
    <w:p w14:paraId="16789ADD" w14:textId="1235A471" w:rsidR="00D834F7" w:rsidRPr="003819D2" w:rsidRDefault="00D834F7" w:rsidP="004746CC">
      <w:pPr>
        <w:pStyle w:val="Tekstpodstawowywcity"/>
        <w:widowControl/>
        <w:numPr>
          <w:ilvl w:val="0"/>
          <w:numId w:val="49"/>
        </w:numPr>
        <w:tabs>
          <w:tab w:val="clear" w:pos="757"/>
          <w:tab w:val="num" w:pos="567"/>
          <w:tab w:val="left" w:pos="709"/>
          <w:tab w:val="left" w:pos="1418"/>
          <w:tab w:val="left" w:pos="1843"/>
        </w:tabs>
        <w:suppressAutoHyphens w:val="0"/>
        <w:adjustRightInd/>
        <w:spacing w:after="0"/>
        <w:ind w:left="709" w:hanging="349"/>
        <w:textAlignment w:val="auto"/>
        <w:rPr>
          <w:rFonts w:ascii="Cambria" w:hAnsi="Cambria"/>
          <w:color w:val="000000" w:themeColor="text1"/>
          <w:sz w:val="24"/>
          <w:szCs w:val="24"/>
        </w:rPr>
      </w:pPr>
      <w:r w:rsidRPr="003819D2">
        <w:rPr>
          <w:rFonts w:ascii="Cambria" w:hAnsi="Cambria"/>
          <w:color w:val="000000" w:themeColor="text1"/>
          <w:sz w:val="24"/>
          <w:szCs w:val="24"/>
        </w:rPr>
        <w:t xml:space="preserve">niezwłoczne informowanie Zamawiającego o problemach technicznych lub okolicznościach, które mogą wpłynąć na jakość robót lub termin zakończenia robót. </w:t>
      </w:r>
    </w:p>
    <w:p w14:paraId="2BD9DF1C" w14:textId="77777777" w:rsidR="00D834F7" w:rsidRPr="003D5A93" w:rsidRDefault="00D834F7" w:rsidP="004746CC">
      <w:pPr>
        <w:widowControl/>
        <w:numPr>
          <w:ilvl w:val="0"/>
          <w:numId w:val="49"/>
        </w:numPr>
        <w:tabs>
          <w:tab w:val="clear" w:pos="757"/>
          <w:tab w:val="left" w:pos="180"/>
          <w:tab w:val="num" w:pos="567"/>
          <w:tab w:val="left" w:pos="709"/>
        </w:tabs>
        <w:suppressAutoHyphens w:val="0"/>
        <w:spacing w:line="276" w:lineRule="auto"/>
        <w:ind w:left="709" w:hanging="349"/>
        <w:jc w:val="both"/>
        <w:rPr>
          <w:rFonts w:ascii="Cambria" w:hAnsi="Cambria"/>
          <w:color w:val="000000" w:themeColor="text1"/>
          <w:lang w:val="pl-PL"/>
        </w:rPr>
      </w:pPr>
      <w:r w:rsidRPr="003D5A93">
        <w:rPr>
          <w:rFonts w:ascii="Cambria" w:hAnsi="Cambria"/>
          <w:color w:val="000000" w:themeColor="text1"/>
          <w:lang w:val="pl-PL"/>
        </w:rPr>
        <w:t xml:space="preserve">pozyskanie - własnym staraniem - składowiska (miejsc zwałki) przeznaczonego do wywozu materiałów pochodzących z rozbiórek, wykopów i przekazanie Zamawiającemu </w:t>
      </w:r>
      <w:r w:rsidRPr="003D5A93">
        <w:rPr>
          <w:rFonts w:ascii="Cambria" w:hAnsi="Cambria"/>
          <w:color w:val="000000" w:themeColor="text1"/>
          <w:lang w:val="pl-PL"/>
        </w:rPr>
        <w:lastRenderedPageBreak/>
        <w:t>dokumentów potwierdzających przejęcie ww. odpadów. Opłaty za składowisko należy ująć w ramach wynagrodzenia za wykonanie zadania,</w:t>
      </w:r>
    </w:p>
    <w:p w14:paraId="6051124E" w14:textId="2C8EB3CA" w:rsidR="00D834F7" w:rsidRPr="003D5A93" w:rsidRDefault="00D834F7" w:rsidP="004746CC">
      <w:pPr>
        <w:pStyle w:val="Lista"/>
        <w:widowControl/>
        <w:numPr>
          <w:ilvl w:val="0"/>
          <w:numId w:val="49"/>
        </w:numPr>
        <w:tabs>
          <w:tab w:val="clear" w:pos="757"/>
          <w:tab w:val="num" w:pos="567"/>
          <w:tab w:val="left" w:pos="709"/>
        </w:tabs>
        <w:suppressAutoHyphens w:val="0"/>
        <w:spacing w:line="276" w:lineRule="auto"/>
        <w:ind w:left="709" w:hanging="349"/>
        <w:jc w:val="both"/>
        <w:rPr>
          <w:rFonts w:ascii="Cambria" w:hAnsi="Cambria" w:cs="Calibri"/>
          <w:color w:val="000000" w:themeColor="text1"/>
          <w:lang w:val="pl-PL"/>
        </w:rPr>
      </w:pPr>
      <w:r w:rsidRPr="003D5A93">
        <w:rPr>
          <w:rFonts w:ascii="Cambria" w:hAnsi="Cambria" w:cs="Calibri"/>
          <w:color w:val="000000" w:themeColor="text1"/>
          <w:lang w:val="pl-PL"/>
        </w:rPr>
        <w:t>skompletowanie i przedstawienie Zamawiającemu dokumentów pozwalających na ocenę prawidłowego wykonania przedmiotu odbioru, a w szczególności: protokołów badań i sprawdzeń, protokołów pomiarów, dziennika budowy, w terminie umożliwiającym wykonanie przedmiotu zamówienia, o którym mowa w § 2 ust. 1 umowy;</w:t>
      </w:r>
    </w:p>
    <w:p w14:paraId="21383213" w14:textId="77777777" w:rsidR="00D834F7" w:rsidRPr="003D5A93" w:rsidRDefault="00D834F7" w:rsidP="004746CC">
      <w:pPr>
        <w:pStyle w:val="Lista"/>
        <w:widowControl/>
        <w:numPr>
          <w:ilvl w:val="0"/>
          <w:numId w:val="49"/>
        </w:numPr>
        <w:tabs>
          <w:tab w:val="clear" w:pos="757"/>
          <w:tab w:val="num" w:pos="567"/>
          <w:tab w:val="left" w:pos="709"/>
        </w:tabs>
        <w:suppressAutoHyphens w:val="0"/>
        <w:autoSpaceDE w:val="0"/>
        <w:autoSpaceDN w:val="0"/>
        <w:spacing w:line="276" w:lineRule="auto"/>
        <w:ind w:left="709" w:hanging="349"/>
        <w:jc w:val="both"/>
        <w:rPr>
          <w:rFonts w:ascii="Cambria" w:hAnsi="Cambria" w:cs="Calibri"/>
          <w:color w:val="000000" w:themeColor="text1"/>
          <w:lang w:val="pl-PL"/>
        </w:rPr>
      </w:pPr>
      <w:r w:rsidRPr="003D5A93">
        <w:rPr>
          <w:rFonts w:ascii="Cambria" w:hAnsi="Cambria" w:cs="Calibri"/>
          <w:color w:val="000000" w:themeColor="text1"/>
          <w:lang w:val="pl-PL"/>
        </w:rPr>
        <w:t>uzyskanie, w imieniu i na rzecz Zamawiającego, wszelkich uzgodnień pozwoleń, zezwoleń, decyzji i zgód niezbędnych dla wykonania umowy w zakresie w jakim obowiązki te obciążają wykonawcę zgodnie z dokumentacją projektową i STWIORB.</w:t>
      </w:r>
    </w:p>
    <w:p w14:paraId="03E5C06C" w14:textId="77777777" w:rsidR="00D834F7" w:rsidRPr="003D5A93" w:rsidRDefault="00D834F7" w:rsidP="004746CC">
      <w:pPr>
        <w:pStyle w:val="Lista"/>
        <w:widowControl/>
        <w:numPr>
          <w:ilvl w:val="0"/>
          <w:numId w:val="49"/>
        </w:numPr>
        <w:tabs>
          <w:tab w:val="clear" w:pos="757"/>
          <w:tab w:val="num" w:pos="567"/>
          <w:tab w:val="left" w:pos="709"/>
        </w:tabs>
        <w:suppressAutoHyphens w:val="0"/>
        <w:autoSpaceDE w:val="0"/>
        <w:autoSpaceDN w:val="0"/>
        <w:spacing w:line="276" w:lineRule="auto"/>
        <w:ind w:left="709" w:hanging="349"/>
        <w:jc w:val="both"/>
        <w:rPr>
          <w:rFonts w:ascii="Cambria" w:hAnsi="Cambria" w:cs="Calibri"/>
          <w:color w:val="000000" w:themeColor="text1"/>
          <w:lang w:val="pl-PL"/>
        </w:rPr>
      </w:pPr>
      <w:r w:rsidRPr="003D5A93">
        <w:rPr>
          <w:rFonts w:ascii="Cambria" w:hAnsi="Cambria" w:cs="Calibri"/>
          <w:color w:val="000000" w:themeColor="text1"/>
          <w:lang w:val="pl-PL"/>
        </w:rPr>
        <w:t>Każdorazowo Wykonawca poinformuje zamawiającego nie później niż na 5 dni roboczych przed ich podjęciem - o działaniach, których podjęcie może spowodować utrudnienia dla społeczności lokalnej, takich jak: przekładanie, odcięcie lub zamknięcie dróg, wodociągów, kanalizacji, elektryczności, gazu lub innych mediów użyteczności publicznej, tymczasowa zmiana organizacji ruchu, transporty ponadnormatywne.</w:t>
      </w:r>
    </w:p>
    <w:p w14:paraId="2013A795" w14:textId="0ED26B61" w:rsidR="00D834F7" w:rsidRDefault="00D834F7" w:rsidP="004746CC">
      <w:pPr>
        <w:pStyle w:val="Lista"/>
        <w:widowControl/>
        <w:numPr>
          <w:ilvl w:val="0"/>
          <w:numId w:val="49"/>
        </w:numPr>
        <w:tabs>
          <w:tab w:val="clear" w:pos="757"/>
        </w:tabs>
        <w:suppressAutoHyphens w:val="0"/>
        <w:autoSpaceDE w:val="0"/>
        <w:autoSpaceDN w:val="0"/>
        <w:spacing w:line="276" w:lineRule="auto"/>
        <w:jc w:val="both"/>
        <w:rPr>
          <w:rFonts w:ascii="Cambria" w:hAnsi="Cambria" w:cs="Calibri"/>
          <w:color w:val="000000" w:themeColor="text1"/>
          <w:lang w:val="pl-PL"/>
        </w:rPr>
      </w:pPr>
      <w:r w:rsidRPr="003D5A93">
        <w:rPr>
          <w:rFonts w:ascii="Cambria" w:hAnsi="Cambria" w:cs="Calibri"/>
          <w:color w:val="000000" w:themeColor="text1"/>
          <w:lang w:val="pl-PL"/>
        </w:rPr>
        <w:t>Wykonawca jest zobowiązany na własny koszt utrzymać istniejący stały dostęp do wszystkich nieruchomości położonych na terenach przyległych do Placu Budowy przez cały okres trwania Robót. Wykonawca nie będzie uprawniony do żadnych roszczeń o przedłużenie Czasu na Ukończenie lub dodatkowego Kosztu z tego tytułu.</w:t>
      </w:r>
    </w:p>
    <w:p w14:paraId="47226ED9" w14:textId="77777777" w:rsidR="00DF1E3D" w:rsidRDefault="00DF1E3D" w:rsidP="00DF1E3D">
      <w:pPr>
        <w:pStyle w:val="Lista"/>
        <w:widowControl/>
        <w:suppressAutoHyphens w:val="0"/>
        <w:autoSpaceDE w:val="0"/>
        <w:autoSpaceDN w:val="0"/>
        <w:spacing w:line="276" w:lineRule="auto"/>
        <w:ind w:left="757" w:firstLine="0"/>
        <w:jc w:val="both"/>
        <w:rPr>
          <w:rFonts w:ascii="Cambria" w:hAnsi="Cambria" w:cs="Calibri"/>
          <w:color w:val="000000" w:themeColor="text1"/>
          <w:lang w:val="pl-PL"/>
        </w:rPr>
      </w:pPr>
    </w:p>
    <w:p w14:paraId="7D46A0F7" w14:textId="2F3E2B7C" w:rsidR="00DF1E3D" w:rsidRPr="00E75BB9" w:rsidRDefault="00DF1E3D" w:rsidP="001E370A">
      <w:pPr>
        <w:widowControl/>
        <w:numPr>
          <w:ilvl w:val="0"/>
          <w:numId w:val="11"/>
        </w:numPr>
        <w:suppressAutoHyphens w:val="0"/>
        <w:autoSpaceDE w:val="0"/>
        <w:autoSpaceDN w:val="0"/>
        <w:adjustRightInd w:val="0"/>
        <w:spacing w:line="276" w:lineRule="auto"/>
        <w:ind w:left="426" w:hanging="426"/>
        <w:contextualSpacing/>
        <w:jc w:val="both"/>
        <w:rPr>
          <w:rFonts w:ascii="Cambria" w:hAnsi="Cambria" w:cs="Cambria"/>
          <w:color w:val="000000" w:themeColor="text1"/>
          <w:lang w:val="pl-PL"/>
        </w:rPr>
      </w:pPr>
      <w:r w:rsidRPr="00E75BB9">
        <w:rPr>
          <w:rFonts w:ascii="Cambria" w:hAnsi="Cambria" w:cs="Cambria"/>
          <w:color w:val="000000" w:themeColor="text1"/>
          <w:lang w:val="pl-PL"/>
        </w:rPr>
        <w:t xml:space="preserve">Wykonawca w ciągu </w:t>
      </w:r>
      <w:r w:rsidR="00FE14E9" w:rsidRPr="00E75BB9">
        <w:rPr>
          <w:rFonts w:ascii="Cambria" w:hAnsi="Cambria" w:cs="Cambria"/>
          <w:color w:val="000000" w:themeColor="text1"/>
          <w:lang w:val="pl-PL"/>
        </w:rPr>
        <w:t>5</w:t>
      </w:r>
      <w:r w:rsidRPr="00E75BB9">
        <w:rPr>
          <w:rFonts w:ascii="Cambria" w:hAnsi="Cambria" w:cs="Cambria"/>
          <w:color w:val="000000" w:themeColor="text1"/>
          <w:lang w:val="pl-PL"/>
        </w:rPr>
        <w:t xml:space="preserve"> dni kalendarzowych po zawarciu umowy przedstawi komplet dokumentów w szczegółowości określonej  w pkt 8.</w:t>
      </w:r>
      <w:r w:rsidR="00A227CA" w:rsidRPr="00E75BB9">
        <w:rPr>
          <w:rFonts w:ascii="Cambria" w:hAnsi="Cambria" w:cs="Cambria"/>
          <w:color w:val="000000" w:themeColor="text1"/>
          <w:lang w:val="pl-PL"/>
        </w:rPr>
        <w:t>2</w:t>
      </w:r>
      <w:r w:rsidRPr="00E75BB9">
        <w:rPr>
          <w:rFonts w:ascii="Cambria" w:hAnsi="Cambria" w:cs="Cambria"/>
          <w:color w:val="000000" w:themeColor="text1"/>
          <w:lang w:val="pl-PL"/>
        </w:rPr>
        <w:t>.</w:t>
      </w:r>
      <w:r w:rsidR="001E370A" w:rsidRPr="00E75BB9">
        <w:rPr>
          <w:lang w:val="pl-PL"/>
        </w:rPr>
        <w:t xml:space="preserve"> </w:t>
      </w:r>
      <w:r w:rsidR="001E370A" w:rsidRPr="00E75BB9">
        <w:rPr>
          <w:rFonts w:ascii="Cambria" w:hAnsi="Cambria" w:cs="Cambria"/>
          <w:i/>
          <w:color w:val="000000" w:themeColor="text1"/>
          <w:lang w:val="pl-PL"/>
        </w:rPr>
        <w:t>Projekt architektoniczno-budowlany modernizacji – remontu kompleksu boisk sportowych "Moje boisko – Orlik 2012" w Zwierzyńcu</w:t>
      </w:r>
      <w:r w:rsidR="00636C58" w:rsidRPr="00E75BB9">
        <w:rPr>
          <w:rFonts w:ascii="Cambria" w:hAnsi="Cambria" w:cs="Cambria"/>
          <w:i/>
          <w:color w:val="000000" w:themeColor="text1"/>
          <w:lang w:val="pl-PL"/>
        </w:rPr>
        <w:t xml:space="preserve"> </w:t>
      </w:r>
    </w:p>
    <w:p w14:paraId="0B614EE2" w14:textId="1EEDA5AC" w:rsidR="00DF1E3D" w:rsidRPr="008F7F2E" w:rsidRDefault="00DF1E3D" w:rsidP="00DF1E3D">
      <w:pPr>
        <w:widowControl/>
        <w:numPr>
          <w:ilvl w:val="0"/>
          <w:numId w:val="11"/>
        </w:numPr>
        <w:suppressAutoHyphens w:val="0"/>
        <w:autoSpaceDE w:val="0"/>
        <w:autoSpaceDN w:val="0"/>
        <w:adjustRightInd w:val="0"/>
        <w:spacing w:line="276" w:lineRule="auto"/>
        <w:ind w:left="426" w:hanging="426"/>
        <w:contextualSpacing/>
        <w:jc w:val="both"/>
        <w:rPr>
          <w:rFonts w:ascii="Cambria" w:hAnsi="Cambria" w:cs="Cambria"/>
          <w:color w:val="000000" w:themeColor="text1"/>
          <w:lang w:val="pl-PL"/>
        </w:rPr>
      </w:pPr>
      <w:r w:rsidRPr="008F7F2E">
        <w:rPr>
          <w:rFonts w:ascii="Cambria" w:hAnsi="Cambria" w:cs="Cambria"/>
          <w:color w:val="000000" w:themeColor="text1"/>
          <w:lang w:val="pl-PL"/>
        </w:rPr>
        <w:t>Zamawiający nie dokona przekazania placu budowy w sytuacji braku wykonania obowiązku, o którym mowa w ust. 14, a jakiekolwiek opóźnienia wynikłe z tego tytułu będą traktowane jako opóźnienia z winy wykonawcy.</w:t>
      </w:r>
    </w:p>
    <w:p w14:paraId="2F1BDA64" w14:textId="0CDFC42A" w:rsidR="00DF1E3D" w:rsidRPr="008F7F2E" w:rsidRDefault="00DF1E3D" w:rsidP="00DF1E3D">
      <w:pPr>
        <w:widowControl/>
        <w:numPr>
          <w:ilvl w:val="0"/>
          <w:numId w:val="11"/>
        </w:numPr>
        <w:suppressAutoHyphens w:val="0"/>
        <w:autoSpaceDE w:val="0"/>
        <w:autoSpaceDN w:val="0"/>
        <w:adjustRightInd w:val="0"/>
        <w:spacing w:line="276" w:lineRule="auto"/>
        <w:ind w:left="426" w:hanging="426"/>
        <w:contextualSpacing/>
        <w:jc w:val="both"/>
        <w:rPr>
          <w:rFonts w:ascii="Cambria" w:hAnsi="Cambria" w:cs="Cambria"/>
          <w:color w:val="000000" w:themeColor="text1"/>
          <w:lang w:val="pl-PL"/>
        </w:rPr>
      </w:pPr>
      <w:r w:rsidRPr="008F7F2E">
        <w:rPr>
          <w:rFonts w:ascii="Cambria" w:hAnsi="Cambria" w:cs="Cambria"/>
          <w:color w:val="000000" w:themeColor="text1"/>
          <w:lang w:val="pl-PL"/>
        </w:rPr>
        <w:t>Dokumentacja, o której mowa w ust. 15 będzie podstawą oceny zgodności z wymaganiami wynikającymi z umowy i opisu przedmiotu zamówienia.</w:t>
      </w:r>
    </w:p>
    <w:p w14:paraId="5A960133" w14:textId="6CEE6BBE" w:rsidR="00DF1E3D" w:rsidRPr="008F7F2E" w:rsidRDefault="00DF1E3D" w:rsidP="00DF1E3D">
      <w:pPr>
        <w:widowControl/>
        <w:numPr>
          <w:ilvl w:val="0"/>
          <w:numId w:val="11"/>
        </w:numPr>
        <w:suppressAutoHyphens w:val="0"/>
        <w:autoSpaceDE w:val="0"/>
        <w:autoSpaceDN w:val="0"/>
        <w:adjustRightInd w:val="0"/>
        <w:spacing w:line="276" w:lineRule="auto"/>
        <w:ind w:left="426" w:hanging="426"/>
        <w:contextualSpacing/>
        <w:jc w:val="both"/>
        <w:rPr>
          <w:rFonts w:ascii="Cambria" w:hAnsi="Cambria" w:cs="Cambria"/>
          <w:color w:val="000000" w:themeColor="text1"/>
          <w:lang w:val="pl-PL"/>
        </w:rPr>
      </w:pPr>
      <w:r w:rsidRPr="008F7F2E">
        <w:rPr>
          <w:rFonts w:ascii="Cambria" w:hAnsi="Cambria" w:cs="Cambria"/>
          <w:color w:val="000000" w:themeColor="text1"/>
          <w:lang w:val="pl-PL"/>
        </w:rPr>
        <w:t xml:space="preserve">W sytuacji stwierdzenia, że </w:t>
      </w:r>
      <w:r w:rsidR="001E370A" w:rsidRPr="008F7F2E">
        <w:rPr>
          <w:rFonts w:ascii="Cambria" w:hAnsi="Cambria" w:cs="Cambria"/>
          <w:color w:val="000000" w:themeColor="text1"/>
          <w:lang w:val="pl-PL"/>
        </w:rPr>
        <w:t>dokumentacja, o której mowa w ust. 14</w:t>
      </w:r>
      <w:r w:rsidRPr="008F7F2E">
        <w:rPr>
          <w:rFonts w:ascii="Cambria" w:hAnsi="Cambria" w:cs="Cambria"/>
          <w:color w:val="000000" w:themeColor="text1"/>
          <w:lang w:val="pl-PL"/>
        </w:rPr>
        <w:t xml:space="preserve"> nie spełnia wymogów wynikających z umowy i opisu przedmiotu zamówienia wykonawca zobowiązany będzie do korekty i zaproponowania materiałów/sprzętu zgodnego z wymaganiami zamawiającego w terminie 3 dni roboczych od dnia przekazania mu uwag przez zamawiającego.</w:t>
      </w:r>
    </w:p>
    <w:p w14:paraId="5DFE3BBD" w14:textId="37860F41" w:rsidR="00DF1E3D" w:rsidRPr="00595296" w:rsidRDefault="00DF1E3D" w:rsidP="00595296">
      <w:pPr>
        <w:widowControl/>
        <w:numPr>
          <w:ilvl w:val="0"/>
          <w:numId w:val="11"/>
        </w:numPr>
        <w:suppressAutoHyphens w:val="0"/>
        <w:autoSpaceDE w:val="0"/>
        <w:autoSpaceDN w:val="0"/>
        <w:adjustRightInd w:val="0"/>
        <w:spacing w:line="276" w:lineRule="auto"/>
        <w:ind w:left="426" w:hanging="426"/>
        <w:contextualSpacing/>
        <w:jc w:val="both"/>
        <w:rPr>
          <w:rFonts w:ascii="Cambria" w:hAnsi="Cambria" w:cs="Cambria"/>
          <w:color w:val="000000" w:themeColor="text1"/>
          <w:lang w:val="pl-PL"/>
        </w:rPr>
      </w:pPr>
      <w:r w:rsidRPr="008F7F2E">
        <w:rPr>
          <w:rFonts w:ascii="Cambria" w:hAnsi="Cambria" w:cs="Cambria"/>
          <w:color w:val="000000" w:themeColor="text1"/>
          <w:lang w:val="pl-PL"/>
        </w:rPr>
        <w:t xml:space="preserve">W przypadku nieprzedstawienia zamawiającemu dokumentów, o których mowa w ust. 14 lub nieuwzględnienia uwag, o których mowa w ust. 17 zamawiający nabywa prawo do odstąpienia od umowy z winy wykonawcy w ciągu 14 dni od dnia upływu terminu wskazanego odpowiednio w ust. </w:t>
      </w:r>
      <w:r w:rsidR="001E370A" w:rsidRPr="008F7F2E">
        <w:rPr>
          <w:rFonts w:ascii="Cambria" w:hAnsi="Cambria" w:cs="Cambria"/>
          <w:color w:val="000000" w:themeColor="text1"/>
          <w:lang w:val="pl-PL"/>
        </w:rPr>
        <w:t>14</w:t>
      </w:r>
      <w:r w:rsidRPr="008F7F2E">
        <w:rPr>
          <w:rFonts w:ascii="Cambria" w:hAnsi="Cambria" w:cs="Cambria"/>
          <w:color w:val="000000" w:themeColor="text1"/>
          <w:lang w:val="pl-PL"/>
        </w:rPr>
        <w:t xml:space="preserve"> lub w ust. </w:t>
      </w:r>
      <w:r w:rsidR="001E370A" w:rsidRPr="008F7F2E">
        <w:rPr>
          <w:rFonts w:ascii="Cambria" w:hAnsi="Cambria" w:cs="Cambria"/>
          <w:color w:val="000000" w:themeColor="text1"/>
          <w:lang w:val="pl-PL"/>
        </w:rPr>
        <w:t>17</w:t>
      </w:r>
      <w:r w:rsidRPr="008F7F2E">
        <w:rPr>
          <w:rFonts w:ascii="Cambria" w:hAnsi="Cambria" w:cs="Cambria"/>
          <w:color w:val="000000" w:themeColor="text1"/>
          <w:lang w:val="pl-PL"/>
        </w:rPr>
        <w:t>.</w:t>
      </w:r>
    </w:p>
    <w:p w14:paraId="2D10C962" w14:textId="77777777" w:rsidR="00D834F7" w:rsidRPr="003D5A93" w:rsidRDefault="00D834F7" w:rsidP="00D834F7">
      <w:pPr>
        <w:autoSpaceDE w:val="0"/>
        <w:autoSpaceDN w:val="0"/>
        <w:jc w:val="center"/>
        <w:rPr>
          <w:rFonts w:ascii="Cambria" w:eastAsia="Calibri" w:hAnsi="Cambria"/>
          <w:color w:val="000000" w:themeColor="text1"/>
          <w:lang w:val="pl-PL"/>
        </w:rPr>
      </w:pPr>
    </w:p>
    <w:p w14:paraId="780A8EAA" w14:textId="77777777" w:rsidR="00D834F7" w:rsidRPr="003D5A93" w:rsidRDefault="00D834F7" w:rsidP="00D834F7">
      <w:pPr>
        <w:autoSpaceDE w:val="0"/>
        <w:autoSpaceDN w:val="0"/>
        <w:jc w:val="center"/>
        <w:rPr>
          <w:rFonts w:ascii="Cambria" w:eastAsia="Calibri" w:hAnsi="Cambria"/>
          <w:b/>
          <w:bCs/>
          <w:color w:val="000000" w:themeColor="text1"/>
          <w:lang w:val="pl-PL"/>
        </w:rPr>
      </w:pPr>
      <w:r w:rsidRPr="003D5A93">
        <w:rPr>
          <w:rFonts w:ascii="Cambria" w:eastAsia="Calibri" w:hAnsi="Cambria"/>
          <w:b/>
          <w:bCs/>
          <w:color w:val="000000" w:themeColor="text1"/>
          <w:lang w:val="pl-PL"/>
        </w:rPr>
        <w:t>§ 5</w:t>
      </w:r>
    </w:p>
    <w:p w14:paraId="480FF656" w14:textId="77777777" w:rsidR="00D834F7" w:rsidRPr="003D5A93" w:rsidRDefault="00D834F7" w:rsidP="00D834F7">
      <w:pPr>
        <w:autoSpaceDE w:val="0"/>
        <w:autoSpaceDN w:val="0"/>
        <w:jc w:val="center"/>
        <w:rPr>
          <w:rFonts w:ascii="Cambria" w:hAnsi="Cambria"/>
          <w:b/>
          <w:bCs/>
          <w:color w:val="000000" w:themeColor="text1"/>
          <w:spacing w:val="-8"/>
          <w:lang w:val="pl-PL"/>
        </w:rPr>
      </w:pPr>
      <w:r w:rsidRPr="003D5A93">
        <w:rPr>
          <w:rFonts w:ascii="Cambria" w:hAnsi="Cambria"/>
          <w:b/>
          <w:bCs/>
          <w:color w:val="000000" w:themeColor="text1"/>
          <w:spacing w:val="-8"/>
          <w:lang w:val="pl-PL"/>
        </w:rPr>
        <w:t>Rozliczenie przedmiotu umowy</w:t>
      </w:r>
    </w:p>
    <w:p w14:paraId="276A0E58" w14:textId="77777777" w:rsidR="00D834F7" w:rsidRPr="003D5A93" w:rsidRDefault="00D834F7" w:rsidP="004746CC">
      <w:pPr>
        <w:widowControl/>
        <w:numPr>
          <w:ilvl w:val="0"/>
          <w:numId w:val="57"/>
        </w:numPr>
        <w:suppressAutoHyphens w:val="0"/>
        <w:overflowPunct w:val="0"/>
        <w:autoSpaceDE w:val="0"/>
        <w:autoSpaceDN w:val="0"/>
        <w:adjustRightInd w:val="0"/>
        <w:spacing w:line="276" w:lineRule="auto"/>
        <w:ind w:left="426" w:hanging="426"/>
        <w:jc w:val="both"/>
        <w:textAlignment w:val="baseline"/>
        <w:rPr>
          <w:rFonts w:ascii="Cambria" w:hAnsi="Cambria"/>
          <w:color w:val="000000" w:themeColor="text1"/>
          <w:lang w:val="pl-PL"/>
        </w:rPr>
      </w:pPr>
      <w:r w:rsidRPr="003D5A93">
        <w:rPr>
          <w:rFonts w:ascii="Cambria" w:hAnsi="Cambria"/>
          <w:color w:val="000000" w:themeColor="text1"/>
          <w:lang w:val="pl-PL"/>
        </w:rPr>
        <w:t xml:space="preserve">Strony przewidują rozliczenie wynagrodzenia jedna fakturą końcową obejmująca wynagrodzenie brutto wskazane w § 3 ust. 1 umowy </w:t>
      </w:r>
    </w:p>
    <w:p w14:paraId="2AB51C4A" w14:textId="77777777" w:rsidR="00D834F7" w:rsidRPr="003D5A93" w:rsidRDefault="00D834F7" w:rsidP="004746CC">
      <w:pPr>
        <w:widowControl/>
        <w:numPr>
          <w:ilvl w:val="0"/>
          <w:numId w:val="57"/>
        </w:numPr>
        <w:suppressAutoHyphens w:val="0"/>
        <w:overflowPunct w:val="0"/>
        <w:autoSpaceDE w:val="0"/>
        <w:autoSpaceDN w:val="0"/>
        <w:adjustRightInd w:val="0"/>
        <w:spacing w:line="276" w:lineRule="auto"/>
        <w:ind w:left="426" w:hanging="426"/>
        <w:jc w:val="both"/>
        <w:textAlignment w:val="baseline"/>
        <w:rPr>
          <w:rFonts w:ascii="Cambria" w:hAnsi="Cambria"/>
          <w:color w:val="000000" w:themeColor="text1"/>
          <w:lang w:val="pl-PL"/>
        </w:rPr>
      </w:pPr>
      <w:r w:rsidRPr="003D5A93">
        <w:rPr>
          <w:rFonts w:ascii="Cambria" w:hAnsi="Cambria" w:cs="Times New Roman"/>
          <w:color w:val="000000" w:themeColor="text1"/>
          <w:lang w:val="pl-PL" w:eastAsia="pl-PL"/>
        </w:rPr>
        <w:t xml:space="preserve">Do faktury końcowej wystawionej przez Wykonawcę załączone będzie zestawienie kwot umówionych wynagrodzeń wszystkich podwykonawców lub dalszych podwykonawców w przypadku, których zamawiający ponosi odpowiedzialność solidarną na zasadach określonych w ustawie Prawo zamówień publicznych wraz z oświadczeniem podwykonawców lub dalszych podwykonawców o spłaceniu wszelkich należności wynikających z zawartych umów wskazanych w zestawieniu – dotyczących robót/dostaw/usług odebranych przez Zamawiającego przed dniem rozliczenia faktury, a </w:t>
      </w:r>
      <w:r w:rsidRPr="003D5A93">
        <w:rPr>
          <w:rFonts w:ascii="Cambria" w:hAnsi="Cambria" w:cs="Times New Roman"/>
          <w:color w:val="000000" w:themeColor="text1"/>
          <w:lang w:val="pl-PL" w:eastAsia="pl-PL"/>
        </w:rPr>
        <w:lastRenderedPageBreak/>
        <w:t xml:space="preserve">także przedstawienie dowodu zapłaty wynagrodzenia podwykonawcom lub dalszym podwykonawcom za wykonane przez nich roboty/dostawy/usługi odebrane przez Zamawiającego przed dniem rozliczenia faktury. Dowodem zapłaty będzie potwierdzona za zgodność kopia przelewu. </w:t>
      </w:r>
    </w:p>
    <w:p w14:paraId="010AFFF4" w14:textId="77777777" w:rsidR="00D834F7" w:rsidRPr="003D5A93" w:rsidRDefault="00D834F7" w:rsidP="004746CC">
      <w:pPr>
        <w:widowControl/>
        <w:numPr>
          <w:ilvl w:val="0"/>
          <w:numId w:val="57"/>
        </w:numPr>
        <w:suppressAutoHyphens w:val="0"/>
        <w:overflowPunct w:val="0"/>
        <w:autoSpaceDE w:val="0"/>
        <w:autoSpaceDN w:val="0"/>
        <w:adjustRightInd w:val="0"/>
        <w:spacing w:line="276" w:lineRule="auto"/>
        <w:ind w:left="426" w:hanging="426"/>
        <w:jc w:val="both"/>
        <w:textAlignment w:val="baseline"/>
        <w:rPr>
          <w:rFonts w:ascii="Cambria" w:hAnsi="Cambria"/>
          <w:color w:val="000000" w:themeColor="text1"/>
          <w:lang w:val="pl-PL"/>
        </w:rPr>
      </w:pPr>
      <w:r w:rsidRPr="003D5A93">
        <w:rPr>
          <w:rFonts w:ascii="Cambria" w:hAnsi="Cambria" w:cs="Times New Roman"/>
          <w:color w:val="000000" w:themeColor="text1"/>
          <w:lang w:val="pl-PL" w:eastAsia="pl-PL"/>
        </w:rPr>
        <w:t xml:space="preserve">Wykonawca jest zobowiązany do zawierania umów podwykonawczych w sposób umożliwiający rozliczenie robót wykonanych przez podwykonawców. </w:t>
      </w:r>
    </w:p>
    <w:p w14:paraId="1E09E88B" w14:textId="77777777" w:rsidR="00D834F7" w:rsidRPr="003D5A93" w:rsidRDefault="00D834F7" w:rsidP="004746CC">
      <w:pPr>
        <w:widowControl/>
        <w:numPr>
          <w:ilvl w:val="0"/>
          <w:numId w:val="57"/>
        </w:numPr>
        <w:suppressAutoHyphens w:val="0"/>
        <w:overflowPunct w:val="0"/>
        <w:autoSpaceDE w:val="0"/>
        <w:autoSpaceDN w:val="0"/>
        <w:adjustRightInd w:val="0"/>
        <w:spacing w:line="276" w:lineRule="auto"/>
        <w:ind w:left="426" w:hanging="426"/>
        <w:jc w:val="both"/>
        <w:textAlignment w:val="baseline"/>
        <w:rPr>
          <w:rFonts w:ascii="Cambria" w:hAnsi="Cambria"/>
          <w:color w:val="000000" w:themeColor="text1"/>
          <w:lang w:val="pl-PL"/>
        </w:rPr>
      </w:pPr>
      <w:r w:rsidRPr="003D5A93">
        <w:rPr>
          <w:rFonts w:ascii="Cambria" w:hAnsi="Cambria"/>
          <w:color w:val="000000" w:themeColor="text1"/>
          <w:lang w:val="pl-PL"/>
        </w:rPr>
        <w:t>Zamawiający ma obowiązek zapłaty wystawionej zgodnie z umową faktury VAT w ciągu 30 dni od daty jej doręczenia (daty wpływu do Zamawiającego)</w:t>
      </w:r>
      <w:r w:rsidRPr="003D5A93">
        <w:rPr>
          <w:rFonts w:ascii="Cambria" w:eastAsia="Calibri" w:hAnsi="Cambria"/>
          <w:color w:val="000000" w:themeColor="text1"/>
          <w:lang w:val="pl-PL" w:eastAsia="en-US"/>
        </w:rPr>
        <w:t>.</w:t>
      </w:r>
    </w:p>
    <w:p w14:paraId="7D2AD91C" w14:textId="77777777" w:rsidR="00D834F7" w:rsidRPr="003D5A93" w:rsidRDefault="00D834F7" w:rsidP="004746CC">
      <w:pPr>
        <w:widowControl/>
        <w:numPr>
          <w:ilvl w:val="0"/>
          <w:numId w:val="57"/>
        </w:numPr>
        <w:suppressAutoHyphens w:val="0"/>
        <w:overflowPunct w:val="0"/>
        <w:autoSpaceDE w:val="0"/>
        <w:autoSpaceDN w:val="0"/>
        <w:adjustRightInd w:val="0"/>
        <w:spacing w:line="276" w:lineRule="auto"/>
        <w:ind w:left="426" w:hanging="426"/>
        <w:jc w:val="both"/>
        <w:textAlignment w:val="baseline"/>
        <w:rPr>
          <w:rFonts w:ascii="Cambria" w:hAnsi="Cambria"/>
          <w:color w:val="000000" w:themeColor="text1"/>
          <w:lang w:val="pl-PL"/>
        </w:rPr>
      </w:pPr>
      <w:r w:rsidRPr="003D5A93">
        <w:rPr>
          <w:rFonts w:ascii="Cambria" w:eastAsia="Calibri" w:hAnsi="Cambria"/>
          <w:color w:val="000000" w:themeColor="text1"/>
          <w:lang w:val="pl-PL" w:eastAsia="en-US"/>
        </w:rPr>
        <w:t xml:space="preserve">Wynagrodzenie należne Wykonawcy zostanie przekazane na jego rachunek bankowy wskazany w fakturze. </w:t>
      </w:r>
    </w:p>
    <w:p w14:paraId="6FD810DA" w14:textId="77777777" w:rsidR="00D834F7" w:rsidRPr="003D5A93" w:rsidRDefault="00D834F7" w:rsidP="004746CC">
      <w:pPr>
        <w:widowControl/>
        <w:numPr>
          <w:ilvl w:val="0"/>
          <w:numId w:val="57"/>
        </w:numPr>
        <w:suppressAutoHyphens w:val="0"/>
        <w:overflowPunct w:val="0"/>
        <w:autoSpaceDE w:val="0"/>
        <w:autoSpaceDN w:val="0"/>
        <w:adjustRightInd w:val="0"/>
        <w:spacing w:line="276" w:lineRule="auto"/>
        <w:ind w:left="426" w:hanging="426"/>
        <w:jc w:val="both"/>
        <w:textAlignment w:val="baseline"/>
        <w:rPr>
          <w:rFonts w:ascii="Cambria" w:hAnsi="Cambria"/>
          <w:color w:val="000000" w:themeColor="text1"/>
          <w:lang w:val="pl-PL"/>
        </w:rPr>
      </w:pPr>
      <w:r w:rsidRPr="003D5A93">
        <w:rPr>
          <w:rFonts w:ascii="Cambria" w:hAnsi="Cambria" w:cs="Times New Roman"/>
          <w:color w:val="000000" w:themeColor="text1"/>
          <w:lang w:val="pl-PL" w:eastAsia="pl-PL"/>
        </w:rPr>
        <w:t>Warunkiem przekazania Wykonawcy wynagrodzenia jest przedłożenie Zamawiającemu wraz z fakturą dokumentów wskazanych w ust. 2.</w:t>
      </w:r>
    </w:p>
    <w:p w14:paraId="4F0B5F39" w14:textId="77777777" w:rsidR="00D834F7" w:rsidRPr="003D5A93" w:rsidRDefault="00D834F7" w:rsidP="004746CC">
      <w:pPr>
        <w:widowControl/>
        <w:numPr>
          <w:ilvl w:val="0"/>
          <w:numId w:val="57"/>
        </w:numPr>
        <w:suppressAutoHyphens w:val="0"/>
        <w:overflowPunct w:val="0"/>
        <w:autoSpaceDE w:val="0"/>
        <w:autoSpaceDN w:val="0"/>
        <w:adjustRightInd w:val="0"/>
        <w:spacing w:line="276" w:lineRule="auto"/>
        <w:ind w:left="426" w:hanging="426"/>
        <w:jc w:val="both"/>
        <w:textAlignment w:val="baseline"/>
        <w:rPr>
          <w:rFonts w:ascii="Cambria" w:hAnsi="Cambria"/>
          <w:color w:val="000000" w:themeColor="text1"/>
          <w:lang w:val="pl-PL"/>
        </w:rPr>
      </w:pPr>
      <w:r w:rsidRPr="003D5A93">
        <w:rPr>
          <w:rFonts w:ascii="Cambria" w:eastAsia="Calibri" w:hAnsi="Cambria"/>
          <w:color w:val="000000" w:themeColor="text1"/>
          <w:lang w:val="pl-PL" w:eastAsia="en-US"/>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0250FA6F" w14:textId="77777777" w:rsidR="00D834F7" w:rsidRPr="003D5A93" w:rsidRDefault="00D834F7" w:rsidP="004746CC">
      <w:pPr>
        <w:widowControl/>
        <w:numPr>
          <w:ilvl w:val="0"/>
          <w:numId w:val="57"/>
        </w:numPr>
        <w:suppressAutoHyphens w:val="0"/>
        <w:overflowPunct w:val="0"/>
        <w:autoSpaceDE w:val="0"/>
        <w:autoSpaceDN w:val="0"/>
        <w:adjustRightInd w:val="0"/>
        <w:spacing w:line="276" w:lineRule="auto"/>
        <w:ind w:left="426" w:hanging="426"/>
        <w:jc w:val="both"/>
        <w:textAlignment w:val="baseline"/>
        <w:rPr>
          <w:rFonts w:ascii="Cambria" w:hAnsi="Cambria"/>
          <w:color w:val="000000" w:themeColor="text1"/>
          <w:lang w:val="pl-PL"/>
        </w:rPr>
      </w:pPr>
      <w:r w:rsidRPr="003D5A93">
        <w:rPr>
          <w:rFonts w:ascii="Cambria" w:eastAsia="Calibri" w:hAnsi="Cambria"/>
          <w:color w:val="000000" w:themeColor="text1"/>
          <w:lang w:val="pl-PL" w:eastAsia="en-US"/>
        </w:rPr>
        <w:t>Wynagrodzenie, o którym mowa w ust. 7, dotyczy wyłącznie należności powstałych po zaakceptowaniu przez Zamawiającego umowy o podwykonawstwo, której przedmiotem są roboty budowlane, lub po przedłożeniu Zamawiającemu poświadczonej za zgodność z oryginałem kopii umowy podwykonawstwo, której przedmiotem są dostawy lub usługi.</w:t>
      </w:r>
    </w:p>
    <w:p w14:paraId="77A416F0" w14:textId="77777777" w:rsidR="00D834F7" w:rsidRPr="003D5A93" w:rsidRDefault="00D834F7" w:rsidP="004746CC">
      <w:pPr>
        <w:widowControl/>
        <w:numPr>
          <w:ilvl w:val="0"/>
          <w:numId w:val="57"/>
        </w:numPr>
        <w:suppressAutoHyphens w:val="0"/>
        <w:overflowPunct w:val="0"/>
        <w:autoSpaceDE w:val="0"/>
        <w:autoSpaceDN w:val="0"/>
        <w:adjustRightInd w:val="0"/>
        <w:spacing w:line="276" w:lineRule="auto"/>
        <w:ind w:left="426" w:hanging="426"/>
        <w:jc w:val="both"/>
        <w:textAlignment w:val="baseline"/>
        <w:rPr>
          <w:rFonts w:ascii="Cambria" w:hAnsi="Cambria"/>
          <w:color w:val="000000" w:themeColor="text1"/>
          <w:lang w:val="pl-PL"/>
        </w:rPr>
      </w:pPr>
      <w:r w:rsidRPr="003D5A93">
        <w:rPr>
          <w:rFonts w:ascii="Cambria" w:eastAsia="Calibri" w:hAnsi="Cambria"/>
          <w:color w:val="000000" w:themeColor="text1"/>
          <w:lang w:val="pl-PL" w:eastAsia="en-US"/>
        </w:rPr>
        <w:t>Bezpośrednia zapłata, o której mowa w ust. 7, obejmuje wyłącznie należne wynagrodzenie, bez odsetek, należnych podwykonawcy lub dalszemu podwykonawcy.</w:t>
      </w:r>
    </w:p>
    <w:p w14:paraId="6D10F23E" w14:textId="77777777" w:rsidR="00D834F7" w:rsidRPr="003D5A93" w:rsidRDefault="00D834F7" w:rsidP="004746CC">
      <w:pPr>
        <w:widowControl/>
        <w:numPr>
          <w:ilvl w:val="0"/>
          <w:numId w:val="57"/>
        </w:numPr>
        <w:suppressAutoHyphens w:val="0"/>
        <w:overflowPunct w:val="0"/>
        <w:autoSpaceDE w:val="0"/>
        <w:autoSpaceDN w:val="0"/>
        <w:adjustRightInd w:val="0"/>
        <w:spacing w:line="276" w:lineRule="auto"/>
        <w:ind w:left="426" w:hanging="426"/>
        <w:jc w:val="both"/>
        <w:textAlignment w:val="baseline"/>
        <w:rPr>
          <w:rFonts w:ascii="Cambria" w:hAnsi="Cambria"/>
          <w:color w:val="000000" w:themeColor="text1"/>
          <w:lang w:val="pl-PL"/>
        </w:rPr>
      </w:pPr>
      <w:r w:rsidRPr="003D5A93">
        <w:rPr>
          <w:rFonts w:ascii="Cambria" w:eastAsia="Calibri" w:hAnsi="Cambria"/>
          <w:color w:val="000000" w:themeColor="text1"/>
          <w:lang w:val="pl-PL" w:eastAsia="en-US"/>
        </w:rPr>
        <w:t>Przed dokonaniem bezpośredniej zapłaty Wykonawca zostanie poinformowany przez Zamawiającego w formie pisemnej o:</w:t>
      </w:r>
    </w:p>
    <w:p w14:paraId="3E2A2B6F" w14:textId="77777777" w:rsidR="00D834F7" w:rsidRPr="003D5A93" w:rsidRDefault="00D834F7" w:rsidP="004746CC">
      <w:pPr>
        <w:pStyle w:val="Kolorowalistaakcent11"/>
        <w:widowControl/>
        <w:numPr>
          <w:ilvl w:val="0"/>
          <w:numId w:val="13"/>
        </w:numPr>
        <w:suppressAutoHyphens w:val="0"/>
        <w:autoSpaceDE w:val="0"/>
        <w:autoSpaceDN w:val="0"/>
        <w:adjustRightInd w:val="0"/>
        <w:spacing w:before="0" w:after="0" w:line="276" w:lineRule="auto"/>
        <w:ind w:left="709" w:hanging="283"/>
        <w:contextualSpacing/>
        <w:rPr>
          <w:rFonts w:ascii="Cambria" w:eastAsia="Calibri" w:hAnsi="Cambria"/>
          <w:color w:val="000000" w:themeColor="text1"/>
          <w:sz w:val="24"/>
          <w:szCs w:val="24"/>
          <w:lang w:val="pl-PL" w:eastAsia="en-US"/>
        </w:rPr>
      </w:pPr>
      <w:r w:rsidRPr="003D5A93">
        <w:rPr>
          <w:rFonts w:ascii="Cambria" w:eastAsia="Calibri" w:hAnsi="Cambria"/>
          <w:color w:val="000000" w:themeColor="text1"/>
          <w:sz w:val="24"/>
          <w:szCs w:val="24"/>
          <w:lang w:val="pl-PL" w:eastAsia="en-US"/>
        </w:rPr>
        <w:t>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72D1255A" w14:textId="77777777" w:rsidR="00D834F7" w:rsidRPr="003D5A93" w:rsidRDefault="00D834F7" w:rsidP="004746CC">
      <w:pPr>
        <w:pStyle w:val="Kolorowalistaakcent11"/>
        <w:widowControl/>
        <w:numPr>
          <w:ilvl w:val="0"/>
          <w:numId w:val="13"/>
        </w:numPr>
        <w:suppressAutoHyphens w:val="0"/>
        <w:autoSpaceDE w:val="0"/>
        <w:autoSpaceDN w:val="0"/>
        <w:adjustRightInd w:val="0"/>
        <w:spacing w:before="0" w:after="0" w:line="276" w:lineRule="auto"/>
        <w:ind w:left="709" w:hanging="283"/>
        <w:contextualSpacing/>
        <w:rPr>
          <w:rFonts w:ascii="Cambria" w:eastAsia="Calibri" w:hAnsi="Cambria"/>
          <w:color w:val="000000" w:themeColor="text1"/>
          <w:sz w:val="24"/>
          <w:szCs w:val="24"/>
          <w:lang w:val="pl-PL" w:eastAsia="en-US"/>
        </w:rPr>
      </w:pPr>
      <w:r w:rsidRPr="003D5A93">
        <w:rPr>
          <w:rFonts w:ascii="Cambria" w:eastAsia="Calibri" w:hAnsi="Cambria"/>
          <w:color w:val="000000" w:themeColor="text1"/>
          <w:sz w:val="24"/>
          <w:szCs w:val="24"/>
          <w:lang w:val="pl-PL" w:eastAsia="en-US"/>
        </w:rPr>
        <w:t>możliwości zgłoszenia przez Wykonawcę, w terminie 7 dni od dnia otrzymania informacji, o której mowa w pkt 1, pisemnych uwag dotyczących zasadności bezpośredniej zapłaty wynagrodzenia podwykonawcy lub dalszemu podwykonawcy.</w:t>
      </w:r>
    </w:p>
    <w:p w14:paraId="5C92DA57" w14:textId="77777777" w:rsidR="00D834F7" w:rsidRPr="003D5A93" w:rsidRDefault="00D834F7" w:rsidP="004746CC">
      <w:pPr>
        <w:widowControl/>
        <w:numPr>
          <w:ilvl w:val="0"/>
          <w:numId w:val="57"/>
        </w:numPr>
        <w:suppressAutoHyphens w:val="0"/>
        <w:overflowPunct w:val="0"/>
        <w:autoSpaceDE w:val="0"/>
        <w:autoSpaceDN w:val="0"/>
        <w:adjustRightInd w:val="0"/>
        <w:spacing w:line="276" w:lineRule="auto"/>
        <w:ind w:left="426" w:hanging="426"/>
        <w:jc w:val="both"/>
        <w:textAlignment w:val="baseline"/>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 xml:space="preserve">W przypadku zgłoszenia przez Wykonawcę uwag, o których mowa w ust. 10 </w:t>
      </w:r>
      <w:r w:rsidRPr="003D5A93">
        <w:rPr>
          <w:rFonts w:ascii="Cambria" w:eastAsia="Calibri" w:hAnsi="Cambria"/>
          <w:color w:val="000000" w:themeColor="text1"/>
          <w:lang w:val="pl-PL" w:eastAsia="en-US"/>
        </w:rPr>
        <w:br/>
        <w:t>pkt 2, w terminie 7 dni od dnia otrzymania informacji, o której mowa w ust. 10 pkt 1 i 2, Zamawiający może:</w:t>
      </w:r>
    </w:p>
    <w:p w14:paraId="08CF2422" w14:textId="77777777" w:rsidR="00D834F7" w:rsidRPr="003D5A93" w:rsidRDefault="00D834F7" w:rsidP="004746CC">
      <w:pPr>
        <w:pStyle w:val="Kolorowalistaakcent11"/>
        <w:widowControl/>
        <w:numPr>
          <w:ilvl w:val="0"/>
          <w:numId w:val="14"/>
        </w:numPr>
        <w:suppressAutoHyphens w:val="0"/>
        <w:autoSpaceDE w:val="0"/>
        <w:autoSpaceDN w:val="0"/>
        <w:adjustRightInd w:val="0"/>
        <w:spacing w:before="0" w:after="0" w:line="276" w:lineRule="auto"/>
        <w:ind w:left="709" w:hanging="283"/>
        <w:contextualSpacing/>
        <w:rPr>
          <w:rFonts w:ascii="Cambria" w:eastAsia="Calibri" w:hAnsi="Cambria"/>
          <w:color w:val="000000" w:themeColor="text1"/>
          <w:sz w:val="24"/>
          <w:szCs w:val="24"/>
          <w:lang w:val="pl-PL" w:eastAsia="en-US"/>
        </w:rPr>
      </w:pPr>
      <w:r w:rsidRPr="003D5A93">
        <w:rPr>
          <w:rFonts w:ascii="Cambria" w:eastAsia="Calibri" w:hAnsi="Cambria"/>
          <w:color w:val="000000" w:themeColor="text1"/>
          <w:sz w:val="24"/>
          <w:szCs w:val="24"/>
          <w:lang w:val="pl-PL" w:eastAsia="en-US"/>
        </w:rPr>
        <w:t>nie dokonać bezpośredniej zapłaty wynagrodzenia podwykonawcy lub dalszemu podwykonawcy, jeżeli wykonawca wykaże niezasadność takiej zapłaty, albo</w:t>
      </w:r>
    </w:p>
    <w:p w14:paraId="0DA9EEBE" w14:textId="77777777" w:rsidR="00D834F7" w:rsidRPr="003D5A93" w:rsidRDefault="00D834F7" w:rsidP="004746CC">
      <w:pPr>
        <w:pStyle w:val="Kolorowalistaakcent11"/>
        <w:widowControl/>
        <w:numPr>
          <w:ilvl w:val="0"/>
          <w:numId w:val="14"/>
        </w:numPr>
        <w:suppressAutoHyphens w:val="0"/>
        <w:autoSpaceDE w:val="0"/>
        <w:autoSpaceDN w:val="0"/>
        <w:adjustRightInd w:val="0"/>
        <w:spacing w:before="0" w:after="0" w:line="276" w:lineRule="auto"/>
        <w:ind w:left="709" w:hanging="283"/>
        <w:contextualSpacing/>
        <w:rPr>
          <w:rFonts w:ascii="Cambria" w:eastAsia="Calibri" w:hAnsi="Cambria"/>
          <w:color w:val="000000" w:themeColor="text1"/>
          <w:sz w:val="24"/>
          <w:szCs w:val="24"/>
          <w:lang w:val="pl-PL" w:eastAsia="en-US"/>
        </w:rPr>
      </w:pPr>
      <w:r w:rsidRPr="003D5A93">
        <w:rPr>
          <w:rFonts w:ascii="Cambria" w:eastAsia="Calibri" w:hAnsi="Cambria"/>
          <w:color w:val="000000" w:themeColor="text1"/>
          <w:sz w:val="24"/>
          <w:szCs w:val="24"/>
          <w:lang w:val="pl-PL" w:eastAsia="en-US"/>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4B389FF4" w14:textId="77777777" w:rsidR="00D834F7" w:rsidRPr="003D5A93" w:rsidRDefault="00D834F7" w:rsidP="004746CC">
      <w:pPr>
        <w:pStyle w:val="Kolorowalistaakcent11"/>
        <w:widowControl/>
        <w:numPr>
          <w:ilvl w:val="0"/>
          <w:numId w:val="14"/>
        </w:numPr>
        <w:suppressAutoHyphens w:val="0"/>
        <w:autoSpaceDE w:val="0"/>
        <w:autoSpaceDN w:val="0"/>
        <w:adjustRightInd w:val="0"/>
        <w:spacing w:before="0" w:after="0" w:line="276" w:lineRule="auto"/>
        <w:ind w:left="709" w:hanging="283"/>
        <w:contextualSpacing/>
        <w:rPr>
          <w:rFonts w:ascii="Cambria" w:eastAsia="Calibri" w:hAnsi="Cambria"/>
          <w:color w:val="000000" w:themeColor="text1"/>
          <w:sz w:val="24"/>
          <w:szCs w:val="24"/>
          <w:lang w:val="pl-PL" w:eastAsia="en-US"/>
        </w:rPr>
      </w:pPr>
      <w:r w:rsidRPr="003D5A93">
        <w:rPr>
          <w:rFonts w:ascii="Cambria" w:eastAsia="Calibri" w:hAnsi="Cambria"/>
          <w:color w:val="000000" w:themeColor="text1"/>
          <w:sz w:val="24"/>
          <w:szCs w:val="24"/>
          <w:lang w:val="pl-PL" w:eastAsia="en-US"/>
        </w:rPr>
        <w:lastRenderedPageBreak/>
        <w:t>dokonać bezpośredniej zapłaty wynagrodzenia podwykonawcy lub dalszemu podwykonawcy, jeżeli podwykonawca lub dalszy podwykonawca wykaże zasadność takiej zapłaty.</w:t>
      </w:r>
    </w:p>
    <w:p w14:paraId="565D1E91" w14:textId="77777777" w:rsidR="00D834F7" w:rsidRPr="004626C0" w:rsidRDefault="00D834F7" w:rsidP="004746CC">
      <w:pPr>
        <w:widowControl/>
        <w:numPr>
          <w:ilvl w:val="0"/>
          <w:numId w:val="57"/>
        </w:numPr>
        <w:suppressAutoHyphens w:val="0"/>
        <w:overflowPunct w:val="0"/>
        <w:autoSpaceDE w:val="0"/>
        <w:autoSpaceDN w:val="0"/>
        <w:adjustRightInd w:val="0"/>
        <w:spacing w:line="276" w:lineRule="auto"/>
        <w:ind w:left="426" w:hanging="426"/>
        <w:jc w:val="both"/>
        <w:textAlignment w:val="baseline"/>
        <w:rPr>
          <w:rFonts w:ascii="Cambria" w:eastAsia="Calibri" w:hAnsi="Cambria"/>
          <w:color w:val="000000" w:themeColor="text1"/>
          <w:lang w:val="pl-PL" w:eastAsia="en-US"/>
        </w:rPr>
      </w:pPr>
      <w:r w:rsidRPr="004626C0">
        <w:rPr>
          <w:rFonts w:ascii="Cambria" w:eastAsia="Calibri" w:hAnsi="Cambria"/>
          <w:color w:val="000000" w:themeColor="text1"/>
          <w:lang w:val="pl-PL" w:eastAsia="en-US"/>
        </w:rPr>
        <w:t>W przypadku dokonania bezpośredniej zapłaty podwykonawcy lub dalszemu podwykonawcy, o której mowa w ust. 11 pkt 3, Zamawiający potrąci kwotę wypłaconego podwykonawcy lub dalszemu podwykonawcy wynagrodzenia z wynagrodzenia należnego Wykonawcy.</w:t>
      </w:r>
    </w:p>
    <w:p w14:paraId="33F30225" w14:textId="43DD01F1" w:rsidR="009443CE" w:rsidRPr="006B2F94" w:rsidRDefault="009443CE" w:rsidP="009443CE">
      <w:pPr>
        <w:widowControl/>
        <w:numPr>
          <w:ilvl w:val="0"/>
          <w:numId w:val="57"/>
        </w:numPr>
        <w:suppressAutoHyphens w:val="0"/>
        <w:overflowPunct w:val="0"/>
        <w:autoSpaceDE w:val="0"/>
        <w:autoSpaceDN w:val="0"/>
        <w:adjustRightInd w:val="0"/>
        <w:spacing w:line="276" w:lineRule="auto"/>
        <w:jc w:val="both"/>
        <w:textAlignment w:val="baseline"/>
        <w:rPr>
          <w:rFonts w:ascii="Cambria" w:hAnsi="Cambria"/>
          <w:color w:val="4472C4" w:themeColor="accent1"/>
          <w:lang w:val="pl-PL" w:eastAsia="en-US"/>
        </w:rPr>
      </w:pPr>
      <w:r w:rsidRPr="006B2F94">
        <w:rPr>
          <w:rFonts w:ascii="Cambria" w:hAnsi="Cambria"/>
          <w:color w:val="4472C4" w:themeColor="accent1"/>
          <w:lang w:val="pl-PL" w:eastAsia="en-US"/>
        </w:rPr>
        <w:t xml:space="preserve">Prawidłowo wystawiona Faktura VAT Wykonawcy będzie zawierała w szczególności następujące dane Zamawiającego: </w:t>
      </w:r>
    </w:p>
    <w:p w14:paraId="0CA61F0F" w14:textId="77777777" w:rsidR="009443CE" w:rsidRPr="009443CE" w:rsidRDefault="009443CE" w:rsidP="009443CE">
      <w:pPr>
        <w:widowControl/>
        <w:suppressAutoHyphens w:val="0"/>
        <w:overflowPunct w:val="0"/>
        <w:autoSpaceDE w:val="0"/>
        <w:autoSpaceDN w:val="0"/>
        <w:adjustRightInd w:val="0"/>
        <w:spacing w:line="276" w:lineRule="auto"/>
        <w:ind w:left="360"/>
        <w:jc w:val="both"/>
        <w:textAlignment w:val="baseline"/>
        <w:rPr>
          <w:rFonts w:ascii="Cambria" w:hAnsi="Cambria"/>
          <w:b/>
          <w:bCs/>
          <w:color w:val="4472C4" w:themeColor="accent1"/>
          <w:lang w:val="pl-PL" w:eastAsia="en-US"/>
        </w:rPr>
      </w:pPr>
      <w:r w:rsidRPr="009443CE">
        <w:rPr>
          <w:rFonts w:ascii="Cambria" w:hAnsi="Cambria"/>
          <w:b/>
          <w:bCs/>
          <w:color w:val="4472C4" w:themeColor="accent1"/>
          <w:lang w:val="pl-PL" w:eastAsia="en-US"/>
        </w:rPr>
        <w:t xml:space="preserve">Nabywca „Podmiot2”: Gmina Zwierzyniec, NIP: 9222708974, adres: ul. Rynek 1, 22 - 470 Zwierzyniec, wartość „1” w polu znacznikowym „JST”, </w:t>
      </w:r>
    </w:p>
    <w:p w14:paraId="4148E7B3" w14:textId="7C4F2765" w:rsidR="007B0AED" w:rsidRPr="009443CE" w:rsidRDefault="009443CE" w:rsidP="009443CE">
      <w:pPr>
        <w:widowControl/>
        <w:suppressAutoHyphens w:val="0"/>
        <w:overflowPunct w:val="0"/>
        <w:autoSpaceDE w:val="0"/>
        <w:autoSpaceDN w:val="0"/>
        <w:adjustRightInd w:val="0"/>
        <w:spacing w:line="276" w:lineRule="auto"/>
        <w:ind w:left="360"/>
        <w:jc w:val="both"/>
        <w:textAlignment w:val="baseline"/>
        <w:rPr>
          <w:rFonts w:ascii="Cambria" w:hAnsi="Cambria"/>
          <w:b/>
          <w:bCs/>
          <w:color w:val="4472C4" w:themeColor="accent1"/>
          <w:lang w:val="pl-PL" w:eastAsia="en-US"/>
        </w:rPr>
      </w:pPr>
      <w:r w:rsidRPr="009443CE">
        <w:rPr>
          <w:rFonts w:ascii="Cambria" w:hAnsi="Cambria"/>
          <w:b/>
          <w:bCs/>
          <w:color w:val="4472C4" w:themeColor="accent1"/>
          <w:lang w:val="pl-PL" w:eastAsia="en-US"/>
        </w:rPr>
        <w:t>Odbiorca „Podmiot3”: Urząd Miejski w Zwierzyńcu,  NIP: 9221074237, adres: ul. Rynek 1, 22-470 Zwierzyniec,  wypełniona rola podmiotu: 8 (JST – odbiorca).</w:t>
      </w:r>
    </w:p>
    <w:p w14:paraId="24ED970B" w14:textId="77777777" w:rsidR="007B0AED" w:rsidRPr="00A227CA" w:rsidRDefault="007B0AED" w:rsidP="007B0AED">
      <w:pPr>
        <w:widowControl/>
        <w:numPr>
          <w:ilvl w:val="0"/>
          <w:numId w:val="57"/>
        </w:numPr>
        <w:suppressAutoHyphens w:val="0"/>
        <w:overflowPunct w:val="0"/>
        <w:autoSpaceDE w:val="0"/>
        <w:autoSpaceDN w:val="0"/>
        <w:adjustRightInd w:val="0"/>
        <w:spacing w:line="276" w:lineRule="auto"/>
        <w:ind w:left="426" w:hanging="426"/>
        <w:jc w:val="both"/>
        <w:textAlignment w:val="baseline"/>
        <w:rPr>
          <w:rFonts w:ascii="Cambria" w:hAnsi="Cambria"/>
          <w:color w:val="000000"/>
          <w:lang w:val="pl-PL" w:eastAsia="en-US"/>
        </w:rPr>
      </w:pPr>
      <w:r w:rsidRPr="00A227CA">
        <w:rPr>
          <w:rFonts w:ascii="Cambria" w:hAnsi="Cambria"/>
          <w:color w:val="000000"/>
          <w:lang w:val="pl-PL" w:eastAsia="en-US"/>
        </w:rPr>
        <w:t>W przypadku wystawienia przez Wykonawcę faktury ustrukturyzowanej bez wskazania prawidłowych i kompletnych danych Odbiorcy, zgodnie z ust. 6, Zamawiający nie ponosi odpowiedzialności za ewentualne opóźnienia w zapłacie należności, wynikające z trudności w identyfikacji właściwego odbiorcy.</w:t>
      </w:r>
    </w:p>
    <w:p w14:paraId="49C852BE" w14:textId="77777777" w:rsidR="007B0AED" w:rsidRPr="00A227CA" w:rsidRDefault="007B0AED" w:rsidP="007B0AED">
      <w:pPr>
        <w:widowControl/>
        <w:numPr>
          <w:ilvl w:val="0"/>
          <w:numId w:val="57"/>
        </w:numPr>
        <w:suppressAutoHyphens w:val="0"/>
        <w:overflowPunct w:val="0"/>
        <w:autoSpaceDE w:val="0"/>
        <w:autoSpaceDN w:val="0"/>
        <w:adjustRightInd w:val="0"/>
        <w:spacing w:line="276" w:lineRule="auto"/>
        <w:ind w:left="426" w:hanging="426"/>
        <w:jc w:val="both"/>
        <w:textAlignment w:val="baseline"/>
        <w:rPr>
          <w:rFonts w:ascii="Cambria" w:hAnsi="Cambria"/>
          <w:color w:val="000000"/>
          <w:lang w:val="pl-PL" w:eastAsia="en-US"/>
        </w:rPr>
      </w:pPr>
      <w:r w:rsidRPr="00A227CA">
        <w:rPr>
          <w:rFonts w:ascii="Cambria" w:hAnsi="Cambria"/>
          <w:color w:val="000000"/>
          <w:lang w:val="pl-PL" w:eastAsia="en-US"/>
        </w:rPr>
        <w:t>W przypadku o którym mowa w ust. 16 Wykonawcy nie przysługują wobec Zamawiającego jakiekolwiek roszczenia z tytułu odsetek za opóźnienie w transakcjach handlowych ani inne roszczenia odszkodowawcze związane z opóźnieniem w  zapłacie.</w:t>
      </w:r>
    </w:p>
    <w:p w14:paraId="1D2930B5" w14:textId="77777777" w:rsidR="007B0AED" w:rsidRPr="00A227CA" w:rsidRDefault="007B0AED" w:rsidP="007B0AED">
      <w:pPr>
        <w:widowControl/>
        <w:numPr>
          <w:ilvl w:val="0"/>
          <w:numId w:val="57"/>
        </w:numPr>
        <w:suppressAutoHyphens w:val="0"/>
        <w:overflowPunct w:val="0"/>
        <w:autoSpaceDE w:val="0"/>
        <w:autoSpaceDN w:val="0"/>
        <w:adjustRightInd w:val="0"/>
        <w:spacing w:line="276" w:lineRule="auto"/>
        <w:ind w:left="426" w:hanging="426"/>
        <w:jc w:val="both"/>
        <w:textAlignment w:val="baseline"/>
        <w:rPr>
          <w:rFonts w:ascii="Cambria" w:hAnsi="Cambria"/>
          <w:color w:val="000000"/>
          <w:lang w:val="pl-PL" w:eastAsia="en-US"/>
        </w:rPr>
      </w:pPr>
      <w:r w:rsidRPr="00A227CA">
        <w:rPr>
          <w:rFonts w:ascii="Cambria" w:hAnsi="Cambria"/>
          <w:color w:val="000000"/>
          <w:lang w:val="pl-PL" w:eastAsia="en-US"/>
        </w:rPr>
        <w:t>Zamawiający wymaga, aby dokument potwierdzający dostawę – faktura, zawierał informacje dotyczące: nazwy postępowania, numer postępowania oraz numer zawartej umowy.</w:t>
      </w:r>
    </w:p>
    <w:p w14:paraId="503E5BE1" w14:textId="7E221DEC" w:rsidR="007B0AED" w:rsidRDefault="007B0AED" w:rsidP="007B0AED">
      <w:pPr>
        <w:widowControl/>
        <w:numPr>
          <w:ilvl w:val="0"/>
          <w:numId w:val="57"/>
        </w:numPr>
        <w:suppressAutoHyphens w:val="0"/>
        <w:overflowPunct w:val="0"/>
        <w:autoSpaceDE w:val="0"/>
        <w:autoSpaceDN w:val="0"/>
        <w:adjustRightInd w:val="0"/>
        <w:spacing w:line="276" w:lineRule="auto"/>
        <w:ind w:left="426" w:hanging="426"/>
        <w:jc w:val="both"/>
        <w:textAlignment w:val="baseline"/>
        <w:rPr>
          <w:rFonts w:ascii="Cambria" w:hAnsi="Cambria"/>
          <w:color w:val="000000"/>
          <w:lang w:val="pl-PL" w:eastAsia="en-US"/>
        </w:rPr>
      </w:pPr>
      <w:bookmarkStart w:id="4" w:name="_Hlk183001085"/>
      <w:r w:rsidRPr="00A227CA">
        <w:rPr>
          <w:rFonts w:ascii="Cambria" w:hAnsi="Cambria"/>
          <w:color w:val="000000"/>
          <w:lang w:val="pl-PL" w:eastAsia="en-US"/>
        </w:rPr>
        <w:t xml:space="preserve">Wystawioną fakturę należy zapisać w pliku .pdf i przesłać na adres e-mail: </w:t>
      </w:r>
      <w:hyperlink r:id="rId8" w:history="1">
        <w:r w:rsidR="00636C58" w:rsidRPr="00A227CA">
          <w:rPr>
            <w:rStyle w:val="Hipercze"/>
            <w:rFonts w:ascii="Cambria" w:hAnsi="Cambria" w:cs="Tahoma"/>
            <w:lang w:val="pl-PL" w:eastAsia="en-US"/>
          </w:rPr>
          <w:t>przetargi@zwierzyniec.info.pl</w:t>
        </w:r>
      </w:hyperlink>
      <w:r w:rsidR="00636C58" w:rsidRPr="00A227CA">
        <w:rPr>
          <w:rFonts w:ascii="Cambria" w:hAnsi="Cambria"/>
          <w:color w:val="000000"/>
          <w:lang w:val="pl-PL" w:eastAsia="en-US"/>
        </w:rPr>
        <w:t xml:space="preserve"> </w:t>
      </w:r>
    </w:p>
    <w:p w14:paraId="3C856A2F" w14:textId="77777777" w:rsidR="009443CE" w:rsidRPr="009443CE" w:rsidRDefault="009443CE" w:rsidP="009443CE">
      <w:pPr>
        <w:widowControl/>
        <w:suppressAutoHyphens w:val="0"/>
        <w:overflowPunct w:val="0"/>
        <w:autoSpaceDE w:val="0"/>
        <w:autoSpaceDN w:val="0"/>
        <w:adjustRightInd w:val="0"/>
        <w:spacing w:line="276" w:lineRule="auto"/>
        <w:ind w:left="360"/>
        <w:jc w:val="both"/>
        <w:textAlignment w:val="baseline"/>
        <w:rPr>
          <w:rFonts w:ascii="Cambria" w:hAnsi="Cambria"/>
          <w:color w:val="000000"/>
          <w:lang w:val="pl-PL" w:eastAsia="en-US"/>
        </w:rPr>
      </w:pPr>
      <w:r w:rsidRPr="009443CE">
        <w:rPr>
          <w:rFonts w:ascii="Cambria" w:hAnsi="Cambria"/>
          <w:color w:val="000000"/>
          <w:lang w:val="pl-PL" w:eastAsia="en-US"/>
        </w:rPr>
        <w:t>Za dzień doręczenia faktury Zamawiającemu uznaje się dzień otrzymania faktury przez Zamawiającego w KSeF.</w:t>
      </w:r>
    </w:p>
    <w:p w14:paraId="654755C1" w14:textId="77777777" w:rsidR="009443CE" w:rsidRPr="009443CE" w:rsidRDefault="009443CE" w:rsidP="009443CE">
      <w:pPr>
        <w:widowControl/>
        <w:numPr>
          <w:ilvl w:val="0"/>
          <w:numId w:val="57"/>
        </w:numPr>
        <w:suppressAutoHyphens w:val="0"/>
        <w:overflowPunct w:val="0"/>
        <w:autoSpaceDE w:val="0"/>
        <w:autoSpaceDN w:val="0"/>
        <w:adjustRightInd w:val="0"/>
        <w:spacing w:line="276" w:lineRule="auto"/>
        <w:jc w:val="both"/>
        <w:textAlignment w:val="baseline"/>
        <w:rPr>
          <w:rFonts w:ascii="Cambria" w:hAnsi="Cambria"/>
          <w:color w:val="000000"/>
          <w:lang w:val="pl-PL" w:eastAsia="en-US"/>
        </w:rPr>
      </w:pPr>
      <w:r w:rsidRPr="009443CE">
        <w:rPr>
          <w:rFonts w:ascii="Cambria" w:hAnsi="Cambria"/>
          <w:color w:val="000000"/>
          <w:lang w:val="pl-PL" w:eastAsia="en-US"/>
        </w:rPr>
        <w:t>Wykonawca każdorazowo będzie informował Zamawiającego o wysłaniu faktury i o nadanym numerze referencyjnym.</w:t>
      </w:r>
    </w:p>
    <w:p w14:paraId="7CB1AE4B" w14:textId="77777777" w:rsidR="009443CE" w:rsidRPr="009443CE" w:rsidRDefault="009443CE" w:rsidP="009443CE">
      <w:pPr>
        <w:widowControl/>
        <w:numPr>
          <w:ilvl w:val="0"/>
          <w:numId w:val="57"/>
        </w:numPr>
        <w:suppressAutoHyphens w:val="0"/>
        <w:overflowPunct w:val="0"/>
        <w:autoSpaceDE w:val="0"/>
        <w:autoSpaceDN w:val="0"/>
        <w:adjustRightInd w:val="0"/>
        <w:spacing w:line="276" w:lineRule="auto"/>
        <w:jc w:val="both"/>
        <w:textAlignment w:val="baseline"/>
        <w:rPr>
          <w:rFonts w:ascii="Cambria" w:hAnsi="Cambria"/>
          <w:color w:val="000000"/>
          <w:lang w:val="pl-PL" w:eastAsia="en-US"/>
        </w:rPr>
      </w:pPr>
      <w:r w:rsidRPr="009443CE">
        <w:rPr>
          <w:rFonts w:ascii="Cambria" w:hAnsi="Cambria"/>
          <w:color w:val="000000"/>
          <w:lang w:val="pl-PL" w:eastAsia="en-US"/>
        </w:rPr>
        <w:t>Wykonawca w okresie awarii KSeF wystawi fakturę Vat i prześle ją Zamawiającemu w formie wizualizacji faktury ustrukturyzowanej w formacie PDF na adres e-mail Zamawiającego: um@zwierzyniec.info.pl.</w:t>
      </w:r>
    </w:p>
    <w:p w14:paraId="70934FBC" w14:textId="77777777" w:rsidR="009443CE" w:rsidRPr="009443CE" w:rsidRDefault="009443CE" w:rsidP="009443CE">
      <w:pPr>
        <w:widowControl/>
        <w:numPr>
          <w:ilvl w:val="0"/>
          <w:numId w:val="57"/>
        </w:numPr>
        <w:suppressAutoHyphens w:val="0"/>
        <w:overflowPunct w:val="0"/>
        <w:autoSpaceDE w:val="0"/>
        <w:autoSpaceDN w:val="0"/>
        <w:adjustRightInd w:val="0"/>
        <w:spacing w:line="276" w:lineRule="auto"/>
        <w:jc w:val="both"/>
        <w:textAlignment w:val="baseline"/>
        <w:rPr>
          <w:rFonts w:ascii="Cambria" w:hAnsi="Cambria"/>
          <w:color w:val="000000"/>
          <w:lang w:val="pl-PL" w:eastAsia="en-US"/>
        </w:rPr>
      </w:pPr>
      <w:r w:rsidRPr="009443CE">
        <w:rPr>
          <w:rFonts w:ascii="Cambria" w:hAnsi="Cambria"/>
          <w:color w:val="000000"/>
          <w:lang w:val="pl-PL" w:eastAsia="en-US"/>
        </w:rPr>
        <w:t>Jeżeli wiadomość zawierająca fakturę VAT w formie elektronicznej lub elektroniczną wizualizację faktury VAT ustrukturyzowanej nie zostanie dostarczona Zamawiającemu z uwagi na błędny adres poczty elektronicznej Zamawiającego lub z uwagi na przepełnioną skrzynkę poczty elektronicznej Zamawiającego lub inną przyczynę techniczną leżącą po stronie Zamawiającego, Wykonawca - po otrzymaniu stosownej informacji zwrotnej o niepowodzeniu dostarczenia wiadomości - podejmie próbę skontaktowania się z Zamawiającym w celu usunięcia przyczyn niedostarczenia faktury w formie elektronicznej. Brak możliwości dostarczenia faktury w wyżej wskazanej formie uprawnia Wykonawcę do wysłania Zamawiającemu faktury w formie papierowej.</w:t>
      </w:r>
    </w:p>
    <w:p w14:paraId="5E66D23C" w14:textId="77777777" w:rsidR="009443CE" w:rsidRPr="009443CE" w:rsidRDefault="009443CE" w:rsidP="009443CE">
      <w:pPr>
        <w:widowControl/>
        <w:numPr>
          <w:ilvl w:val="0"/>
          <w:numId w:val="57"/>
        </w:numPr>
        <w:suppressAutoHyphens w:val="0"/>
        <w:overflowPunct w:val="0"/>
        <w:autoSpaceDE w:val="0"/>
        <w:autoSpaceDN w:val="0"/>
        <w:adjustRightInd w:val="0"/>
        <w:spacing w:line="276" w:lineRule="auto"/>
        <w:jc w:val="both"/>
        <w:textAlignment w:val="baseline"/>
        <w:rPr>
          <w:rFonts w:ascii="Cambria" w:hAnsi="Cambria"/>
          <w:color w:val="000000"/>
          <w:lang w:val="pl-PL" w:eastAsia="en-US"/>
        </w:rPr>
      </w:pPr>
      <w:r w:rsidRPr="009443CE">
        <w:rPr>
          <w:rFonts w:ascii="Cambria" w:hAnsi="Cambria"/>
          <w:color w:val="000000"/>
          <w:lang w:val="pl-PL" w:eastAsia="en-US"/>
        </w:rPr>
        <w:t>Zmiana adresu e-mail, na który przesyłane będą faktury Wykonawcy, powinna być dokonana przez Zamawiającego niezwłocznie od zaistnienia takiej zmiany w formie pisemnej (wysyłka tradycyjna) lub za pomocą poczty elektronicznej. W przypadku braku powiadomienia Wykonawcy przez Zamawiającego o zmianie adresu e-mail, wszelka korespondencja kierowana przez Wykonawcę na dotychczasowy adres e-mail jest uważana za prawidłowo doręczoną i wywołuje wszystkie skutki prawne.</w:t>
      </w:r>
    </w:p>
    <w:p w14:paraId="72878DF5" w14:textId="77777777" w:rsidR="009443CE" w:rsidRPr="00A227CA" w:rsidRDefault="009443CE" w:rsidP="009443CE">
      <w:pPr>
        <w:widowControl/>
        <w:suppressAutoHyphens w:val="0"/>
        <w:overflowPunct w:val="0"/>
        <w:autoSpaceDE w:val="0"/>
        <w:autoSpaceDN w:val="0"/>
        <w:adjustRightInd w:val="0"/>
        <w:spacing w:line="276" w:lineRule="auto"/>
        <w:ind w:left="426"/>
        <w:jc w:val="both"/>
        <w:textAlignment w:val="baseline"/>
        <w:rPr>
          <w:rFonts w:ascii="Cambria" w:hAnsi="Cambria"/>
          <w:color w:val="000000"/>
          <w:lang w:val="pl-PL" w:eastAsia="en-US"/>
        </w:rPr>
      </w:pPr>
    </w:p>
    <w:bookmarkEnd w:id="4"/>
    <w:p w14:paraId="7F8DA4B8" w14:textId="77777777" w:rsidR="00D834F7" w:rsidRPr="003D5A93" w:rsidRDefault="00D834F7" w:rsidP="00636C58">
      <w:pPr>
        <w:widowControl/>
        <w:suppressAutoHyphens w:val="0"/>
        <w:autoSpaceDE w:val="0"/>
        <w:autoSpaceDN w:val="0"/>
        <w:rPr>
          <w:rFonts w:ascii="Cambria" w:hAnsi="Cambria"/>
          <w:color w:val="000000" w:themeColor="text1"/>
          <w:lang w:val="pl-PL"/>
        </w:rPr>
      </w:pPr>
    </w:p>
    <w:p w14:paraId="77F52698" w14:textId="77777777" w:rsidR="00D834F7" w:rsidRPr="003D5A93" w:rsidRDefault="00D834F7" w:rsidP="00D834F7">
      <w:pPr>
        <w:autoSpaceDE w:val="0"/>
        <w:autoSpaceDN w:val="0"/>
        <w:jc w:val="center"/>
        <w:rPr>
          <w:rFonts w:ascii="Cambria" w:eastAsia="Calibri" w:hAnsi="Cambria"/>
          <w:b/>
          <w:bCs/>
          <w:color w:val="000000" w:themeColor="text1"/>
          <w:lang w:val="pl-PL"/>
        </w:rPr>
      </w:pPr>
      <w:r w:rsidRPr="003D5A93">
        <w:rPr>
          <w:rFonts w:ascii="Cambria" w:eastAsia="Calibri" w:hAnsi="Cambria"/>
          <w:b/>
          <w:bCs/>
          <w:color w:val="000000" w:themeColor="text1"/>
          <w:lang w:val="pl-PL"/>
        </w:rPr>
        <w:t>§ 6</w:t>
      </w:r>
    </w:p>
    <w:p w14:paraId="12D689E3" w14:textId="77777777" w:rsidR="00D834F7" w:rsidRPr="003D5A93" w:rsidRDefault="00D834F7" w:rsidP="00D834F7">
      <w:pPr>
        <w:autoSpaceDE w:val="0"/>
        <w:autoSpaceDN w:val="0"/>
        <w:ind w:left="567" w:hanging="567"/>
        <w:jc w:val="center"/>
        <w:rPr>
          <w:rFonts w:ascii="Cambria" w:eastAsia="Calibri" w:hAnsi="Cambria"/>
          <w:b/>
          <w:bCs/>
          <w:color w:val="000000" w:themeColor="text1"/>
          <w:lang w:val="pl-PL"/>
        </w:rPr>
      </w:pPr>
      <w:r w:rsidRPr="003D5A93">
        <w:rPr>
          <w:rFonts w:ascii="Cambria" w:eastAsia="Calibri" w:hAnsi="Cambria"/>
          <w:b/>
          <w:bCs/>
          <w:color w:val="000000" w:themeColor="text1"/>
          <w:lang w:val="pl-PL"/>
        </w:rPr>
        <w:t>Odbiory robót</w:t>
      </w:r>
    </w:p>
    <w:p w14:paraId="4B7475E6" w14:textId="77777777" w:rsidR="00D834F7" w:rsidRPr="003D5A93" w:rsidRDefault="00D834F7" w:rsidP="004746CC">
      <w:pPr>
        <w:widowControl/>
        <w:numPr>
          <w:ilvl w:val="0"/>
          <w:numId w:val="18"/>
        </w:numPr>
        <w:tabs>
          <w:tab w:val="clear" w:pos="1440"/>
          <w:tab w:val="num" w:pos="426"/>
        </w:tabs>
        <w:suppressAutoHyphens w:val="0"/>
        <w:overflowPunct w:val="0"/>
        <w:autoSpaceDE w:val="0"/>
        <w:autoSpaceDN w:val="0"/>
        <w:adjustRightInd w:val="0"/>
        <w:spacing w:line="276" w:lineRule="auto"/>
        <w:ind w:left="426" w:hanging="426"/>
        <w:jc w:val="both"/>
        <w:textAlignment w:val="baseline"/>
        <w:rPr>
          <w:rFonts w:ascii="Cambria" w:hAnsi="Cambria"/>
          <w:color w:val="000000" w:themeColor="text1"/>
          <w:lang w:val="pl-PL"/>
        </w:rPr>
      </w:pPr>
      <w:r w:rsidRPr="003D5A93">
        <w:rPr>
          <w:rFonts w:ascii="Cambria" w:hAnsi="Cambria"/>
          <w:color w:val="000000" w:themeColor="text1"/>
          <w:lang w:val="pl-PL"/>
        </w:rPr>
        <w:t>Strony zgodnie postanawiają, że będą stosowane następujące rodzaje odbiorów robót:</w:t>
      </w:r>
    </w:p>
    <w:p w14:paraId="4DDBC761" w14:textId="77777777" w:rsidR="00D834F7" w:rsidRPr="003D5A93" w:rsidRDefault="00D834F7" w:rsidP="004746CC">
      <w:pPr>
        <w:pStyle w:val="Kolorowalistaakcent11"/>
        <w:widowControl/>
        <w:numPr>
          <w:ilvl w:val="0"/>
          <w:numId w:val="16"/>
        </w:numPr>
        <w:tabs>
          <w:tab w:val="clear" w:pos="850"/>
          <w:tab w:val="num" w:pos="709"/>
          <w:tab w:val="left" w:pos="1418"/>
        </w:tabs>
        <w:suppressAutoHyphens w:val="0"/>
        <w:autoSpaceDE w:val="0"/>
        <w:autoSpaceDN w:val="0"/>
        <w:adjustRightInd w:val="0"/>
        <w:spacing w:before="0" w:after="0" w:line="276" w:lineRule="auto"/>
        <w:ind w:left="709"/>
        <w:contextualSpacing/>
        <w:rPr>
          <w:rFonts w:ascii="Cambria" w:hAnsi="Cambria"/>
          <w:color w:val="000000" w:themeColor="text1"/>
          <w:sz w:val="24"/>
          <w:szCs w:val="24"/>
          <w:lang w:val="pl-PL" w:eastAsia="en-US"/>
        </w:rPr>
      </w:pPr>
      <w:r w:rsidRPr="003D5A93">
        <w:rPr>
          <w:rFonts w:ascii="Cambria" w:hAnsi="Cambria"/>
          <w:b/>
          <w:bCs/>
          <w:color w:val="000000" w:themeColor="text1"/>
          <w:sz w:val="24"/>
          <w:szCs w:val="24"/>
          <w:lang w:val="pl-PL"/>
        </w:rPr>
        <w:t>odbiory robót zanikających i ulegających zakryciu</w:t>
      </w:r>
      <w:r w:rsidRPr="003D5A93">
        <w:rPr>
          <w:rFonts w:ascii="Cambria" w:hAnsi="Cambria"/>
          <w:color w:val="000000" w:themeColor="text1"/>
          <w:sz w:val="24"/>
          <w:szCs w:val="24"/>
          <w:lang w:val="pl-PL"/>
        </w:rPr>
        <w:t xml:space="preserve"> (roboty zanikające lub zakrywane muszą zostać wpisane do dziennika budowy przez kierownika budowy, po sprawdzeniu przez Inspektora nadzoru lub na tę okoliczność będzie sporządzany protokół robót zanikających) – nie stanowią podstawy do wystawienia faktury.</w:t>
      </w:r>
    </w:p>
    <w:p w14:paraId="037CB161" w14:textId="77777777" w:rsidR="00D834F7" w:rsidRPr="003D5A93" w:rsidRDefault="00D834F7" w:rsidP="004746CC">
      <w:pPr>
        <w:pStyle w:val="Kolorowalistaakcent11"/>
        <w:widowControl/>
        <w:numPr>
          <w:ilvl w:val="0"/>
          <w:numId w:val="16"/>
        </w:numPr>
        <w:tabs>
          <w:tab w:val="clear" w:pos="850"/>
          <w:tab w:val="num" w:pos="709"/>
          <w:tab w:val="left" w:pos="1418"/>
        </w:tabs>
        <w:suppressAutoHyphens w:val="0"/>
        <w:autoSpaceDE w:val="0"/>
        <w:autoSpaceDN w:val="0"/>
        <w:adjustRightInd w:val="0"/>
        <w:spacing w:before="0" w:after="0" w:line="276" w:lineRule="auto"/>
        <w:ind w:left="709"/>
        <w:contextualSpacing/>
        <w:rPr>
          <w:rFonts w:ascii="Cambria" w:hAnsi="Cambria"/>
          <w:color w:val="000000" w:themeColor="text1"/>
          <w:sz w:val="24"/>
          <w:szCs w:val="24"/>
          <w:lang w:val="pl-PL"/>
        </w:rPr>
      </w:pPr>
      <w:r w:rsidRPr="003D5A93">
        <w:rPr>
          <w:rFonts w:ascii="Cambria" w:hAnsi="Cambria"/>
          <w:b/>
          <w:bCs/>
          <w:color w:val="000000" w:themeColor="text1"/>
          <w:sz w:val="24"/>
          <w:szCs w:val="24"/>
          <w:lang w:val="pl-PL"/>
        </w:rPr>
        <w:t>odbiór końcowy</w:t>
      </w:r>
      <w:r w:rsidRPr="003D5A93">
        <w:rPr>
          <w:rFonts w:ascii="Cambria" w:hAnsi="Cambria"/>
          <w:color w:val="000000" w:themeColor="text1"/>
          <w:sz w:val="24"/>
          <w:szCs w:val="24"/>
          <w:lang w:val="pl-PL"/>
        </w:rPr>
        <w:t xml:space="preserve"> po zakończeniu wszystkich robót budowlanych - będący podstawą wystawienia faktury końcowej.</w:t>
      </w:r>
    </w:p>
    <w:p w14:paraId="61AD813F" w14:textId="77777777" w:rsidR="00D834F7" w:rsidRPr="003D5A93" w:rsidRDefault="00D834F7" w:rsidP="004746CC">
      <w:pPr>
        <w:widowControl/>
        <w:numPr>
          <w:ilvl w:val="0"/>
          <w:numId w:val="18"/>
        </w:numPr>
        <w:tabs>
          <w:tab w:val="clear" w:pos="1440"/>
          <w:tab w:val="num" w:pos="426"/>
        </w:tabs>
        <w:suppressAutoHyphens w:val="0"/>
        <w:overflowPunct w:val="0"/>
        <w:autoSpaceDE w:val="0"/>
        <w:autoSpaceDN w:val="0"/>
        <w:adjustRightInd w:val="0"/>
        <w:spacing w:line="276" w:lineRule="auto"/>
        <w:ind w:left="426" w:hanging="426"/>
        <w:jc w:val="both"/>
        <w:textAlignment w:val="baseline"/>
        <w:rPr>
          <w:rFonts w:ascii="Cambria" w:hAnsi="Cambria"/>
          <w:color w:val="000000" w:themeColor="text1"/>
          <w:lang w:val="pl-PL"/>
        </w:rPr>
      </w:pPr>
      <w:r w:rsidRPr="003D5A93">
        <w:rPr>
          <w:rFonts w:ascii="Cambria" w:hAnsi="Cambria"/>
          <w:color w:val="000000" w:themeColor="text1"/>
          <w:lang w:val="pl-PL"/>
        </w:rPr>
        <w:t>Odbiory robót zanikających i ulegających zakryciu, dokonywane będą przez Inspektora Nadzoru Inwestorskiego. Wykonawca winien zgłaszać gotowość do odbiorów, o których mowa wyżej, wpisem do Dziennika budowy.</w:t>
      </w:r>
    </w:p>
    <w:p w14:paraId="584431C4" w14:textId="77777777" w:rsidR="00D834F7" w:rsidRPr="003D5A93" w:rsidRDefault="00D834F7" w:rsidP="004746CC">
      <w:pPr>
        <w:widowControl/>
        <w:numPr>
          <w:ilvl w:val="0"/>
          <w:numId w:val="18"/>
        </w:numPr>
        <w:tabs>
          <w:tab w:val="clear" w:pos="1440"/>
          <w:tab w:val="num" w:pos="426"/>
        </w:tabs>
        <w:suppressAutoHyphens w:val="0"/>
        <w:overflowPunct w:val="0"/>
        <w:autoSpaceDE w:val="0"/>
        <w:autoSpaceDN w:val="0"/>
        <w:adjustRightInd w:val="0"/>
        <w:spacing w:line="276" w:lineRule="auto"/>
        <w:ind w:left="426" w:hanging="426"/>
        <w:jc w:val="both"/>
        <w:textAlignment w:val="baseline"/>
        <w:rPr>
          <w:rFonts w:ascii="Cambria" w:hAnsi="Cambria"/>
          <w:color w:val="000000" w:themeColor="text1"/>
          <w:lang w:val="pl-PL"/>
        </w:rPr>
      </w:pPr>
      <w:r w:rsidRPr="003D5A93">
        <w:rPr>
          <w:rFonts w:ascii="Cambria" w:hAnsi="Cambria"/>
          <w:color w:val="000000" w:themeColor="text1"/>
          <w:lang w:val="pl-PL"/>
        </w:rPr>
        <w:t xml:space="preserve">Podstawą zgłoszenia przez Wykonawcę gotowości do odbioru końcowego, </w:t>
      </w:r>
      <w:bookmarkStart w:id="5" w:name="_Hlk63339232"/>
      <w:r w:rsidRPr="003D5A93">
        <w:rPr>
          <w:rFonts w:ascii="Cambria" w:hAnsi="Cambria"/>
          <w:color w:val="000000" w:themeColor="text1"/>
          <w:lang w:val="pl-PL"/>
        </w:rPr>
        <w:t>będzie faktyczne wykonanie całości robót potwierdzone w Dzienniku budowy wpisem dokonanym przez kierownika budowy, potwierdzonym przez Inspektora nadzoru.</w:t>
      </w:r>
    </w:p>
    <w:bookmarkEnd w:id="5"/>
    <w:p w14:paraId="4B360AEA" w14:textId="77777777" w:rsidR="00D834F7" w:rsidRPr="003D5A93" w:rsidRDefault="00D834F7" w:rsidP="004746CC">
      <w:pPr>
        <w:widowControl/>
        <w:numPr>
          <w:ilvl w:val="0"/>
          <w:numId w:val="18"/>
        </w:numPr>
        <w:tabs>
          <w:tab w:val="clear" w:pos="1440"/>
          <w:tab w:val="num" w:pos="426"/>
        </w:tabs>
        <w:suppressAutoHyphens w:val="0"/>
        <w:overflowPunct w:val="0"/>
        <w:autoSpaceDE w:val="0"/>
        <w:autoSpaceDN w:val="0"/>
        <w:adjustRightInd w:val="0"/>
        <w:spacing w:line="276" w:lineRule="auto"/>
        <w:ind w:left="426" w:hanging="426"/>
        <w:jc w:val="both"/>
        <w:textAlignment w:val="baseline"/>
        <w:rPr>
          <w:rFonts w:ascii="Cambria" w:hAnsi="Cambria"/>
          <w:color w:val="000000" w:themeColor="text1"/>
          <w:lang w:val="pl-PL"/>
        </w:rPr>
      </w:pPr>
      <w:r w:rsidRPr="003D5A93">
        <w:rPr>
          <w:rFonts w:ascii="Cambria" w:hAnsi="Cambria"/>
          <w:color w:val="000000" w:themeColor="text1"/>
          <w:lang w:val="pl-PL"/>
        </w:rPr>
        <w:t>Wraz ze zgłoszeniem do końcowego odbioru Wykonawca przekaże Zamawiającemu następujące dokumenty wynikające z art. 57 ustawy Prawo budowlane:</w:t>
      </w:r>
    </w:p>
    <w:p w14:paraId="734D7D42" w14:textId="77777777" w:rsidR="00D834F7" w:rsidRPr="003D5A93" w:rsidRDefault="00D834F7" w:rsidP="004746CC">
      <w:pPr>
        <w:pStyle w:val="Kolorowalistaakcent11"/>
        <w:widowControl/>
        <w:numPr>
          <w:ilvl w:val="0"/>
          <w:numId w:val="17"/>
        </w:numPr>
        <w:suppressAutoHyphens w:val="0"/>
        <w:autoSpaceDE w:val="0"/>
        <w:autoSpaceDN w:val="0"/>
        <w:adjustRightInd w:val="0"/>
        <w:spacing w:before="0" w:after="0" w:line="276" w:lineRule="auto"/>
        <w:ind w:hanging="424"/>
        <w:contextualSpacing/>
        <w:rPr>
          <w:rFonts w:ascii="Cambria" w:hAnsi="Cambria"/>
          <w:color w:val="000000" w:themeColor="text1"/>
          <w:sz w:val="24"/>
          <w:szCs w:val="24"/>
          <w:lang w:val="pl-PL"/>
        </w:rPr>
      </w:pPr>
      <w:r w:rsidRPr="003D5A93">
        <w:rPr>
          <w:rFonts w:ascii="Cambria" w:hAnsi="Cambria"/>
          <w:color w:val="000000" w:themeColor="text1"/>
          <w:sz w:val="24"/>
          <w:szCs w:val="24"/>
          <w:lang w:val="pl-PL"/>
        </w:rPr>
        <w:t>Dziennik budowy,</w:t>
      </w:r>
    </w:p>
    <w:p w14:paraId="7ECB4D66" w14:textId="77777777" w:rsidR="00D834F7" w:rsidRPr="003D5A93" w:rsidRDefault="00D834F7" w:rsidP="004746CC">
      <w:pPr>
        <w:pStyle w:val="Kolorowalistaakcent11"/>
        <w:widowControl/>
        <w:numPr>
          <w:ilvl w:val="0"/>
          <w:numId w:val="17"/>
        </w:numPr>
        <w:suppressAutoHyphens w:val="0"/>
        <w:autoSpaceDE w:val="0"/>
        <w:autoSpaceDN w:val="0"/>
        <w:adjustRightInd w:val="0"/>
        <w:spacing w:before="0" w:after="0" w:line="276" w:lineRule="auto"/>
        <w:ind w:hanging="424"/>
        <w:contextualSpacing/>
        <w:rPr>
          <w:rFonts w:ascii="Cambria" w:hAnsi="Cambria"/>
          <w:color w:val="000000" w:themeColor="text1"/>
          <w:sz w:val="24"/>
          <w:szCs w:val="24"/>
          <w:lang w:val="pl-PL"/>
        </w:rPr>
      </w:pPr>
      <w:r w:rsidRPr="003D5A93">
        <w:rPr>
          <w:rFonts w:ascii="Cambria" w:hAnsi="Cambria"/>
          <w:color w:val="000000" w:themeColor="text1"/>
          <w:sz w:val="24"/>
          <w:szCs w:val="24"/>
          <w:lang w:val="pl-PL"/>
        </w:rPr>
        <w:t>Dokumentację powykonawczą, opisaną i skompletowaną w formie papierowej i elektronicznej w formacie doc i pdf,</w:t>
      </w:r>
    </w:p>
    <w:p w14:paraId="58654F25" w14:textId="77777777" w:rsidR="00D834F7" w:rsidRPr="003D5A93" w:rsidRDefault="00D834F7" w:rsidP="004746CC">
      <w:pPr>
        <w:pStyle w:val="Kolorowalistaakcent11"/>
        <w:widowControl/>
        <w:numPr>
          <w:ilvl w:val="0"/>
          <w:numId w:val="17"/>
        </w:numPr>
        <w:suppressAutoHyphens w:val="0"/>
        <w:autoSpaceDE w:val="0"/>
        <w:autoSpaceDN w:val="0"/>
        <w:adjustRightInd w:val="0"/>
        <w:spacing w:before="0" w:after="0" w:line="276" w:lineRule="auto"/>
        <w:ind w:hanging="424"/>
        <w:contextualSpacing/>
        <w:rPr>
          <w:rFonts w:ascii="Cambria" w:hAnsi="Cambria"/>
          <w:color w:val="000000" w:themeColor="text1"/>
          <w:sz w:val="24"/>
          <w:szCs w:val="24"/>
          <w:lang w:val="pl-PL"/>
        </w:rPr>
      </w:pPr>
      <w:r w:rsidRPr="003D5A93">
        <w:rPr>
          <w:rFonts w:ascii="Cambria" w:hAnsi="Cambria"/>
          <w:color w:val="000000" w:themeColor="text1"/>
          <w:sz w:val="24"/>
          <w:szCs w:val="24"/>
          <w:lang w:val="pl-PL" w:eastAsia="pl-PL"/>
        </w:rPr>
        <w:t>Dokumenty (atesty, certyfikaty) potwierdzające, że wbudowane wyroby budowlane są zgodne z art. 10 ustawy Prawo budowlane (opisane i ostemplowane przez Kierownika budowy i potwierdzone przez Inspektora Nadzoru)</w:t>
      </w:r>
      <w:r w:rsidRPr="003D5A93">
        <w:rPr>
          <w:rFonts w:ascii="Cambria" w:hAnsi="Cambria"/>
          <w:color w:val="000000" w:themeColor="text1"/>
          <w:sz w:val="24"/>
          <w:szCs w:val="24"/>
          <w:lang w:val="pl-PL"/>
        </w:rPr>
        <w:t>,</w:t>
      </w:r>
    </w:p>
    <w:p w14:paraId="419A197B" w14:textId="77777777" w:rsidR="00D834F7" w:rsidRPr="003D5A93" w:rsidRDefault="00D834F7" w:rsidP="004746CC">
      <w:pPr>
        <w:pStyle w:val="Kolorowalistaakcent11"/>
        <w:widowControl/>
        <w:numPr>
          <w:ilvl w:val="0"/>
          <w:numId w:val="17"/>
        </w:numPr>
        <w:suppressAutoHyphens w:val="0"/>
        <w:autoSpaceDE w:val="0"/>
        <w:autoSpaceDN w:val="0"/>
        <w:adjustRightInd w:val="0"/>
        <w:spacing w:before="0" w:after="0" w:line="276" w:lineRule="auto"/>
        <w:ind w:hanging="424"/>
        <w:contextualSpacing/>
        <w:rPr>
          <w:rFonts w:ascii="Cambria" w:hAnsi="Cambria"/>
          <w:color w:val="000000" w:themeColor="text1"/>
          <w:sz w:val="24"/>
          <w:szCs w:val="24"/>
          <w:lang w:val="pl-PL"/>
        </w:rPr>
      </w:pPr>
      <w:r w:rsidRPr="003D5A93">
        <w:rPr>
          <w:rFonts w:ascii="Cambria" w:hAnsi="Cambria"/>
          <w:color w:val="000000" w:themeColor="text1"/>
          <w:sz w:val="24"/>
          <w:szCs w:val="24"/>
          <w:lang w:val="pl-PL"/>
        </w:rPr>
        <w:t>Protokoły i zaświadczenia z przeprowadzonych prób, badań, sprawdzeń i inne dokumenty wymagane stosownymi przepisami,</w:t>
      </w:r>
    </w:p>
    <w:p w14:paraId="4FD051C2" w14:textId="77777777" w:rsidR="00D834F7" w:rsidRPr="003D5A93" w:rsidRDefault="00D834F7" w:rsidP="004746CC">
      <w:pPr>
        <w:pStyle w:val="Kolorowalistaakcent11"/>
        <w:widowControl/>
        <w:numPr>
          <w:ilvl w:val="0"/>
          <w:numId w:val="17"/>
        </w:numPr>
        <w:suppressAutoHyphens w:val="0"/>
        <w:autoSpaceDE w:val="0"/>
        <w:autoSpaceDN w:val="0"/>
        <w:adjustRightInd w:val="0"/>
        <w:spacing w:before="0" w:after="0" w:line="276" w:lineRule="auto"/>
        <w:ind w:hanging="424"/>
        <w:contextualSpacing/>
        <w:rPr>
          <w:rFonts w:ascii="Cambria" w:hAnsi="Cambria"/>
          <w:color w:val="000000" w:themeColor="text1"/>
          <w:sz w:val="24"/>
          <w:szCs w:val="24"/>
          <w:lang w:val="pl-PL"/>
        </w:rPr>
      </w:pPr>
      <w:r w:rsidRPr="003D5A93">
        <w:rPr>
          <w:rFonts w:ascii="Cambria" w:hAnsi="Cambria"/>
          <w:color w:val="000000" w:themeColor="text1"/>
          <w:sz w:val="24"/>
          <w:szCs w:val="24"/>
          <w:lang w:val="pl-PL"/>
        </w:rPr>
        <w:t>Oświadczenie Kierownika budowy oraz kierowników robót o zakończeniu robót budowlanych oraz wykonaniu robót zgodnie ze sztuką budowlaną, obowiązującymi przepisami i normami,</w:t>
      </w:r>
    </w:p>
    <w:p w14:paraId="1944F841" w14:textId="6C4B279F" w:rsidR="00D834F7" w:rsidRPr="003D5A93" w:rsidRDefault="00D834F7" w:rsidP="004746CC">
      <w:pPr>
        <w:widowControl/>
        <w:numPr>
          <w:ilvl w:val="0"/>
          <w:numId w:val="18"/>
        </w:numPr>
        <w:tabs>
          <w:tab w:val="clear" w:pos="1440"/>
          <w:tab w:val="num" w:pos="426"/>
        </w:tabs>
        <w:suppressAutoHyphens w:val="0"/>
        <w:overflowPunct w:val="0"/>
        <w:autoSpaceDE w:val="0"/>
        <w:autoSpaceDN w:val="0"/>
        <w:adjustRightInd w:val="0"/>
        <w:spacing w:line="276" w:lineRule="auto"/>
        <w:ind w:left="426" w:hanging="426"/>
        <w:jc w:val="both"/>
        <w:textAlignment w:val="baseline"/>
        <w:rPr>
          <w:rFonts w:ascii="Cambria" w:hAnsi="Cambria"/>
          <w:color w:val="000000" w:themeColor="text1"/>
          <w:lang w:val="pl-PL"/>
        </w:rPr>
      </w:pPr>
      <w:r w:rsidRPr="003D5A93">
        <w:rPr>
          <w:rFonts w:ascii="Cambria" w:hAnsi="Cambria"/>
          <w:color w:val="000000" w:themeColor="text1"/>
          <w:lang w:val="pl-PL"/>
        </w:rPr>
        <w:t xml:space="preserve">Zamawiający wyznaczy i rozpocznie czynności odbioru </w:t>
      </w:r>
      <w:r w:rsidRPr="003D5A93">
        <w:rPr>
          <w:rFonts w:ascii="Cambria" w:hAnsi="Cambria"/>
          <w:color w:val="000000" w:themeColor="text1"/>
          <w:lang w:val="pl-PL"/>
        </w:rPr>
        <w:br/>
        <w:t xml:space="preserve">końcowego w terminie do </w:t>
      </w:r>
      <w:r w:rsidR="00636C58">
        <w:rPr>
          <w:rFonts w:ascii="Cambria" w:hAnsi="Cambria"/>
          <w:color w:val="000000" w:themeColor="text1"/>
          <w:lang w:val="pl-PL"/>
        </w:rPr>
        <w:t>7</w:t>
      </w:r>
      <w:r w:rsidRPr="003D5A93">
        <w:rPr>
          <w:rFonts w:ascii="Cambria" w:hAnsi="Cambria"/>
          <w:color w:val="000000" w:themeColor="text1"/>
          <w:lang w:val="pl-PL"/>
        </w:rPr>
        <w:t xml:space="preserve"> dni roboczych od daty zawiadomienia go o osiągnięciu gotowości do odbioru częściowego lub końcowego.</w:t>
      </w:r>
    </w:p>
    <w:p w14:paraId="05F48F63" w14:textId="074D028A" w:rsidR="00D834F7" w:rsidRPr="003D5A93" w:rsidRDefault="00D834F7" w:rsidP="004746CC">
      <w:pPr>
        <w:widowControl/>
        <w:numPr>
          <w:ilvl w:val="0"/>
          <w:numId w:val="18"/>
        </w:numPr>
        <w:tabs>
          <w:tab w:val="clear" w:pos="1440"/>
          <w:tab w:val="num" w:pos="426"/>
        </w:tabs>
        <w:suppressAutoHyphens w:val="0"/>
        <w:overflowPunct w:val="0"/>
        <w:autoSpaceDE w:val="0"/>
        <w:autoSpaceDN w:val="0"/>
        <w:adjustRightInd w:val="0"/>
        <w:spacing w:line="276" w:lineRule="auto"/>
        <w:ind w:left="426" w:hanging="426"/>
        <w:jc w:val="both"/>
        <w:textAlignment w:val="baseline"/>
        <w:rPr>
          <w:rFonts w:ascii="Cambria" w:hAnsi="Cambria"/>
          <w:color w:val="000000" w:themeColor="text1"/>
          <w:lang w:val="pl-PL"/>
        </w:rPr>
      </w:pPr>
      <w:r w:rsidRPr="003D5A93">
        <w:rPr>
          <w:rFonts w:ascii="Cambria" w:hAnsi="Cambria"/>
          <w:color w:val="000000" w:themeColor="text1"/>
          <w:lang w:val="pl-PL"/>
        </w:rPr>
        <w:t xml:space="preserve">Zamawiający zobowiązany jest do dokonania lub odmowy dokonania odbioru końcowego, w terminie do </w:t>
      </w:r>
      <w:r w:rsidR="00636C58">
        <w:rPr>
          <w:rFonts w:ascii="Cambria" w:hAnsi="Cambria"/>
          <w:color w:val="000000" w:themeColor="text1"/>
          <w:lang w:val="pl-PL"/>
        </w:rPr>
        <w:t>7</w:t>
      </w:r>
      <w:r w:rsidRPr="003D5A93">
        <w:rPr>
          <w:rFonts w:ascii="Cambria" w:hAnsi="Cambria"/>
          <w:color w:val="000000" w:themeColor="text1"/>
          <w:lang w:val="pl-PL"/>
        </w:rPr>
        <w:t xml:space="preserve"> dni roboczych od dnia rozpoczęcia tego odbioru.</w:t>
      </w:r>
    </w:p>
    <w:p w14:paraId="122D7E2B" w14:textId="77777777" w:rsidR="00D834F7" w:rsidRPr="003D5A93" w:rsidRDefault="00D834F7" w:rsidP="004746CC">
      <w:pPr>
        <w:widowControl/>
        <w:numPr>
          <w:ilvl w:val="0"/>
          <w:numId w:val="18"/>
        </w:numPr>
        <w:tabs>
          <w:tab w:val="clear" w:pos="1440"/>
          <w:tab w:val="num" w:pos="426"/>
        </w:tabs>
        <w:suppressAutoHyphens w:val="0"/>
        <w:overflowPunct w:val="0"/>
        <w:autoSpaceDE w:val="0"/>
        <w:autoSpaceDN w:val="0"/>
        <w:adjustRightInd w:val="0"/>
        <w:spacing w:line="276" w:lineRule="auto"/>
        <w:ind w:left="426" w:hanging="426"/>
        <w:jc w:val="both"/>
        <w:textAlignment w:val="baseline"/>
        <w:rPr>
          <w:rFonts w:ascii="Cambria" w:hAnsi="Cambria"/>
          <w:color w:val="000000" w:themeColor="text1"/>
          <w:lang w:val="pl-PL"/>
        </w:rPr>
      </w:pPr>
      <w:r w:rsidRPr="003D5A93">
        <w:rPr>
          <w:rFonts w:ascii="Cambria" w:hAnsi="Cambria"/>
          <w:color w:val="000000" w:themeColor="text1"/>
          <w:lang w:val="pl-PL"/>
        </w:rPr>
        <w:t xml:space="preserve">W protokole odbioru końcowego strony wskażą w szczególności zakres wykonanych prac, datę ich zakończenia, uwagi dotyczące jakości wykonanych prac oraz ewentualne usterki lub wady stwierdzone podczas odbioru </w:t>
      </w:r>
    </w:p>
    <w:p w14:paraId="764DE9BF" w14:textId="77777777" w:rsidR="00D834F7" w:rsidRPr="003D5A93" w:rsidRDefault="00D834F7" w:rsidP="004746CC">
      <w:pPr>
        <w:widowControl/>
        <w:numPr>
          <w:ilvl w:val="0"/>
          <w:numId w:val="18"/>
        </w:numPr>
        <w:tabs>
          <w:tab w:val="clear" w:pos="1440"/>
          <w:tab w:val="num" w:pos="426"/>
        </w:tabs>
        <w:suppressAutoHyphens w:val="0"/>
        <w:overflowPunct w:val="0"/>
        <w:autoSpaceDE w:val="0"/>
        <w:autoSpaceDN w:val="0"/>
        <w:adjustRightInd w:val="0"/>
        <w:spacing w:line="276" w:lineRule="auto"/>
        <w:ind w:left="426" w:hanging="426"/>
        <w:jc w:val="both"/>
        <w:textAlignment w:val="baseline"/>
        <w:rPr>
          <w:rFonts w:ascii="Cambria" w:eastAsia="Calibri" w:hAnsi="Cambria"/>
          <w:color w:val="000000" w:themeColor="text1"/>
          <w:lang w:val="pl-PL" w:eastAsia="en-US"/>
        </w:rPr>
      </w:pPr>
      <w:r w:rsidRPr="003D5A93">
        <w:rPr>
          <w:rFonts w:ascii="Cambria" w:eastAsia="Calibri" w:hAnsi="Cambria"/>
          <w:color w:val="000000" w:themeColor="text1"/>
          <w:lang w:val="pl-PL"/>
        </w:rPr>
        <w:t>Jeżeli w toku czynności odbioru zostaną stwierdzone wady, Zamawiającemu przysługują następujące uprawnienia:</w:t>
      </w:r>
    </w:p>
    <w:p w14:paraId="260D3215" w14:textId="77777777" w:rsidR="00D834F7" w:rsidRPr="003D5A93" w:rsidRDefault="00D834F7" w:rsidP="004746CC">
      <w:pPr>
        <w:pStyle w:val="Kolorowalistaakcent11"/>
        <w:widowControl/>
        <w:numPr>
          <w:ilvl w:val="0"/>
          <w:numId w:val="19"/>
        </w:numPr>
        <w:suppressAutoHyphens w:val="0"/>
        <w:autoSpaceDE w:val="0"/>
        <w:autoSpaceDN w:val="0"/>
        <w:adjustRightInd w:val="0"/>
        <w:spacing w:before="0" w:after="0" w:line="276" w:lineRule="auto"/>
        <w:contextualSpacing/>
        <w:rPr>
          <w:rFonts w:ascii="Cambria" w:eastAsia="Calibri" w:hAnsi="Cambria"/>
          <w:color w:val="000000" w:themeColor="text1"/>
          <w:sz w:val="24"/>
          <w:szCs w:val="24"/>
          <w:lang w:val="pl-PL"/>
        </w:rPr>
      </w:pPr>
      <w:r w:rsidRPr="003D5A93">
        <w:rPr>
          <w:rFonts w:ascii="Cambria" w:eastAsia="Calibri" w:hAnsi="Cambria"/>
          <w:color w:val="000000" w:themeColor="text1"/>
          <w:sz w:val="24"/>
          <w:szCs w:val="24"/>
          <w:lang w:val="pl-PL"/>
        </w:rPr>
        <w:t>jeżeli wady nadają się do usunięcia, jednak uniemożliwiają użytkowanie przedmiotu zamówienia zgodnie z przeznaczeniem i zachowaniem zasad bezpieczeństwa /wady istotne/ Zamawiający odmówi odbioru do czasu usunięcia wad istotnych i wyznaczy termin ich usunięcia nie krótszy niż 14 dni</w:t>
      </w:r>
    </w:p>
    <w:p w14:paraId="63472678" w14:textId="77777777" w:rsidR="00D834F7" w:rsidRPr="003D5A93" w:rsidRDefault="00D834F7" w:rsidP="004746CC">
      <w:pPr>
        <w:pStyle w:val="Kolorowalistaakcent11"/>
        <w:widowControl/>
        <w:numPr>
          <w:ilvl w:val="0"/>
          <w:numId w:val="19"/>
        </w:numPr>
        <w:suppressAutoHyphens w:val="0"/>
        <w:autoSpaceDE w:val="0"/>
        <w:autoSpaceDN w:val="0"/>
        <w:adjustRightInd w:val="0"/>
        <w:spacing w:before="0" w:after="0" w:line="276" w:lineRule="auto"/>
        <w:contextualSpacing/>
        <w:rPr>
          <w:rFonts w:ascii="Cambria" w:eastAsia="Calibri" w:hAnsi="Cambria"/>
          <w:color w:val="000000" w:themeColor="text1"/>
          <w:sz w:val="24"/>
          <w:szCs w:val="24"/>
          <w:lang w:val="pl-PL"/>
        </w:rPr>
      </w:pPr>
      <w:r w:rsidRPr="003D5A93">
        <w:rPr>
          <w:rFonts w:ascii="Cambria" w:eastAsia="Calibri" w:hAnsi="Cambria"/>
          <w:color w:val="000000" w:themeColor="text1"/>
          <w:sz w:val="24"/>
          <w:szCs w:val="24"/>
          <w:lang w:val="pl-PL"/>
        </w:rPr>
        <w:t xml:space="preserve">jeżeli wady nadają się do usunięcia i nie stanowią przeszkody w użytkowaniu przedmiotu zamówienia zgodnie z przeznaczeniem i zachowaniem zasad </w:t>
      </w:r>
      <w:r w:rsidRPr="003D5A93">
        <w:rPr>
          <w:rFonts w:ascii="Cambria" w:eastAsia="Calibri" w:hAnsi="Cambria"/>
          <w:color w:val="000000" w:themeColor="text1"/>
          <w:sz w:val="24"/>
          <w:szCs w:val="24"/>
          <w:lang w:val="pl-PL"/>
        </w:rPr>
        <w:lastRenderedPageBreak/>
        <w:t>bezpieczeństwa /wady nieistotne/ Zamawiający odbierze przedmiot zamówienia wyznaczając termin ich usunięcia nie krótszy niż 14 dni.</w:t>
      </w:r>
    </w:p>
    <w:p w14:paraId="3B9BB770" w14:textId="77777777" w:rsidR="00D834F7" w:rsidRPr="003D5A93" w:rsidRDefault="00D834F7" w:rsidP="004746CC">
      <w:pPr>
        <w:pStyle w:val="Kolorowalistaakcent11"/>
        <w:widowControl/>
        <w:numPr>
          <w:ilvl w:val="0"/>
          <w:numId w:val="19"/>
        </w:numPr>
        <w:suppressAutoHyphens w:val="0"/>
        <w:autoSpaceDE w:val="0"/>
        <w:autoSpaceDN w:val="0"/>
        <w:adjustRightInd w:val="0"/>
        <w:spacing w:before="0" w:after="0" w:line="276" w:lineRule="auto"/>
        <w:contextualSpacing/>
        <w:rPr>
          <w:rFonts w:ascii="Cambria" w:eastAsia="Calibri" w:hAnsi="Cambria"/>
          <w:color w:val="000000" w:themeColor="text1"/>
          <w:sz w:val="24"/>
          <w:szCs w:val="24"/>
          <w:lang w:val="pl-PL"/>
        </w:rPr>
      </w:pPr>
      <w:r w:rsidRPr="003D5A93">
        <w:rPr>
          <w:rFonts w:ascii="Cambria" w:eastAsia="Calibri" w:hAnsi="Cambria"/>
          <w:color w:val="000000" w:themeColor="text1"/>
          <w:sz w:val="24"/>
          <w:szCs w:val="24"/>
          <w:lang w:val="pl-PL"/>
        </w:rPr>
        <w:t>jeżeli wady nie nadają się do usunięcia, Zamawiający może:</w:t>
      </w:r>
    </w:p>
    <w:p w14:paraId="5FD92877" w14:textId="77777777" w:rsidR="00D834F7" w:rsidRPr="003D5A93" w:rsidRDefault="00D834F7" w:rsidP="004746CC">
      <w:pPr>
        <w:pStyle w:val="Kolorowalistaakcent11"/>
        <w:widowControl/>
        <w:numPr>
          <w:ilvl w:val="1"/>
          <w:numId w:val="19"/>
        </w:numPr>
        <w:tabs>
          <w:tab w:val="num" w:pos="1134"/>
        </w:tabs>
        <w:suppressAutoHyphens w:val="0"/>
        <w:autoSpaceDE w:val="0"/>
        <w:autoSpaceDN w:val="0"/>
        <w:adjustRightInd w:val="0"/>
        <w:spacing w:before="0" w:after="0" w:line="276" w:lineRule="auto"/>
        <w:ind w:left="1134" w:hanging="283"/>
        <w:contextualSpacing/>
        <w:rPr>
          <w:rFonts w:ascii="Cambria" w:eastAsia="Calibri" w:hAnsi="Cambria"/>
          <w:color w:val="000000" w:themeColor="text1"/>
          <w:sz w:val="24"/>
          <w:szCs w:val="24"/>
          <w:lang w:val="pl-PL"/>
        </w:rPr>
      </w:pPr>
      <w:r w:rsidRPr="003D5A93">
        <w:rPr>
          <w:rFonts w:ascii="Cambria" w:eastAsia="Calibri" w:hAnsi="Cambria"/>
          <w:color w:val="000000" w:themeColor="text1"/>
          <w:sz w:val="24"/>
          <w:szCs w:val="24"/>
          <w:lang w:val="pl-PL"/>
        </w:rPr>
        <w:t>obniżyć wynagrodzenie, jeżeli wady nie uniemożliwiają użytkowania przedmiotu odbioru zgodnie z przeznaczeniem,</w:t>
      </w:r>
    </w:p>
    <w:p w14:paraId="28F242D6" w14:textId="77777777" w:rsidR="00D834F7" w:rsidRPr="003D5A93" w:rsidRDefault="00D834F7" w:rsidP="004746CC">
      <w:pPr>
        <w:pStyle w:val="Kolorowalistaakcent11"/>
        <w:widowControl/>
        <w:numPr>
          <w:ilvl w:val="1"/>
          <w:numId w:val="19"/>
        </w:numPr>
        <w:tabs>
          <w:tab w:val="num" w:pos="1134"/>
        </w:tabs>
        <w:suppressAutoHyphens w:val="0"/>
        <w:autoSpaceDE w:val="0"/>
        <w:autoSpaceDN w:val="0"/>
        <w:adjustRightInd w:val="0"/>
        <w:spacing w:before="0" w:after="0" w:line="276" w:lineRule="auto"/>
        <w:ind w:left="1134" w:hanging="283"/>
        <w:contextualSpacing/>
        <w:rPr>
          <w:rFonts w:ascii="Cambria" w:eastAsia="Calibri" w:hAnsi="Cambria"/>
          <w:color w:val="000000" w:themeColor="text1"/>
          <w:sz w:val="24"/>
          <w:szCs w:val="24"/>
          <w:lang w:val="pl-PL"/>
        </w:rPr>
      </w:pPr>
      <w:r w:rsidRPr="003D5A93">
        <w:rPr>
          <w:rFonts w:ascii="Cambria" w:eastAsia="Calibri" w:hAnsi="Cambria"/>
          <w:color w:val="000000" w:themeColor="text1"/>
          <w:sz w:val="24"/>
          <w:szCs w:val="24"/>
          <w:lang w:val="pl-PL"/>
        </w:rPr>
        <w:t>odstąpić od umowy lub żądać ponownego wykonania przedmiotu zamówienia, jeżeli wady uniemożliwiają użytkowanie przedmiotu zamówienia zgodnie z przeznaczeniem.</w:t>
      </w:r>
    </w:p>
    <w:p w14:paraId="70FACAE7" w14:textId="77777777" w:rsidR="00D834F7" w:rsidRPr="003D5A93" w:rsidRDefault="00D834F7" w:rsidP="004746CC">
      <w:pPr>
        <w:widowControl/>
        <w:numPr>
          <w:ilvl w:val="0"/>
          <w:numId w:val="18"/>
        </w:numPr>
        <w:tabs>
          <w:tab w:val="clear" w:pos="1440"/>
          <w:tab w:val="num" w:pos="426"/>
        </w:tabs>
        <w:suppressAutoHyphens w:val="0"/>
        <w:overflowPunct w:val="0"/>
        <w:autoSpaceDE w:val="0"/>
        <w:autoSpaceDN w:val="0"/>
        <w:adjustRightInd w:val="0"/>
        <w:spacing w:line="276" w:lineRule="auto"/>
        <w:ind w:left="426" w:hanging="426"/>
        <w:jc w:val="both"/>
        <w:textAlignment w:val="baseline"/>
        <w:rPr>
          <w:rFonts w:ascii="Cambria" w:eastAsia="Calibri" w:hAnsi="Cambria"/>
          <w:color w:val="000000" w:themeColor="text1"/>
          <w:lang w:val="pl-PL"/>
        </w:rPr>
      </w:pPr>
      <w:r w:rsidRPr="003D5A93">
        <w:rPr>
          <w:rFonts w:ascii="Cambria" w:eastAsia="Calibri" w:hAnsi="Cambria"/>
          <w:color w:val="000000" w:themeColor="text1"/>
          <w:lang w:val="pl-PL"/>
        </w:rPr>
        <w:t>W przypadku odmowy usunięcia wad przez Wykonawcę, wady zostaną usunięte w ramach wykonawstwa zastępczego na jego koszt.</w:t>
      </w:r>
    </w:p>
    <w:p w14:paraId="604704D7" w14:textId="77777777" w:rsidR="00D834F7" w:rsidRPr="003D5A93" w:rsidRDefault="00D834F7" w:rsidP="004746CC">
      <w:pPr>
        <w:widowControl/>
        <w:numPr>
          <w:ilvl w:val="0"/>
          <w:numId w:val="18"/>
        </w:numPr>
        <w:tabs>
          <w:tab w:val="clear" w:pos="1440"/>
          <w:tab w:val="num" w:pos="426"/>
        </w:tabs>
        <w:suppressAutoHyphens w:val="0"/>
        <w:overflowPunct w:val="0"/>
        <w:autoSpaceDE w:val="0"/>
        <w:autoSpaceDN w:val="0"/>
        <w:adjustRightInd w:val="0"/>
        <w:spacing w:line="276" w:lineRule="auto"/>
        <w:ind w:left="426" w:hanging="426"/>
        <w:jc w:val="both"/>
        <w:textAlignment w:val="baseline"/>
        <w:rPr>
          <w:rFonts w:ascii="Cambria" w:eastAsia="Calibri" w:hAnsi="Cambria"/>
          <w:color w:val="000000" w:themeColor="text1"/>
          <w:lang w:val="pl-PL" w:eastAsia="en-US"/>
        </w:rPr>
      </w:pPr>
      <w:r w:rsidRPr="003D5A93">
        <w:rPr>
          <w:rFonts w:ascii="Cambria" w:hAnsi="Cambria"/>
          <w:color w:val="000000" w:themeColor="text1"/>
          <w:lang w:val="pl-PL"/>
        </w:rPr>
        <w:t xml:space="preserve">W przypadku odmowy odbioru, o którym mowa w ust. 8 pkt 1, terminem wykonana zamówienia będzie data ponownego zgłoszenia przez wykonawcę gotowości do odbioru przedmiotu zamówienia z usuniętymi wadami istotnymi (nie będzie nim data pierwotnego zgłoszenia gotowości odbioru). </w:t>
      </w:r>
    </w:p>
    <w:p w14:paraId="1F918EF0" w14:textId="77777777" w:rsidR="00D834F7" w:rsidRPr="003D5A93" w:rsidRDefault="00D834F7" w:rsidP="00D834F7">
      <w:pPr>
        <w:widowControl/>
        <w:suppressAutoHyphens w:val="0"/>
        <w:overflowPunct w:val="0"/>
        <w:autoSpaceDE w:val="0"/>
        <w:autoSpaceDN w:val="0"/>
        <w:ind w:left="426"/>
        <w:rPr>
          <w:rFonts w:ascii="Cambria" w:eastAsia="Calibri" w:hAnsi="Cambria"/>
          <w:color w:val="000000" w:themeColor="text1"/>
          <w:lang w:val="pl-PL" w:eastAsia="en-US"/>
        </w:rPr>
      </w:pPr>
    </w:p>
    <w:p w14:paraId="2E255711" w14:textId="77777777" w:rsidR="00D834F7" w:rsidRPr="003D5A93" w:rsidRDefault="00D834F7" w:rsidP="00D834F7">
      <w:pPr>
        <w:widowControl/>
        <w:suppressAutoHyphens w:val="0"/>
        <w:autoSpaceDE w:val="0"/>
        <w:autoSpaceDN w:val="0"/>
        <w:jc w:val="center"/>
        <w:rPr>
          <w:rFonts w:ascii="Cambria" w:eastAsia="Calibri" w:hAnsi="Cambria"/>
          <w:b/>
          <w:bCs/>
          <w:color w:val="000000" w:themeColor="text1"/>
          <w:lang w:val="pl-PL" w:eastAsia="en-US"/>
        </w:rPr>
      </w:pPr>
      <w:r w:rsidRPr="003D5A93">
        <w:rPr>
          <w:rFonts w:ascii="Cambria" w:eastAsia="Calibri" w:hAnsi="Cambria"/>
          <w:b/>
          <w:bCs/>
          <w:color w:val="000000" w:themeColor="text1"/>
          <w:lang w:val="pl-PL" w:eastAsia="en-US"/>
        </w:rPr>
        <w:t>§ 7</w:t>
      </w:r>
    </w:p>
    <w:p w14:paraId="698A04C2" w14:textId="77777777" w:rsidR="00D834F7" w:rsidRPr="003D5A93" w:rsidRDefault="00D834F7" w:rsidP="00D834F7">
      <w:pPr>
        <w:pStyle w:val="Lista"/>
        <w:spacing w:line="276" w:lineRule="auto"/>
        <w:ind w:left="360"/>
        <w:jc w:val="center"/>
        <w:rPr>
          <w:rFonts w:ascii="Cambria" w:hAnsi="Cambria" w:cs="Calibri"/>
          <w:b/>
          <w:bCs/>
          <w:color w:val="000000" w:themeColor="text1"/>
          <w:lang w:val="pl-PL"/>
        </w:rPr>
      </w:pPr>
      <w:r w:rsidRPr="003D5A93">
        <w:rPr>
          <w:rFonts w:ascii="Cambria" w:hAnsi="Cambria" w:cs="Calibri"/>
          <w:b/>
          <w:bCs/>
          <w:color w:val="000000" w:themeColor="text1"/>
          <w:lang w:val="pl-PL"/>
        </w:rPr>
        <w:t>Obowiązki Kierownika budowy</w:t>
      </w:r>
    </w:p>
    <w:p w14:paraId="6EE581A8" w14:textId="77777777" w:rsidR="00D834F7" w:rsidRPr="003D5A93" w:rsidRDefault="00D834F7" w:rsidP="004746CC">
      <w:pPr>
        <w:pStyle w:val="Lista"/>
        <w:widowControl/>
        <w:numPr>
          <w:ilvl w:val="2"/>
          <w:numId w:val="25"/>
        </w:numPr>
        <w:tabs>
          <w:tab w:val="clear" w:pos="737"/>
          <w:tab w:val="num" w:pos="284"/>
        </w:tabs>
        <w:suppressAutoHyphens w:val="0"/>
        <w:spacing w:line="276" w:lineRule="auto"/>
        <w:ind w:left="284"/>
        <w:jc w:val="both"/>
        <w:rPr>
          <w:rFonts w:ascii="Cambria" w:hAnsi="Cambria" w:cs="Calibri"/>
          <w:color w:val="000000" w:themeColor="text1"/>
          <w:lang w:val="pl-PL"/>
        </w:rPr>
      </w:pPr>
      <w:r w:rsidRPr="003D5A93">
        <w:rPr>
          <w:rFonts w:ascii="Cambria" w:hAnsi="Cambria" w:cs="Calibri"/>
          <w:color w:val="000000" w:themeColor="text1"/>
          <w:lang w:val="pl-PL"/>
        </w:rPr>
        <w:t>Kierownik budowy działać będzie w granicach umocowania określonego w ustawie Prawo budowlane.</w:t>
      </w:r>
    </w:p>
    <w:p w14:paraId="75ABFB8B" w14:textId="77777777" w:rsidR="00D834F7" w:rsidRPr="003D5A93" w:rsidRDefault="00D834F7" w:rsidP="004746CC">
      <w:pPr>
        <w:pStyle w:val="Lista"/>
        <w:widowControl/>
        <w:numPr>
          <w:ilvl w:val="2"/>
          <w:numId w:val="25"/>
        </w:numPr>
        <w:tabs>
          <w:tab w:val="clear" w:pos="737"/>
          <w:tab w:val="num" w:pos="284"/>
        </w:tabs>
        <w:suppressAutoHyphens w:val="0"/>
        <w:spacing w:line="276" w:lineRule="auto"/>
        <w:ind w:left="284"/>
        <w:jc w:val="both"/>
        <w:rPr>
          <w:rFonts w:ascii="Cambria" w:hAnsi="Cambria" w:cs="Calibri"/>
          <w:color w:val="000000" w:themeColor="text1"/>
          <w:lang w:val="pl-PL"/>
        </w:rPr>
      </w:pPr>
      <w:r w:rsidRPr="003D5A93">
        <w:rPr>
          <w:rFonts w:ascii="Cambria" w:hAnsi="Cambria" w:cs="Calibri"/>
          <w:color w:val="000000" w:themeColor="text1"/>
          <w:lang w:val="pl-PL"/>
        </w:rPr>
        <w:t>Kierownik budowy zobowiązany jest do:</w:t>
      </w:r>
    </w:p>
    <w:p w14:paraId="61DE0AE4" w14:textId="1E450110" w:rsidR="00D834F7" w:rsidRPr="003D5A93" w:rsidRDefault="00D834F7" w:rsidP="004746CC">
      <w:pPr>
        <w:widowControl/>
        <w:numPr>
          <w:ilvl w:val="0"/>
          <w:numId w:val="26"/>
        </w:numPr>
        <w:suppressAutoHyphens w:val="0"/>
        <w:overflowPunct w:val="0"/>
        <w:autoSpaceDE w:val="0"/>
        <w:autoSpaceDN w:val="0"/>
        <w:adjustRightInd w:val="0"/>
        <w:spacing w:line="276" w:lineRule="auto"/>
        <w:ind w:left="709" w:hanging="425"/>
        <w:jc w:val="both"/>
        <w:textAlignment w:val="baseline"/>
        <w:rPr>
          <w:rFonts w:ascii="Cambria" w:hAnsi="Cambria"/>
          <w:color w:val="000000" w:themeColor="text1"/>
          <w:lang w:val="pl-PL"/>
        </w:rPr>
      </w:pPr>
      <w:r w:rsidRPr="003D5A93">
        <w:rPr>
          <w:rFonts w:ascii="Cambria" w:hAnsi="Cambria"/>
          <w:color w:val="000000" w:themeColor="text1"/>
          <w:lang w:val="pl-PL"/>
        </w:rPr>
        <w:t>złożenia Zamawiającemu oświadczenia o przyjęciu obowiązków kierownika budowy,</w:t>
      </w:r>
    </w:p>
    <w:p w14:paraId="1E54AF5C" w14:textId="77777777" w:rsidR="00D834F7" w:rsidRPr="003D5A93" w:rsidRDefault="00D834F7" w:rsidP="004746CC">
      <w:pPr>
        <w:widowControl/>
        <w:numPr>
          <w:ilvl w:val="0"/>
          <w:numId w:val="26"/>
        </w:numPr>
        <w:suppressAutoHyphens w:val="0"/>
        <w:overflowPunct w:val="0"/>
        <w:autoSpaceDE w:val="0"/>
        <w:autoSpaceDN w:val="0"/>
        <w:adjustRightInd w:val="0"/>
        <w:spacing w:line="276" w:lineRule="auto"/>
        <w:ind w:left="709" w:hanging="425"/>
        <w:jc w:val="both"/>
        <w:textAlignment w:val="baseline"/>
        <w:rPr>
          <w:rFonts w:ascii="Cambria" w:hAnsi="Cambria"/>
          <w:color w:val="000000" w:themeColor="text1"/>
          <w:lang w:val="pl-PL"/>
        </w:rPr>
      </w:pPr>
      <w:r w:rsidRPr="003D5A93">
        <w:rPr>
          <w:rFonts w:ascii="Cambria" w:hAnsi="Cambria"/>
          <w:color w:val="000000" w:themeColor="text1"/>
          <w:lang w:val="pl-PL"/>
        </w:rPr>
        <w:t xml:space="preserve">prowadzenia dziennika budowy, </w:t>
      </w:r>
    </w:p>
    <w:p w14:paraId="31D830CB" w14:textId="77777777" w:rsidR="00D834F7" w:rsidRPr="003D5A93" w:rsidRDefault="00D834F7" w:rsidP="004746CC">
      <w:pPr>
        <w:widowControl/>
        <w:numPr>
          <w:ilvl w:val="0"/>
          <w:numId w:val="26"/>
        </w:numPr>
        <w:suppressAutoHyphens w:val="0"/>
        <w:overflowPunct w:val="0"/>
        <w:autoSpaceDE w:val="0"/>
        <w:autoSpaceDN w:val="0"/>
        <w:adjustRightInd w:val="0"/>
        <w:spacing w:line="276" w:lineRule="auto"/>
        <w:ind w:left="709" w:hanging="425"/>
        <w:jc w:val="both"/>
        <w:textAlignment w:val="baseline"/>
        <w:rPr>
          <w:rFonts w:ascii="Cambria" w:hAnsi="Cambria"/>
          <w:color w:val="000000" w:themeColor="text1"/>
          <w:lang w:val="pl-PL"/>
        </w:rPr>
      </w:pPr>
      <w:r w:rsidRPr="003D5A93">
        <w:rPr>
          <w:rFonts w:ascii="Cambria" w:hAnsi="Cambria"/>
          <w:color w:val="000000" w:themeColor="text1"/>
          <w:lang w:val="pl-PL"/>
        </w:rPr>
        <w:t>przed wbudowaniem, przedkładanie Inspektorowi Nadzoru wniosków o zatwierdzenie do wbudowania materiałów,</w:t>
      </w:r>
    </w:p>
    <w:p w14:paraId="4DD4A374" w14:textId="77777777" w:rsidR="00D834F7" w:rsidRPr="003D5A93" w:rsidRDefault="00D834F7" w:rsidP="004746CC">
      <w:pPr>
        <w:widowControl/>
        <w:numPr>
          <w:ilvl w:val="0"/>
          <w:numId w:val="26"/>
        </w:numPr>
        <w:suppressAutoHyphens w:val="0"/>
        <w:overflowPunct w:val="0"/>
        <w:autoSpaceDE w:val="0"/>
        <w:autoSpaceDN w:val="0"/>
        <w:adjustRightInd w:val="0"/>
        <w:spacing w:line="276" w:lineRule="auto"/>
        <w:ind w:left="709" w:hanging="425"/>
        <w:jc w:val="both"/>
        <w:textAlignment w:val="baseline"/>
        <w:rPr>
          <w:rFonts w:ascii="Cambria" w:hAnsi="Cambria"/>
          <w:color w:val="000000" w:themeColor="text1"/>
          <w:lang w:val="pl-PL"/>
        </w:rPr>
      </w:pPr>
      <w:r w:rsidRPr="003D5A93">
        <w:rPr>
          <w:rFonts w:ascii="Cambria" w:hAnsi="Cambria"/>
          <w:color w:val="000000" w:themeColor="text1"/>
          <w:lang w:val="pl-PL"/>
        </w:rPr>
        <w:t>zgłaszanie Inspektorowi Nadzoru do sprawdzenia lub odbioru wykonane roboty ulegające zakryciu bądź zanikające oraz zapewnienie dokonania wymaganych przepisami lub ustalonych w dokumentacji projektowej prób i badań przed zgłoszeniem ich do odbioru,</w:t>
      </w:r>
    </w:p>
    <w:p w14:paraId="718F6C75" w14:textId="0EC8087F" w:rsidR="00D834F7" w:rsidRPr="003D5A93" w:rsidRDefault="00D834F7" w:rsidP="004746CC">
      <w:pPr>
        <w:widowControl/>
        <w:numPr>
          <w:ilvl w:val="0"/>
          <w:numId w:val="26"/>
        </w:numPr>
        <w:suppressAutoHyphens w:val="0"/>
        <w:overflowPunct w:val="0"/>
        <w:autoSpaceDE w:val="0"/>
        <w:autoSpaceDN w:val="0"/>
        <w:adjustRightInd w:val="0"/>
        <w:spacing w:line="276" w:lineRule="auto"/>
        <w:ind w:left="709" w:hanging="425"/>
        <w:jc w:val="both"/>
        <w:textAlignment w:val="baseline"/>
        <w:rPr>
          <w:rFonts w:ascii="Cambria" w:hAnsi="Cambria"/>
          <w:color w:val="000000" w:themeColor="text1"/>
          <w:lang w:val="pl-PL"/>
        </w:rPr>
      </w:pPr>
      <w:r w:rsidRPr="003D5A93">
        <w:rPr>
          <w:rFonts w:ascii="Cambria" w:hAnsi="Cambria"/>
          <w:color w:val="000000" w:themeColor="text1"/>
          <w:lang w:val="pl-PL"/>
        </w:rPr>
        <w:t>informowania Zamawiającego (Inspektora Nadzoru) o terminie zakrycia robót ulegających zakryciu oraz terminie odbioru robót zanikających (jeżeli Wykonawca nie poinformował o tych faktach Inspektora Nadzoru zobowiązany jest odkryć roboty lub wykonać otwory niezbędne do zbadania robót, a następnie przywrócić roboty do stanu poprzedniego);</w:t>
      </w:r>
    </w:p>
    <w:p w14:paraId="2640C41C" w14:textId="77777777" w:rsidR="00D834F7" w:rsidRPr="003D5A93" w:rsidRDefault="00D834F7" w:rsidP="004746CC">
      <w:pPr>
        <w:widowControl/>
        <w:numPr>
          <w:ilvl w:val="0"/>
          <w:numId w:val="26"/>
        </w:numPr>
        <w:suppressAutoHyphens w:val="0"/>
        <w:overflowPunct w:val="0"/>
        <w:autoSpaceDE w:val="0"/>
        <w:autoSpaceDN w:val="0"/>
        <w:adjustRightInd w:val="0"/>
        <w:spacing w:line="276" w:lineRule="auto"/>
        <w:ind w:left="709" w:hanging="425"/>
        <w:jc w:val="both"/>
        <w:textAlignment w:val="baseline"/>
        <w:rPr>
          <w:rFonts w:ascii="Cambria" w:hAnsi="Cambria"/>
          <w:color w:val="000000" w:themeColor="text1"/>
          <w:lang w:val="pl-PL"/>
        </w:rPr>
      </w:pPr>
      <w:r w:rsidRPr="003D5A93">
        <w:rPr>
          <w:rFonts w:ascii="Cambria" w:hAnsi="Cambria"/>
          <w:color w:val="000000" w:themeColor="text1"/>
          <w:lang w:val="pl-PL"/>
        </w:rPr>
        <w:t xml:space="preserve">koordynowania wszystkich prac na budowie pomiędzy podwykonawcami, </w:t>
      </w:r>
    </w:p>
    <w:p w14:paraId="1DB0268A" w14:textId="77777777" w:rsidR="00D834F7" w:rsidRPr="003D5A93" w:rsidRDefault="00D834F7" w:rsidP="004746CC">
      <w:pPr>
        <w:widowControl/>
        <w:numPr>
          <w:ilvl w:val="0"/>
          <w:numId w:val="26"/>
        </w:numPr>
        <w:suppressAutoHyphens w:val="0"/>
        <w:overflowPunct w:val="0"/>
        <w:autoSpaceDE w:val="0"/>
        <w:autoSpaceDN w:val="0"/>
        <w:adjustRightInd w:val="0"/>
        <w:spacing w:line="276" w:lineRule="auto"/>
        <w:ind w:left="709" w:hanging="425"/>
        <w:jc w:val="both"/>
        <w:textAlignment w:val="baseline"/>
        <w:rPr>
          <w:rFonts w:ascii="Cambria" w:hAnsi="Cambria"/>
          <w:color w:val="000000" w:themeColor="text1"/>
          <w:lang w:val="pl-PL"/>
        </w:rPr>
      </w:pPr>
      <w:r w:rsidRPr="003D5A93">
        <w:rPr>
          <w:rFonts w:ascii="Cambria" w:hAnsi="Cambria"/>
          <w:color w:val="000000" w:themeColor="text1"/>
          <w:lang w:val="pl-PL"/>
        </w:rPr>
        <w:t>uczestniczenia w Radach Budowy, odbiorach,</w:t>
      </w:r>
    </w:p>
    <w:p w14:paraId="20316368" w14:textId="77777777" w:rsidR="00D834F7" w:rsidRPr="003D5A93" w:rsidRDefault="00D834F7" w:rsidP="004746CC">
      <w:pPr>
        <w:widowControl/>
        <w:numPr>
          <w:ilvl w:val="0"/>
          <w:numId w:val="26"/>
        </w:numPr>
        <w:suppressAutoHyphens w:val="0"/>
        <w:overflowPunct w:val="0"/>
        <w:autoSpaceDE w:val="0"/>
        <w:autoSpaceDN w:val="0"/>
        <w:adjustRightInd w:val="0"/>
        <w:spacing w:line="276" w:lineRule="auto"/>
        <w:ind w:left="709" w:hanging="425"/>
        <w:jc w:val="both"/>
        <w:textAlignment w:val="baseline"/>
        <w:rPr>
          <w:rFonts w:ascii="Cambria" w:hAnsi="Cambria"/>
          <w:color w:val="000000" w:themeColor="text1"/>
          <w:lang w:val="pl-PL"/>
        </w:rPr>
      </w:pPr>
      <w:r w:rsidRPr="003D5A93">
        <w:rPr>
          <w:rFonts w:ascii="Cambria" w:hAnsi="Cambria"/>
          <w:color w:val="000000" w:themeColor="text1"/>
          <w:lang w:val="pl-PL"/>
        </w:rPr>
        <w:t xml:space="preserve">uczestniczenia w odbiorze końcowym zadania, w tym kontroli organów uprawnionych, </w:t>
      </w:r>
    </w:p>
    <w:p w14:paraId="21BF4EB8" w14:textId="77777777" w:rsidR="00D834F7" w:rsidRPr="003D5A93" w:rsidRDefault="00D834F7" w:rsidP="004746CC">
      <w:pPr>
        <w:widowControl/>
        <w:numPr>
          <w:ilvl w:val="0"/>
          <w:numId w:val="26"/>
        </w:numPr>
        <w:suppressAutoHyphens w:val="0"/>
        <w:overflowPunct w:val="0"/>
        <w:autoSpaceDE w:val="0"/>
        <w:autoSpaceDN w:val="0"/>
        <w:adjustRightInd w:val="0"/>
        <w:spacing w:line="276" w:lineRule="auto"/>
        <w:ind w:left="709" w:hanging="425"/>
        <w:jc w:val="both"/>
        <w:textAlignment w:val="baseline"/>
        <w:rPr>
          <w:rFonts w:ascii="Cambria" w:hAnsi="Cambria"/>
          <w:color w:val="000000" w:themeColor="text1"/>
          <w:lang w:val="pl-PL"/>
        </w:rPr>
      </w:pPr>
      <w:r w:rsidRPr="003D5A93">
        <w:rPr>
          <w:rFonts w:ascii="Cambria" w:hAnsi="Cambria"/>
          <w:color w:val="000000" w:themeColor="text1"/>
          <w:lang w:val="pl-PL"/>
        </w:rPr>
        <w:t xml:space="preserve">niezwłocznie informuje pisemnie i drogą elektroniczną Inspektora Nadzoru i Zamawiającego o problemach lub okolicznościach, które mogą wpłynąć na jakość robót lub opóźnienie terminu zakończenia zadania, </w:t>
      </w:r>
    </w:p>
    <w:p w14:paraId="433BBCB0" w14:textId="77777777" w:rsidR="00D834F7" w:rsidRPr="003D5A93" w:rsidRDefault="00D834F7" w:rsidP="004746CC">
      <w:pPr>
        <w:widowControl/>
        <w:numPr>
          <w:ilvl w:val="0"/>
          <w:numId w:val="26"/>
        </w:numPr>
        <w:suppressAutoHyphens w:val="0"/>
        <w:overflowPunct w:val="0"/>
        <w:autoSpaceDE w:val="0"/>
        <w:autoSpaceDN w:val="0"/>
        <w:adjustRightInd w:val="0"/>
        <w:spacing w:line="276" w:lineRule="auto"/>
        <w:ind w:left="709" w:hanging="425"/>
        <w:jc w:val="both"/>
        <w:textAlignment w:val="baseline"/>
        <w:rPr>
          <w:rFonts w:ascii="Cambria" w:hAnsi="Cambria"/>
          <w:color w:val="000000" w:themeColor="text1"/>
          <w:lang w:val="pl-PL"/>
        </w:rPr>
      </w:pPr>
      <w:r w:rsidRPr="003D5A93">
        <w:rPr>
          <w:rFonts w:ascii="Cambria" w:hAnsi="Cambria"/>
          <w:color w:val="000000" w:themeColor="text1"/>
          <w:lang w:val="pl-PL"/>
        </w:rPr>
        <w:t>informowania Inspektora Nadzoru i Zamawiającego o konieczności wykonania robót dodatkowych i zamiennych niezwłocznie, lecz nie później niż w terminie 5 dni od daty stwierdzenia konieczności ich wykonania.</w:t>
      </w:r>
    </w:p>
    <w:p w14:paraId="65C28F97" w14:textId="77777777" w:rsidR="00D834F7" w:rsidRPr="003D5A93" w:rsidRDefault="00D834F7" w:rsidP="00D834F7">
      <w:pPr>
        <w:widowControl/>
        <w:suppressAutoHyphens w:val="0"/>
        <w:overflowPunct w:val="0"/>
        <w:autoSpaceDE w:val="0"/>
        <w:autoSpaceDN w:val="0"/>
        <w:jc w:val="center"/>
        <w:rPr>
          <w:rFonts w:ascii="Cambria" w:eastAsia="Calibri" w:hAnsi="Cambria"/>
          <w:b/>
          <w:bCs/>
          <w:color w:val="000000" w:themeColor="text1"/>
          <w:lang w:val="pl-PL" w:eastAsia="en-US"/>
        </w:rPr>
      </w:pPr>
      <w:r w:rsidRPr="003D5A93">
        <w:rPr>
          <w:rStyle w:val="Odwoaniedokomentarza"/>
          <w:rFonts w:ascii="Cambria" w:hAnsi="Cambria"/>
          <w:color w:val="000000" w:themeColor="text1"/>
          <w:lang w:val="pl-PL"/>
        </w:rPr>
        <w:br/>
      </w:r>
      <w:r w:rsidRPr="003D5A93">
        <w:rPr>
          <w:rFonts w:ascii="Cambria" w:eastAsia="Calibri" w:hAnsi="Cambria"/>
          <w:b/>
          <w:bCs/>
          <w:color w:val="000000" w:themeColor="text1"/>
          <w:lang w:val="pl-PL" w:eastAsia="en-US"/>
        </w:rPr>
        <w:t>§ 8</w:t>
      </w:r>
    </w:p>
    <w:p w14:paraId="740B8405" w14:textId="77777777" w:rsidR="00D834F7" w:rsidRPr="003D5A93" w:rsidRDefault="00D834F7" w:rsidP="00D834F7">
      <w:pPr>
        <w:widowControl/>
        <w:suppressAutoHyphens w:val="0"/>
        <w:autoSpaceDE w:val="0"/>
        <w:autoSpaceDN w:val="0"/>
        <w:jc w:val="center"/>
        <w:rPr>
          <w:rFonts w:ascii="Cambria" w:eastAsia="Calibri" w:hAnsi="Cambria"/>
          <w:b/>
          <w:bCs/>
          <w:color w:val="000000" w:themeColor="text1"/>
          <w:lang w:val="pl-PL" w:eastAsia="en-US"/>
        </w:rPr>
      </w:pPr>
      <w:r w:rsidRPr="003D5A93">
        <w:rPr>
          <w:rFonts w:ascii="Cambria" w:eastAsia="Calibri" w:hAnsi="Cambria"/>
          <w:b/>
          <w:bCs/>
          <w:color w:val="000000" w:themeColor="text1"/>
          <w:lang w:val="pl-PL" w:eastAsia="en-US"/>
        </w:rPr>
        <w:t>Podwykonawcy</w:t>
      </w:r>
    </w:p>
    <w:p w14:paraId="78D4B0CB" w14:textId="77777777" w:rsidR="00D834F7" w:rsidRPr="003D5A93" w:rsidRDefault="00D834F7" w:rsidP="004746CC">
      <w:pPr>
        <w:widowControl/>
        <w:numPr>
          <w:ilvl w:val="0"/>
          <w:numId w:val="22"/>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Wykonawca zobowiązuje się do wykonania przedmiotu zamówienia siłami własnymi za wyjątkiem robót w zakresie:</w:t>
      </w:r>
    </w:p>
    <w:p w14:paraId="128F5B0D" w14:textId="77777777" w:rsidR="00D834F7" w:rsidRPr="003D5A93" w:rsidRDefault="00D834F7" w:rsidP="004746CC">
      <w:pPr>
        <w:widowControl/>
        <w:numPr>
          <w:ilvl w:val="0"/>
          <w:numId w:val="20"/>
        </w:numPr>
        <w:suppressAutoHyphens w:val="0"/>
        <w:autoSpaceDE w:val="0"/>
        <w:autoSpaceDN w:val="0"/>
        <w:adjustRightInd w:val="0"/>
        <w:spacing w:line="276" w:lineRule="auto"/>
        <w:ind w:left="709" w:hanging="283"/>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lastRenderedPageBreak/>
        <w:t>……………………………………………………………… ,</w:t>
      </w:r>
    </w:p>
    <w:p w14:paraId="20A4CC94" w14:textId="77777777" w:rsidR="00D834F7" w:rsidRPr="003D5A93" w:rsidRDefault="00D834F7" w:rsidP="004746CC">
      <w:pPr>
        <w:widowControl/>
        <w:numPr>
          <w:ilvl w:val="0"/>
          <w:numId w:val="20"/>
        </w:numPr>
        <w:suppressAutoHyphens w:val="0"/>
        <w:autoSpaceDE w:val="0"/>
        <w:autoSpaceDN w:val="0"/>
        <w:adjustRightInd w:val="0"/>
        <w:spacing w:line="276" w:lineRule="auto"/>
        <w:ind w:left="709" w:hanging="283"/>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 ,</w:t>
      </w:r>
    </w:p>
    <w:p w14:paraId="6D490ED9" w14:textId="77777777" w:rsidR="00D834F7" w:rsidRPr="003D5A93" w:rsidRDefault="00D834F7" w:rsidP="004746CC">
      <w:pPr>
        <w:widowControl/>
        <w:numPr>
          <w:ilvl w:val="0"/>
          <w:numId w:val="20"/>
        </w:numPr>
        <w:suppressAutoHyphens w:val="0"/>
        <w:autoSpaceDE w:val="0"/>
        <w:autoSpaceDN w:val="0"/>
        <w:adjustRightInd w:val="0"/>
        <w:spacing w:line="276" w:lineRule="auto"/>
        <w:ind w:left="709" w:hanging="283"/>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 ,</w:t>
      </w:r>
    </w:p>
    <w:p w14:paraId="26CB86CE" w14:textId="77777777" w:rsidR="00D834F7" w:rsidRPr="003D5A93" w:rsidRDefault="00D834F7" w:rsidP="00D834F7">
      <w:pPr>
        <w:widowControl/>
        <w:tabs>
          <w:tab w:val="left" w:pos="426"/>
        </w:tabs>
        <w:suppressAutoHyphens w:val="0"/>
        <w:autoSpaceDE w:val="0"/>
        <w:autoSpaceDN w:val="0"/>
        <w:ind w:firstLine="284"/>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ab/>
        <w:t>które zostaną wykonane przy udziale podwykonawcy (podwykonawców).</w:t>
      </w:r>
    </w:p>
    <w:p w14:paraId="68FF5CEF" w14:textId="210E11A9" w:rsidR="00D834F7" w:rsidRPr="003D5A93" w:rsidRDefault="00D834F7" w:rsidP="004746CC">
      <w:pPr>
        <w:widowControl/>
        <w:numPr>
          <w:ilvl w:val="0"/>
          <w:numId w:val="21"/>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Wykonawca, podwykonawca lub dalszy podwykonawca zamówienia zamierzający zawrzeć umowę</w:t>
      </w:r>
      <w:r w:rsidR="00262B04">
        <w:rPr>
          <w:rFonts w:ascii="Cambria" w:eastAsia="Calibri" w:hAnsi="Cambria"/>
          <w:color w:val="000000" w:themeColor="text1"/>
          <w:lang w:val="pl-PL" w:eastAsia="en-US"/>
        </w:rPr>
        <w:t xml:space="preserve"> o</w:t>
      </w:r>
      <w:r w:rsidRPr="003D5A93">
        <w:rPr>
          <w:rFonts w:ascii="Cambria" w:eastAsia="Calibri" w:hAnsi="Cambria"/>
          <w:color w:val="000000" w:themeColor="text1"/>
          <w:lang w:val="pl-PL" w:eastAsia="en-US"/>
        </w:rPr>
        <w:t xml:space="preserve">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279D1D55" w14:textId="77777777" w:rsidR="00D834F7" w:rsidRPr="003D5A93" w:rsidRDefault="00D834F7" w:rsidP="004746CC">
      <w:pPr>
        <w:widowControl/>
        <w:numPr>
          <w:ilvl w:val="0"/>
          <w:numId w:val="21"/>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Zamawiającemu przysługuje prawo do zgłoszenia w terminie 7 dni w formie pisemnej zastrzeżenia do przedłożonego projektu umowy o podwykonawstwo, której przedmiotem są roboty budowlane, w przypadku zaistnienia chociażby jednego z opisanych poniżej przypadków:</w:t>
      </w:r>
    </w:p>
    <w:p w14:paraId="517B1DEB" w14:textId="77777777" w:rsidR="00D834F7" w:rsidRPr="003D5A93" w:rsidRDefault="00D834F7" w:rsidP="004746CC">
      <w:pPr>
        <w:widowControl/>
        <w:numPr>
          <w:ilvl w:val="0"/>
          <w:numId w:val="23"/>
        </w:numPr>
        <w:suppressAutoHyphens w:val="0"/>
        <w:autoSpaceDE w:val="0"/>
        <w:autoSpaceDN w:val="0"/>
        <w:adjustRightInd w:val="0"/>
        <w:spacing w:line="276" w:lineRule="auto"/>
        <w:ind w:left="709" w:hanging="283"/>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w:t>
      </w:r>
    </w:p>
    <w:p w14:paraId="7B37AA9E" w14:textId="77777777" w:rsidR="00D834F7" w:rsidRPr="003D5A93" w:rsidRDefault="00D834F7" w:rsidP="004746CC">
      <w:pPr>
        <w:widowControl/>
        <w:numPr>
          <w:ilvl w:val="0"/>
          <w:numId w:val="23"/>
        </w:numPr>
        <w:suppressAutoHyphens w:val="0"/>
        <w:autoSpaceDE w:val="0"/>
        <w:autoSpaceDN w:val="0"/>
        <w:adjustRightInd w:val="0"/>
        <w:spacing w:line="276" w:lineRule="auto"/>
        <w:ind w:left="709" w:hanging="283"/>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termin wykonania umowy o podwykonawstwo wykracza poza termin wykonania zamówienia, wskazany w § 2 ust. 1 umowy,</w:t>
      </w:r>
    </w:p>
    <w:p w14:paraId="21995EF8" w14:textId="77777777" w:rsidR="00D834F7" w:rsidRPr="003D5A93" w:rsidRDefault="00D834F7" w:rsidP="004746CC">
      <w:pPr>
        <w:widowControl/>
        <w:numPr>
          <w:ilvl w:val="0"/>
          <w:numId w:val="23"/>
        </w:numPr>
        <w:suppressAutoHyphens w:val="0"/>
        <w:autoSpaceDE w:val="0"/>
        <w:autoSpaceDN w:val="0"/>
        <w:adjustRightInd w:val="0"/>
        <w:spacing w:line="276" w:lineRule="auto"/>
        <w:ind w:left="709" w:hanging="283"/>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umowa o podwykonawstwo zawiera zapisy uzależniające dokonanie zapłaty na rzecz podwykonawcy od odbioru robót przez Zamawiającego lub od zapłaty należności Wykonawcy przez Zamawiającego,</w:t>
      </w:r>
    </w:p>
    <w:p w14:paraId="13DD1568" w14:textId="77777777" w:rsidR="00D834F7" w:rsidRPr="003D5A93" w:rsidRDefault="00D834F7" w:rsidP="004746CC">
      <w:pPr>
        <w:widowControl/>
        <w:numPr>
          <w:ilvl w:val="0"/>
          <w:numId w:val="23"/>
        </w:numPr>
        <w:suppressAutoHyphens w:val="0"/>
        <w:autoSpaceDE w:val="0"/>
        <w:autoSpaceDN w:val="0"/>
        <w:adjustRightInd w:val="0"/>
        <w:spacing w:line="276" w:lineRule="auto"/>
        <w:ind w:left="709" w:hanging="283"/>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umowa o podwykonawstwo nie zawiera uregulowań, dotyczących zawierania umów na roboty budowlane, dostawy lub usługi z dalszymi podwykonawcami, w szczególności zapisów warunkujących podpisanie tych umów od ich akceptacji i zgody Wykonawcy,</w:t>
      </w:r>
    </w:p>
    <w:p w14:paraId="238AEAEF" w14:textId="77777777" w:rsidR="00D834F7" w:rsidRPr="003D5A93" w:rsidRDefault="00D834F7" w:rsidP="004746CC">
      <w:pPr>
        <w:widowControl/>
        <w:numPr>
          <w:ilvl w:val="0"/>
          <w:numId w:val="23"/>
        </w:numPr>
        <w:suppressAutoHyphens w:val="0"/>
        <w:autoSpaceDE w:val="0"/>
        <w:autoSpaceDN w:val="0"/>
        <w:adjustRightInd w:val="0"/>
        <w:spacing w:line="276" w:lineRule="auto"/>
        <w:ind w:left="709" w:hanging="283"/>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 xml:space="preserve">umowa o podwykonawstwo nie zawiera cen, w tym również cen jednostkowych, z dopuszczeniem utajnienia tych cen dla podmiotów innych niż Zamawiający </w:t>
      </w:r>
    </w:p>
    <w:p w14:paraId="2363967D" w14:textId="77777777" w:rsidR="00D834F7" w:rsidRPr="003D5A93" w:rsidRDefault="00D834F7" w:rsidP="004746CC">
      <w:pPr>
        <w:widowControl/>
        <w:numPr>
          <w:ilvl w:val="0"/>
          <w:numId w:val="23"/>
        </w:numPr>
        <w:suppressAutoHyphens w:val="0"/>
        <w:autoSpaceDE w:val="0"/>
        <w:autoSpaceDN w:val="0"/>
        <w:adjustRightInd w:val="0"/>
        <w:spacing w:line="276" w:lineRule="auto"/>
        <w:ind w:left="709" w:hanging="283"/>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umowa o podwykonawstwo nie zawiera uregulowań, dotyczących zakresu odpowiedzialności za wady, przy czym zastrzega się, aby okres tej odpowiedzialności, nie był krótszy od okresu odpowiedzialności Wykonawcy za wady wobec Zamawiającego,</w:t>
      </w:r>
    </w:p>
    <w:p w14:paraId="58FC30B7" w14:textId="77777777" w:rsidR="00D834F7" w:rsidRPr="003D5A93" w:rsidRDefault="00D834F7" w:rsidP="004746CC">
      <w:pPr>
        <w:widowControl/>
        <w:numPr>
          <w:ilvl w:val="0"/>
          <w:numId w:val="23"/>
        </w:numPr>
        <w:suppressAutoHyphens w:val="0"/>
        <w:autoSpaceDE w:val="0"/>
        <w:autoSpaceDN w:val="0"/>
        <w:adjustRightInd w:val="0"/>
        <w:spacing w:line="276" w:lineRule="auto"/>
        <w:ind w:left="709" w:hanging="283"/>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umowa o podwykonawstwo nie zawiera uregulowań, o których mowa w § 13.</w:t>
      </w:r>
    </w:p>
    <w:p w14:paraId="5DE5AEE6" w14:textId="77777777" w:rsidR="00D834F7" w:rsidRPr="003D5A93" w:rsidRDefault="00D834F7" w:rsidP="004746CC">
      <w:pPr>
        <w:widowControl/>
        <w:numPr>
          <w:ilvl w:val="0"/>
          <w:numId w:val="23"/>
        </w:numPr>
        <w:suppressAutoHyphens w:val="0"/>
        <w:autoSpaceDE w:val="0"/>
        <w:autoSpaceDN w:val="0"/>
        <w:adjustRightInd w:val="0"/>
        <w:spacing w:line="276" w:lineRule="auto"/>
        <w:ind w:left="709" w:hanging="283"/>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w każdym przypadku, gdy umowa kształtuje prawa i obowiązki podwykonawcy, w zakresie kar umownych oraz warunków wypłaty wynagrodzenia, w sposób dla niego mniej korzystny niż prawa i obowiązki wykonawcy wynikające z niniejszej umowy.</w:t>
      </w:r>
    </w:p>
    <w:p w14:paraId="4F73A643" w14:textId="77777777" w:rsidR="00D834F7" w:rsidRPr="003D5A93" w:rsidRDefault="00D834F7" w:rsidP="004746CC">
      <w:pPr>
        <w:widowControl/>
        <w:numPr>
          <w:ilvl w:val="0"/>
          <w:numId w:val="21"/>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Niezgłoszenie przez Zamawiającego w formie pisemnej zastrzeżeń do przedłożonego projektu umowy o podwykonawstwo, której przedmiotem są roboty budowlane, w terminie wskazanym w ust. 3, będzie uważane za jego akceptację.</w:t>
      </w:r>
    </w:p>
    <w:p w14:paraId="22BE4A15" w14:textId="348BCD80" w:rsidR="00D834F7" w:rsidRPr="003D5A93" w:rsidRDefault="00D834F7" w:rsidP="004746CC">
      <w:pPr>
        <w:widowControl/>
        <w:numPr>
          <w:ilvl w:val="0"/>
          <w:numId w:val="21"/>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w:t>
      </w:r>
      <w:r w:rsidR="003819D2">
        <w:rPr>
          <w:rFonts w:ascii="Cambria" w:eastAsia="Calibri" w:hAnsi="Cambria"/>
          <w:color w:val="000000" w:themeColor="text1"/>
          <w:lang w:val="pl-PL" w:eastAsia="en-US"/>
        </w:rPr>
        <w:t> </w:t>
      </w:r>
      <w:r w:rsidRPr="003D5A93">
        <w:rPr>
          <w:rFonts w:ascii="Cambria" w:eastAsia="Calibri" w:hAnsi="Cambria"/>
          <w:color w:val="000000" w:themeColor="text1"/>
          <w:lang w:val="pl-PL" w:eastAsia="en-US"/>
        </w:rPr>
        <w:t>o podwykonawstwo o wartości mniejszej niż 0,5% wynagrodzenia, o którym mowa w § 3 ust. 1 umowy oraz umów o podwykonawstwo, których przedmiotem są dostawy materiałów budowlanych niezbędnych do realizacji przedmiotu zamówienia oraz usługi transportowe.</w:t>
      </w:r>
    </w:p>
    <w:p w14:paraId="792CD720" w14:textId="77777777" w:rsidR="00D834F7" w:rsidRPr="003D5A93" w:rsidRDefault="00D834F7" w:rsidP="004746CC">
      <w:pPr>
        <w:widowControl/>
        <w:numPr>
          <w:ilvl w:val="0"/>
          <w:numId w:val="21"/>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lastRenderedPageBreak/>
        <w:t xml:space="preserve">Wyłączenia, o których mowa w ust. 5, nie dotyczą również umów </w:t>
      </w:r>
      <w:r w:rsidRPr="003D5A93">
        <w:rPr>
          <w:rFonts w:ascii="Cambria" w:eastAsia="Calibri" w:hAnsi="Cambria"/>
          <w:color w:val="000000" w:themeColor="text1"/>
          <w:lang w:val="pl-PL" w:eastAsia="en-US"/>
        </w:rPr>
        <w:br/>
        <w:t>o podwykonawstwo o wartości większej niż 50 000,00 złotych brutto.</w:t>
      </w:r>
    </w:p>
    <w:p w14:paraId="4845DC1D" w14:textId="77777777" w:rsidR="00D834F7" w:rsidRPr="003D5A93" w:rsidRDefault="00D834F7" w:rsidP="004746CC">
      <w:pPr>
        <w:widowControl/>
        <w:numPr>
          <w:ilvl w:val="0"/>
          <w:numId w:val="21"/>
        </w:numPr>
        <w:suppressAutoHyphens w:val="0"/>
        <w:autoSpaceDE w:val="0"/>
        <w:autoSpaceDN w:val="0"/>
        <w:adjustRightInd w:val="0"/>
        <w:spacing w:line="276" w:lineRule="auto"/>
        <w:ind w:left="426" w:hanging="426"/>
        <w:contextualSpacing/>
        <w:jc w:val="both"/>
        <w:rPr>
          <w:rFonts w:ascii="Cambria" w:hAnsi="Cambria"/>
          <w:color w:val="000000" w:themeColor="text1"/>
          <w:lang w:val="pl-PL"/>
        </w:rPr>
      </w:pPr>
      <w:r w:rsidRPr="003D5A93">
        <w:rPr>
          <w:rFonts w:ascii="Cambria" w:eastAsia="Calibri" w:hAnsi="Cambria"/>
          <w:color w:val="000000" w:themeColor="text1"/>
          <w:lang w:val="pl-PL" w:eastAsia="en-US"/>
        </w:rPr>
        <w:t xml:space="preserve">W przypadku, o którym mowa w ust. 5, jeżeli termin zapłaty wynagrodzenia jest dłuższy niż określony w ust. 3 pkt 1, Zamawiający poinformuje o tym Wykonawcę </w:t>
      </w:r>
      <w:r w:rsidRPr="003D5A93">
        <w:rPr>
          <w:rFonts w:ascii="Cambria" w:eastAsia="Calibri" w:hAnsi="Cambria"/>
          <w:color w:val="000000" w:themeColor="text1"/>
          <w:lang w:val="pl-PL" w:eastAsia="en-US"/>
        </w:rPr>
        <w:br/>
        <w:t xml:space="preserve">i wezwie go do doprowadzenia do zmiany tej umowy w terminie nie dłuższym niż </w:t>
      </w:r>
      <w:r w:rsidRPr="003D5A93">
        <w:rPr>
          <w:rFonts w:ascii="Cambria" w:eastAsia="Calibri" w:hAnsi="Cambria"/>
          <w:color w:val="000000" w:themeColor="text1"/>
          <w:lang w:val="pl-PL" w:eastAsia="en-US"/>
        </w:rPr>
        <w:br/>
        <w:t>5 dni od dnia otrzymania informacji, pod rygorem wystąpienia o zapłatę kary umownej.</w:t>
      </w:r>
    </w:p>
    <w:p w14:paraId="3B1A172F" w14:textId="77777777" w:rsidR="00D834F7" w:rsidRPr="003D5A93" w:rsidRDefault="00D834F7" w:rsidP="004746CC">
      <w:pPr>
        <w:widowControl/>
        <w:numPr>
          <w:ilvl w:val="0"/>
          <w:numId w:val="21"/>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Wszystkie umowy o podwykonawstwo wymagają formy pisemnej.</w:t>
      </w:r>
    </w:p>
    <w:p w14:paraId="72F826F6" w14:textId="77777777" w:rsidR="00D834F7" w:rsidRPr="003D5A93" w:rsidRDefault="00D834F7" w:rsidP="004746CC">
      <w:pPr>
        <w:widowControl/>
        <w:numPr>
          <w:ilvl w:val="0"/>
          <w:numId w:val="21"/>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Postanowienia, zawarte w ust. 2-8, stosuje się odpowiednio do zawierania umów o podwykonawstwo z dalszymi podwykonawcami.</w:t>
      </w:r>
    </w:p>
    <w:p w14:paraId="34FB90BF" w14:textId="77DB8C43" w:rsidR="00D834F7" w:rsidRPr="003D5A93" w:rsidRDefault="00D834F7" w:rsidP="004746CC">
      <w:pPr>
        <w:widowControl/>
        <w:numPr>
          <w:ilvl w:val="0"/>
          <w:numId w:val="21"/>
        </w:numPr>
        <w:suppressAutoHyphens w:val="0"/>
        <w:autoSpaceDE w:val="0"/>
        <w:autoSpaceDN w:val="0"/>
        <w:adjustRightInd w:val="0"/>
        <w:spacing w:line="276" w:lineRule="auto"/>
        <w:ind w:left="426" w:hanging="426"/>
        <w:contextualSpacing/>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Postanowienia, zawarte w ust. 2-8, stosuje się odpowiednio do zmian umów o</w:t>
      </w:r>
      <w:r w:rsidR="006B2191">
        <w:rPr>
          <w:rFonts w:ascii="Cambria" w:eastAsia="Calibri" w:hAnsi="Cambria"/>
          <w:color w:val="000000" w:themeColor="text1"/>
          <w:lang w:val="pl-PL" w:eastAsia="en-US"/>
        </w:rPr>
        <w:t xml:space="preserve"> </w:t>
      </w:r>
      <w:r w:rsidRPr="003D5A93">
        <w:rPr>
          <w:rFonts w:ascii="Cambria" w:eastAsia="Calibri" w:hAnsi="Cambria"/>
          <w:color w:val="000000" w:themeColor="text1"/>
          <w:lang w:val="pl-PL" w:eastAsia="en-US"/>
        </w:rPr>
        <w:t>podwykonawstwo.</w:t>
      </w:r>
    </w:p>
    <w:p w14:paraId="31ECC016" w14:textId="77777777" w:rsidR="00D834F7" w:rsidRPr="003D5A93" w:rsidRDefault="00D834F7" w:rsidP="004746CC">
      <w:pPr>
        <w:widowControl/>
        <w:numPr>
          <w:ilvl w:val="0"/>
          <w:numId w:val="21"/>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Wykonawca ponosi wobec Zamawiającego pełną odpowiedzialność za roboty budowlane, które wykonuje przy pomocy podwykonawców.</w:t>
      </w:r>
    </w:p>
    <w:p w14:paraId="6291D785" w14:textId="77777777" w:rsidR="00D834F7" w:rsidRPr="003D5A93" w:rsidRDefault="00D834F7" w:rsidP="004746CC">
      <w:pPr>
        <w:widowControl/>
        <w:numPr>
          <w:ilvl w:val="0"/>
          <w:numId w:val="21"/>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Wykonawca przyjmuje na siebie pełnienie funkcji koordynatora w stosunku do robót budowlanych, realizowanych przez podwykonawców.</w:t>
      </w:r>
    </w:p>
    <w:p w14:paraId="1005E6C1" w14:textId="77777777" w:rsidR="00D834F7" w:rsidRPr="003D5A93" w:rsidRDefault="00D834F7" w:rsidP="004746CC">
      <w:pPr>
        <w:widowControl/>
        <w:numPr>
          <w:ilvl w:val="0"/>
          <w:numId w:val="21"/>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Powierzenie wykonania części robót budowlanych podwykonawcy nie zmienia zobowiązań Wykonawcy wobec Zamawiającego za wykonanie tej części zamówienia.</w:t>
      </w:r>
    </w:p>
    <w:p w14:paraId="4D7240FF" w14:textId="77777777" w:rsidR="00D834F7" w:rsidRPr="003D5A93" w:rsidRDefault="00D834F7" w:rsidP="004746CC">
      <w:pPr>
        <w:widowControl/>
        <w:numPr>
          <w:ilvl w:val="0"/>
          <w:numId w:val="21"/>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Wykonawca jest odpowiedzialny za działanie, zaniechanie, uchybienia i zaniedbania podwykonawcy i jego pracowników w takim samym stopniu, jakby to były działania, uchybienia lub zaniedbania jego własnych pracowników.</w:t>
      </w:r>
    </w:p>
    <w:p w14:paraId="33344A08" w14:textId="77777777" w:rsidR="00D834F7" w:rsidRPr="003D5A93" w:rsidRDefault="00D834F7" w:rsidP="004746CC">
      <w:pPr>
        <w:widowControl/>
        <w:numPr>
          <w:ilvl w:val="0"/>
          <w:numId w:val="21"/>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Jakakolwiek przerwa w realizacji robót budowlanych, wynikająca z braku podwykonawcy, będzie traktowana jako przerwa wynikła z przyczyn zależnych od Wykonawcy i będzie stanowić podstawę do naliczenia Wykonawcy kar umownych.</w:t>
      </w:r>
    </w:p>
    <w:p w14:paraId="7808F51C" w14:textId="77777777" w:rsidR="00D834F7" w:rsidRPr="003D5A93" w:rsidRDefault="00D834F7" w:rsidP="004746CC">
      <w:pPr>
        <w:widowControl/>
        <w:numPr>
          <w:ilvl w:val="0"/>
          <w:numId w:val="21"/>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Jeżeli zmiana albo rezygnacja z podwykonawcy dotyczy podmiotu, na którego zasoby Wykonawca powoływał się,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0AB03C12" w14:textId="77777777" w:rsidR="00D834F7" w:rsidRPr="003D5A93" w:rsidRDefault="00D834F7" w:rsidP="004746CC">
      <w:pPr>
        <w:widowControl/>
        <w:numPr>
          <w:ilvl w:val="0"/>
          <w:numId w:val="21"/>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Zamawiający żąda, aby przed przystąpieniem do realizacji zamówienia Wykonawca, o ile są już znane, podał nazwy albo imiona i nazwiska oraz dane kontaktowe podwykonawców i osób do kontaktu z nimi. Wykonawca zawiadamia Zamawiającego o wszelkich zmianach danych, o których mowa w zdaniu pierwszym, w trakcie realizacji zamówienia, a także przekazuje informacje na temat nowych podwykonawców, którym w późniejszym okresie zamierza powierzyć realizację zamówienia.</w:t>
      </w:r>
    </w:p>
    <w:p w14:paraId="25FD2C9F" w14:textId="77777777" w:rsidR="00D834F7" w:rsidRPr="003D5A93" w:rsidRDefault="00D834F7" w:rsidP="004746CC">
      <w:pPr>
        <w:widowControl/>
        <w:numPr>
          <w:ilvl w:val="0"/>
          <w:numId w:val="21"/>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 xml:space="preserve"> </w:t>
      </w:r>
      <w:r w:rsidRPr="003D5A93">
        <w:rPr>
          <w:rFonts w:ascii="Cambria" w:hAnsi="Cambria"/>
          <w:color w:val="000000" w:themeColor="text1"/>
          <w:lang w:val="pl-PL"/>
        </w:rPr>
        <w:t>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w:t>
      </w:r>
    </w:p>
    <w:p w14:paraId="7CA59E6F" w14:textId="77777777" w:rsidR="00D834F7" w:rsidRPr="003D5A93" w:rsidRDefault="00D834F7" w:rsidP="004746CC">
      <w:pPr>
        <w:widowControl/>
        <w:numPr>
          <w:ilvl w:val="0"/>
          <w:numId w:val="21"/>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3D5A93">
        <w:rPr>
          <w:rFonts w:ascii="Cambria" w:hAnsi="Cambria"/>
          <w:color w:val="000000" w:themeColor="text1"/>
          <w:lang w:val="pl-PL"/>
        </w:rPr>
        <w:t xml:space="preserve">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lub dotrzymania terminów realizacji tych robót. Wykonawca, podwykonawca lub dalszy </w:t>
      </w:r>
      <w:r w:rsidRPr="003D5A93">
        <w:rPr>
          <w:rFonts w:ascii="Cambria" w:hAnsi="Cambria"/>
          <w:color w:val="000000" w:themeColor="text1"/>
          <w:lang w:val="pl-PL"/>
        </w:rPr>
        <w:lastRenderedPageBreak/>
        <w:t>podwykonawca niezwłocznie usunie na żądanie Zamawiającego podwykonawcę lub dalszego podwykonawcę z terenu budowy, jeżeli działania podwykonawcy lub dalszego podwykonawcy na terenie budowy naruszają postanowienia niniejszej Umowy.</w:t>
      </w:r>
    </w:p>
    <w:p w14:paraId="78BBFDE2" w14:textId="77777777" w:rsidR="00D834F7" w:rsidRPr="003D5A93" w:rsidRDefault="00D834F7" w:rsidP="00D834F7">
      <w:pPr>
        <w:autoSpaceDE w:val="0"/>
        <w:autoSpaceDN w:val="0"/>
        <w:jc w:val="center"/>
        <w:rPr>
          <w:rFonts w:ascii="Cambria" w:eastAsia="Calibri" w:hAnsi="Cambria"/>
          <w:color w:val="000000" w:themeColor="text1"/>
          <w:lang w:val="pl-PL" w:eastAsia="en-US"/>
        </w:rPr>
      </w:pPr>
    </w:p>
    <w:p w14:paraId="5F07C727" w14:textId="77777777" w:rsidR="00D834F7" w:rsidRPr="003D5A93" w:rsidRDefault="00D834F7" w:rsidP="00D834F7">
      <w:pPr>
        <w:autoSpaceDE w:val="0"/>
        <w:autoSpaceDN w:val="0"/>
        <w:jc w:val="center"/>
        <w:rPr>
          <w:rFonts w:ascii="Cambria" w:eastAsia="Calibri" w:hAnsi="Cambria"/>
          <w:b/>
          <w:bCs/>
          <w:color w:val="000000" w:themeColor="text1"/>
          <w:lang w:val="pl-PL" w:eastAsia="en-US"/>
        </w:rPr>
      </w:pPr>
      <w:r w:rsidRPr="003D5A93">
        <w:rPr>
          <w:rFonts w:ascii="Cambria" w:eastAsia="Calibri" w:hAnsi="Cambria"/>
          <w:b/>
          <w:bCs/>
          <w:color w:val="000000" w:themeColor="text1"/>
          <w:lang w:val="pl-PL" w:eastAsia="en-US"/>
        </w:rPr>
        <w:t>§ 9</w:t>
      </w:r>
    </w:p>
    <w:p w14:paraId="48700D57" w14:textId="77777777" w:rsidR="00D834F7" w:rsidRPr="003D5A93" w:rsidRDefault="00D834F7" w:rsidP="00D834F7">
      <w:pPr>
        <w:shd w:val="clear" w:color="auto" w:fill="FFFFFF"/>
        <w:jc w:val="center"/>
        <w:rPr>
          <w:rFonts w:ascii="Cambria" w:hAnsi="Cambria"/>
          <w:b/>
          <w:bCs/>
          <w:color w:val="000000" w:themeColor="text1"/>
          <w:spacing w:val="-11"/>
          <w:lang w:val="pl-PL"/>
        </w:rPr>
      </w:pPr>
      <w:r w:rsidRPr="003D5A93">
        <w:rPr>
          <w:rFonts w:ascii="Cambria" w:hAnsi="Cambria"/>
          <w:b/>
          <w:bCs/>
          <w:color w:val="000000" w:themeColor="text1"/>
          <w:spacing w:val="-11"/>
          <w:lang w:val="pl-PL"/>
        </w:rPr>
        <w:t>Personel realizujący zadanie</w:t>
      </w:r>
    </w:p>
    <w:p w14:paraId="0DBCAB35" w14:textId="77777777" w:rsidR="00D834F7" w:rsidRPr="003D5A93" w:rsidRDefault="00D834F7" w:rsidP="004746CC">
      <w:pPr>
        <w:widowControl/>
        <w:numPr>
          <w:ilvl w:val="1"/>
          <w:numId w:val="23"/>
        </w:numPr>
        <w:suppressAutoHyphens w:val="0"/>
        <w:autoSpaceDE w:val="0"/>
        <w:autoSpaceDN w:val="0"/>
        <w:adjustRightInd w:val="0"/>
        <w:spacing w:line="276" w:lineRule="auto"/>
        <w:ind w:left="426" w:hanging="426"/>
        <w:contextualSpacing/>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Osobą upoważnioną do kontaktów:</w:t>
      </w:r>
    </w:p>
    <w:p w14:paraId="1A00D99D" w14:textId="77777777" w:rsidR="00D834F7" w:rsidRPr="003D5A93" w:rsidRDefault="00D834F7" w:rsidP="004746CC">
      <w:pPr>
        <w:widowControl/>
        <w:numPr>
          <w:ilvl w:val="0"/>
          <w:numId w:val="24"/>
        </w:numPr>
        <w:suppressAutoHyphens w:val="0"/>
        <w:autoSpaceDE w:val="0"/>
        <w:autoSpaceDN w:val="0"/>
        <w:adjustRightInd w:val="0"/>
        <w:spacing w:line="276" w:lineRule="auto"/>
        <w:ind w:left="709" w:hanging="283"/>
        <w:contextualSpacing/>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z Wykonawcą ze strony Zamawiającego jest: …………………..; nr tel.: ………………….; e-mail: ……………………;</w:t>
      </w:r>
    </w:p>
    <w:p w14:paraId="2DA908D8" w14:textId="77777777" w:rsidR="00D834F7" w:rsidRPr="003D5A93" w:rsidRDefault="00D834F7" w:rsidP="004746CC">
      <w:pPr>
        <w:widowControl/>
        <w:numPr>
          <w:ilvl w:val="0"/>
          <w:numId w:val="24"/>
        </w:numPr>
        <w:suppressAutoHyphens w:val="0"/>
        <w:autoSpaceDE w:val="0"/>
        <w:autoSpaceDN w:val="0"/>
        <w:adjustRightInd w:val="0"/>
        <w:spacing w:line="276" w:lineRule="auto"/>
        <w:ind w:left="709" w:hanging="283"/>
        <w:contextualSpacing/>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z Zamawiającym ze strony Wykonawcy jest: ……………………; nr tel.: ………………….; e-mail: ……………………;</w:t>
      </w:r>
    </w:p>
    <w:p w14:paraId="48C511C5" w14:textId="77777777" w:rsidR="00D834F7" w:rsidRPr="003D5A93" w:rsidRDefault="00D834F7" w:rsidP="004746CC">
      <w:pPr>
        <w:widowControl/>
        <w:numPr>
          <w:ilvl w:val="1"/>
          <w:numId w:val="23"/>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Osoby wymienione w ust. 1 nie są upoważnione do podejmowania decyzji powodujących zmianę postanowień umowy, w szczególności zmiany uzgodnionego wynagrodzenia lub zmiany zakresu czynności i prac objętych umową.</w:t>
      </w:r>
    </w:p>
    <w:p w14:paraId="4B47A176" w14:textId="77777777" w:rsidR="00D834F7" w:rsidRPr="003D5A93" w:rsidRDefault="00D834F7" w:rsidP="004746CC">
      <w:pPr>
        <w:widowControl/>
        <w:numPr>
          <w:ilvl w:val="1"/>
          <w:numId w:val="23"/>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Zamawiający zobowiązuje się do powołania odpowiedniego inspektora nadzoru inwestorskiego.</w:t>
      </w:r>
    </w:p>
    <w:p w14:paraId="1609FF1E" w14:textId="77777777" w:rsidR="00D834F7" w:rsidRPr="003D5A93" w:rsidRDefault="00D834F7" w:rsidP="004746CC">
      <w:pPr>
        <w:widowControl/>
        <w:numPr>
          <w:ilvl w:val="1"/>
          <w:numId w:val="23"/>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Wykonawca zobowiązany jest zapewnić wykonanie i kierowanie robotami objętymi Umową przez osoby posiadające stosowne kwalifikacje zawodowe i uprawnienia budowlane do kierowania robotami budowlanymi w specjalności:</w:t>
      </w:r>
    </w:p>
    <w:p w14:paraId="29D47A37" w14:textId="71F0AC12" w:rsidR="00FF25AF" w:rsidRPr="0068614F" w:rsidRDefault="00353BC7" w:rsidP="00FE14E9">
      <w:pPr>
        <w:widowControl/>
        <w:suppressAutoHyphens w:val="0"/>
        <w:spacing w:line="276" w:lineRule="auto"/>
        <w:ind w:left="360"/>
        <w:contextualSpacing/>
        <w:jc w:val="both"/>
        <w:rPr>
          <w:rFonts w:ascii="Cambria" w:hAnsi="Cambria"/>
          <w:b/>
          <w:lang w:val="pl-PL"/>
        </w:rPr>
      </w:pPr>
      <w:r>
        <w:rPr>
          <w:rFonts w:ascii="Cambria" w:hAnsi="Cambria" w:cs="Arial"/>
          <w:b/>
          <w:lang w:val="pl-PL"/>
        </w:rPr>
        <w:t>konstrukcyjno</w:t>
      </w:r>
      <w:r w:rsidR="00FF25AF">
        <w:rPr>
          <w:rFonts w:ascii="Cambria" w:hAnsi="Cambria" w:cs="Arial"/>
          <w:b/>
          <w:lang w:val="pl-PL"/>
        </w:rPr>
        <w:t>-budowlanej k</w:t>
      </w:r>
      <w:r w:rsidR="00FF25AF" w:rsidRPr="0068614F">
        <w:rPr>
          <w:rFonts w:ascii="Cambria" w:hAnsi="Cambria"/>
          <w:b/>
          <w:bCs/>
          <w:lang w:val="pl-PL"/>
        </w:rPr>
        <w:t>tórych zakres uprawnia go do kierowania robotami objętymi przedmiotem zamówienia</w:t>
      </w:r>
      <w:r w:rsidR="00FF25AF" w:rsidRPr="0068614F">
        <w:rPr>
          <w:rFonts w:ascii="Cambria" w:hAnsi="Cambria" w:cs="Arial"/>
          <w:b/>
          <w:lang w:val="pl-PL"/>
        </w:rPr>
        <w:t xml:space="preserve">  </w:t>
      </w:r>
      <w:r w:rsidR="00FF25AF" w:rsidRPr="00637B2B">
        <w:rPr>
          <w:rFonts w:ascii="Cambria" w:hAnsi="Cambria" w:cs="Arial"/>
          <w:lang w:val="pl-PL"/>
        </w:rPr>
        <w:t>(</w:t>
      </w:r>
      <w:r w:rsidR="00FF25AF" w:rsidRPr="0068614F">
        <w:rPr>
          <w:rFonts w:ascii="Cambria" w:hAnsi="Cambria" w:cs="Cambria"/>
          <w:lang w:val="pl-PL"/>
        </w:rPr>
        <w:t>lub odpowiadające im równoważne uprawnienia budowlane wydane na podstawie wcześniej obowiązujących przepisów</w:t>
      </w:r>
      <w:r w:rsidR="00FF25AF" w:rsidRPr="0068614F">
        <w:rPr>
          <w:rFonts w:ascii="Cambria" w:hAnsi="Cambria"/>
          <w:lang w:val="pl-PL"/>
        </w:rPr>
        <w:t>, a w przypadku Wykonawców zagranicznych – uprawnienia budowlane do kierowania robotami równoważne do wyżej wskazanych),</w:t>
      </w:r>
    </w:p>
    <w:p w14:paraId="6CC0429B" w14:textId="77777777" w:rsidR="00D834F7" w:rsidRPr="00A7157F" w:rsidRDefault="00D834F7" w:rsidP="00D834F7">
      <w:pPr>
        <w:autoSpaceDE w:val="0"/>
        <w:autoSpaceDN w:val="0"/>
        <w:ind w:left="426"/>
        <w:contextualSpacing/>
        <w:jc w:val="both"/>
        <w:rPr>
          <w:rFonts w:ascii="Cambria" w:hAnsi="Cambria"/>
          <w:color w:val="000000" w:themeColor="text1"/>
          <w:lang w:val="pl-PL"/>
        </w:rPr>
      </w:pPr>
      <w:r w:rsidRPr="003D5A93">
        <w:rPr>
          <w:rFonts w:ascii="Cambria" w:hAnsi="Cambria"/>
          <w:i/>
          <w:iCs/>
          <w:color w:val="000000" w:themeColor="text1"/>
          <w:lang w:val="pl-PL"/>
        </w:rPr>
        <w:t xml:space="preserve">Wykonawca w celu wykazania spełniania w/w warunku może wskazać osoby będące obywatelem państwa członkowskiego UE, która nabyła kwalifikacje zawodowe do wykonywania działalności w budownictwie, równoznaczne wykonywaniu samodzielnych funkcji technicznych w budownictwie na terytorium Rzeczypospolitej Polskiej – zgodnie z właściwymi przepisami, w szczególności z ustawą z dnia 22 grudnia 2015 r. o zasadach uznawania kwalifikacji zawodowych nabytych w państwach członkowskich Unii Europejskiej (t. j. Dz. U. z 2021 r., poz. 1646) oraz ustawą z dnia 15 grudnia 2000 r. o samorządach </w:t>
      </w:r>
      <w:r w:rsidRPr="00A7157F">
        <w:rPr>
          <w:rFonts w:ascii="Cambria" w:hAnsi="Cambria"/>
          <w:i/>
          <w:iCs/>
          <w:color w:val="000000" w:themeColor="text1"/>
          <w:lang w:val="pl-PL"/>
        </w:rPr>
        <w:t>zawodowych architektów oraz inżynierów budownictwa (Dz. U. z 2019 r. poz. 1117</w:t>
      </w:r>
      <w:r w:rsidRPr="00A7157F">
        <w:rPr>
          <w:rFonts w:ascii="Cambria" w:hAnsi="Cambria"/>
          <w:color w:val="000000" w:themeColor="text1"/>
          <w:lang w:val="pl-PL"/>
        </w:rPr>
        <w:t>).</w:t>
      </w:r>
    </w:p>
    <w:p w14:paraId="26C82E4B" w14:textId="77777777" w:rsidR="00D834F7" w:rsidRPr="00A7157F" w:rsidRDefault="00D834F7" w:rsidP="00FF25AF">
      <w:pPr>
        <w:widowControl/>
        <w:numPr>
          <w:ilvl w:val="1"/>
          <w:numId w:val="61"/>
        </w:numPr>
        <w:suppressAutoHyphens w:val="0"/>
        <w:autoSpaceDE w:val="0"/>
        <w:autoSpaceDN w:val="0"/>
        <w:adjustRightInd w:val="0"/>
        <w:spacing w:line="276" w:lineRule="auto"/>
        <w:ind w:left="426" w:hanging="426"/>
        <w:contextualSpacing/>
        <w:rPr>
          <w:rFonts w:ascii="Cambria" w:eastAsia="Calibri" w:hAnsi="Cambria"/>
          <w:color w:val="000000" w:themeColor="text1"/>
          <w:lang w:val="pl-PL" w:eastAsia="en-US"/>
        </w:rPr>
      </w:pPr>
      <w:r w:rsidRPr="00A7157F">
        <w:rPr>
          <w:rFonts w:ascii="Cambria" w:eastAsia="Calibri" w:hAnsi="Cambria"/>
          <w:color w:val="000000" w:themeColor="text1"/>
          <w:lang w:val="pl-PL" w:eastAsia="en-US"/>
        </w:rPr>
        <w:t>Wykonawca ustanawia:</w:t>
      </w:r>
    </w:p>
    <w:p w14:paraId="68A4C1FE" w14:textId="3B1E95A9" w:rsidR="00D834F7" w:rsidRPr="000F591D" w:rsidRDefault="00D834F7" w:rsidP="00FE14E9">
      <w:pPr>
        <w:autoSpaceDE w:val="0"/>
        <w:autoSpaceDN w:val="0"/>
        <w:ind w:left="426"/>
        <w:rPr>
          <w:rFonts w:ascii="Cambria" w:eastAsia="Calibri" w:hAnsi="Cambria"/>
          <w:color w:val="000000" w:themeColor="text1"/>
          <w:lang w:val="pl-PL" w:eastAsia="en-US"/>
        </w:rPr>
      </w:pPr>
      <w:r w:rsidRPr="000F591D">
        <w:rPr>
          <w:rFonts w:ascii="Cambria" w:eastAsia="Calibri" w:hAnsi="Cambria"/>
          <w:color w:val="000000" w:themeColor="text1"/>
          <w:lang w:val="pl-PL" w:eastAsia="en-US"/>
        </w:rPr>
        <w:t xml:space="preserve">kierownika budowy branży </w:t>
      </w:r>
      <w:r w:rsidR="006B2191" w:rsidRPr="000F591D">
        <w:rPr>
          <w:rFonts w:ascii="Cambria" w:eastAsia="Calibri" w:hAnsi="Cambria"/>
          <w:color w:val="000000" w:themeColor="text1"/>
          <w:lang w:val="pl-PL" w:eastAsia="en-US"/>
        </w:rPr>
        <w:t xml:space="preserve">konstrukcyjno-budowlanej </w:t>
      </w:r>
      <w:r w:rsidRPr="000F591D">
        <w:rPr>
          <w:rFonts w:ascii="Cambria" w:eastAsia="Calibri" w:hAnsi="Cambria"/>
          <w:color w:val="000000" w:themeColor="text1"/>
          <w:lang w:val="pl-PL" w:eastAsia="en-US"/>
        </w:rPr>
        <w:t>w osobie:…………………; nr tel……………..; e -mail:……………………………upr. bud. nr:…………………………………………..;</w:t>
      </w:r>
    </w:p>
    <w:p w14:paraId="5B579954" w14:textId="77777777" w:rsidR="00D834F7" w:rsidRPr="00A7157F" w:rsidRDefault="00D834F7" w:rsidP="00D834F7">
      <w:pPr>
        <w:widowControl/>
        <w:suppressAutoHyphens w:val="0"/>
        <w:autoSpaceDE w:val="0"/>
        <w:autoSpaceDN w:val="0"/>
        <w:ind w:left="426"/>
        <w:contextualSpacing/>
        <w:rPr>
          <w:rFonts w:ascii="Cambria" w:eastAsia="Calibri" w:hAnsi="Cambria"/>
          <w:color w:val="000000" w:themeColor="text1"/>
          <w:lang w:val="pl-PL" w:eastAsia="en-US"/>
        </w:rPr>
      </w:pPr>
      <w:r w:rsidRPr="00A7157F">
        <w:rPr>
          <w:rFonts w:ascii="Cambria" w:eastAsia="Calibri" w:hAnsi="Cambria"/>
          <w:color w:val="000000" w:themeColor="text1"/>
          <w:lang w:val="pl-PL" w:eastAsia="en-US"/>
        </w:rPr>
        <w:t xml:space="preserve">- </w:t>
      </w:r>
      <w:r w:rsidRPr="00A7157F">
        <w:rPr>
          <w:rFonts w:ascii="Cambria" w:hAnsi="Cambria"/>
          <w:i/>
          <w:iCs/>
          <w:color w:val="000000" w:themeColor="text1"/>
          <w:lang w:val="pl-PL"/>
        </w:rPr>
        <w:t xml:space="preserve">Wykonawca powinien skierować do realizacji zamówienia personel wskazany w wykazie osób złożonym w postępowaniu. Zmiana którejkolwiek z </w:t>
      </w:r>
      <w:r w:rsidRPr="00A7157F">
        <w:rPr>
          <w:rFonts w:ascii="Cambria" w:eastAsia="Calibri" w:hAnsi="Cambria"/>
          <w:i/>
          <w:iCs/>
          <w:color w:val="000000" w:themeColor="text1"/>
          <w:lang w:val="pl-PL" w:eastAsia="en-US"/>
        </w:rPr>
        <w:t>osób wskazanych w ust. 5</w:t>
      </w:r>
      <w:r w:rsidRPr="00A7157F">
        <w:rPr>
          <w:rFonts w:ascii="Cambria" w:hAnsi="Cambria"/>
          <w:i/>
          <w:iCs/>
          <w:color w:val="000000" w:themeColor="text1"/>
          <w:lang w:val="pl-PL"/>
        </w:rPr>
        <w:t>, w trakcie realizacji umowy, musi być uzasadniona przez Wykonawcę na piśmie i zaakceptowana przez Zamawiającego.</w:t>
      </w:r>
    </w:p>
    <w:p w14:paraId="4AA20F05" w14:textId="77777777" w:rsidR="00D834F7" w:rsidRPr="003D5A93" w:rsidRDefault="00D834F7" w:rsidP="00FF25AF">
      <w:pPr>
        <w:widowControl/>
        <w:numPr>
          <w:ilvl w:val="1"/>
          <w:numId w:val="61"/>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rPr>
      </w:pPr>
      <w:r w:rsidRPr="003D5A93">
        <w:rPr>
          <w:rFonts w:ascii="Cambria" w:hAnsi="Cambria"/>
          <w:color w:val="000000" w:themeColor="text1"/>
          <w:lang w:val="pl-PL"/>
        </w:rPr>
        <w:t xml:space="preserve">Wykonawca jest obowiązany z własnej inicjatywy zaproponować nowy skład personelu w następujących przypadkach: urlopu lub zwolnienia trwającego dłużej niż 14 dni śmierci, choroby lub innych przyczyn i zdarzeń losowych </w:t>
      </w:r>
      <w:r w:rsidRPr="003D5A93">
        <w:rPr>
          <w:rFonts w:ascii="Cambria" w:hAnsi="Cambria" w:cs="Arial"/>
          <w:color w:val="000000" w:themeColor="text1"/>
          <w:lang w:val="pl-PL"/>
        </w:rPr>
        <w:t>w terminie 14 dni od daty powzięcia przez Wykonawcę wiadomości o zaistnieniu powyższych zdarzeń.</w:t>
      </w:r>
    </w:p>
    <w:p w14:paraId="4627150C" w14:textId="77777777" w:rsidR="00D834F7" w:rsidRPr="003D5A93" w:rsidRDefault="00D834F7" w:rsidP="00FF25AF">
      <w:pPr>
        <w:widowControl/>
        <w:numPr>
          <w:ilvl w:val="1"/>
          <w:numId w:val="61"/>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rPr>
      </w:pPr>
      <w:r w:rsidRPr="003D5A93">
        <w:rPr>
          <w:rFonts w:ascii="Cambria" w:hAnsi="Cambria"/>
          <w:color w:val="000000" w:themeColor="text1"/>
          <w:lang w:val="pl-PL"/>
        </w:rPr>
        <w:t xml:space="preserve">Zamawiający zaakceptuje taką zmianę w terminie 14 dni od daty przedłożenia propozycji, wyłącznie wtedy, gdy odpowiednio do funkcji kwalifikacje i doświadczenie wskazanych osób będą spełniały wymagania określone w SWZ, a dokonana zmiana nie spowoduje wydłużenia terminu wykonania umowy, przy czym stanowi to uprawnienie nie zaś obowiązek Zamawiającego do akceptacji takiej zmiany. </w:t>
      </w:r>
    </w:p>
    <w:p w14:paraId="645F4C37" w14:textId="77777777" w:rsidR="00D834F7" w:rsidRPr="003D5A93" w:rsidRDefault="00D834F7" w:rsidP="00FF25AF">
      <w:pPr>
        <w:widowControl/>
        <w:numPr>
          <w:ilvl w:val="1"/>
          <w:numId w:val="61"/>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rPr>
      </w:pPr>
      <w:r w:rsidRPr="003D5A93">
        <w:rPr>
          <w:rFonts w:ascii="Cambria" w:hAnsi="Cambria"/>
          <w:color w:val="000000" w:themeColor="text1"/>
          <w:lang w:val="pl-PL"/>
        </w:rPr>
        <w:lastRenderedPageBreak/>
        <w:t xml:space="preserve">Zamawiający lub osoba upoważniona przez Zamawiającego może wystąpić </w:t>
      </w:r>
      <w:r w:rsidRPr="003D5A93">
        <w:rPr>
          <w:rFonts w:ascii="Cambria" w:hAnsi="Cambria"/>
          <w:color w:val="000000" w:themeColor="text1"/>
          <w:lang w:val="pl-PL"/>
        </w:rPr>
        <w:br/>
        <w:t>z wnioskiem uzasadnionym na piśmie o zmianę którejkolwiek z osób personelu, jeżeli w jego opinii osoba ta jest nieefektywna lub nie wywiązuje się ze swoich obowiązków wynikających z umowy. Obowiązkiem wykonawcy jest wówczas zastąpienie tej osoby w ciągu 14 dni</w:t>
      </w:r>
      <w:r w:rsidRPr="003D5A93">
        <w:rPr>
          <w:rFonts w:ascii="Cambria" w:hAnsi="Cambria" w:cs="Arial"/>
          <w:color w:val="000000" w:themeColor="text1"/>
          <w:lang w:val="pl-PL"/>
        </w:rPr>
        <w:t xml:space="preserve"> od daty doręczenia wniosku</w:t>
      </w:r>
      <w:r w:rsidRPr="003D5A93">
        <w:rPr>
          <w:rFonts w:ascii="Cambria" w:hAnsi="Cambria"/>
          <w:color w:val="000000" w:themeColor="text1"/>
          <w:lang w:val="pl-PL"/>
        </w:rPr>
        <w:t xml:space="preserve"> inną osobą spełniająca wymagania zawarte w SWZ i niniejszej umowie.</w:t>
      </w:r>
    </w:p>
    <w:p w14:paraId="36FBD889" w14:textId="77777777" w:rsidR="00D834F7" w:rsidRPr="003D5A93" w:rsidRDefault="00D834F7" w:rsidP="00FF25AF">
      <w:pPr>
        <w:widowControl/>
        <w:numPr>
          <w:ilvl w:val="1"/>
          <w:numId w:val="61"/>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rPr>
      </w:pPr>
      <w:r w:rsidRPr="003D5A93">
        <w:rPr>
          <w:rFonts w:ascii="Cambria" w:hAnsi="Cambria"/>
          <w:color w:val="000000" w:themeColor="text1"/>
          <w:lang w:val="pl-PL"/>
        </w:rPr>
        <w:t>Kierownik budowy działać będzie w granicach umocowania określonego w ustawie Prawo budowlane.</w:t>
      </w:r>
    </w:p>
    <w:p w14:paraId="76AED197" w14:textId="77777777" w:rsidR="00D834F7" w:rsidRPr="003D5A93" w:rsidRDefault="00D834F7" w:rsidP="00FF25AF">
      <w:pPr>
        <w:widowControl/>
        <w:numPr>
          <w:ilvl w:val="1"/>
          <w:numId w:val="61"/>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rPr>
      </w:pPr>
      <w:r w:rsidRPr="003D5A93">
        <w:rPr>
          <w:rFonts w:ascii="Cambria" w:hAnsi="Cambria"/>
          <w:color w:val="000000" w:themeColor="text1"/>
          <w:lang w:val="pl-PL"/>
        </w:rPr>
        <w:t>We wszystkich sprawach związanych z wykonywaniem niniejszej Umowy, za wyjątkiem czynności wymagającej zachowania lub przekazania dokumentów w formie pisemnej strony ustalają, że formą kontaktu pomiędzy Zamawiającym, Wykonawcą, Kierownikiem budowy i Inspektorem Nadzoru będzie kontakt elektroniczny (z wykorzystaniem poczty elektronicznej). Kontakt telefoniczny możliwy jest jedynie w wypadkach niecierpiących zwłoki, jednak wymaga niezwłocznego potwierdzenia w formie elektronicznej.</w:t>
      </w:r>
    </w:p>
    <w:p w14:paraId="2BAB752F" w14:textId="77777777" w:rsidR="00D834F7" w:rsidRDefault="00D834F7" w:rsidP="00D834F7">
      <w:pPr>
        <w:widowControl/>
        <w:suppressAutoHyphens w:val="0"/>
        <w:autoSpaceDE w:val="0"/>
        <w:autoSpaceDN w:val="0"/>
        <w:ind w:left="426"/>
        <w:contextualSpacing/>
        <w:rPr>
          <w:rFonts w:ascii="Cambria" w:eastAsia="Calibri" w:hAnsi="Cambria"/>
          <w:color w:val="000000" w:themeColor="text1"/>
          <w:lang w:val="pl-PL" w:eastAsia="en-US"/>
        </w:rPr>
      </w:pPr>
    </w:p>
    <w:p w14:paraId="6BBB5221" w14:textId="77777777" w:rsidR="00D834F7" w:rsidRPr="003D5A93" w:rsidRDefault="00D834F7" w:rsidP="00D834F7">
      <w:pPr>
        <w:autoSpaceDE w:val="0"/>
        <w:autoSpaceDN w:val="0"/>
        <w:ind w:left="426"/>
        <w:jc w:val="center"/>
        <w:rPr>
          <w:rFonts w:ascii="Cambria" w:eastAsia="Calibri" w:hAnsi="Cambria"/>
          <w:b/>
          <w:bCs/>
          <w:color w:val="000000" w:themeColor="text1"/>
          <w:lang w:val="pl-PL" w:eastAsia="en-US"/>
        </w:rPr>
      </w:pPr>
      <w:r w:rsidRPr="003D5A93">
        <w:rPr>
          <w:rFonts w:ascii="Cambria" w:eastAsia="Calibri" w:hAnsi="Cambria"/>
          <w:b/>
          <w:bCs/>
          <w:color w:val="000000" w:themeColor="text1"/>
          <w:lang w:val="pl-PL" w:eastAsia="en-US"/>
        </w:rPr>
        <w:t>§ 10</w:t>
      </w:r>
    </w:p>
    <w:p w14:paraId="0C4AB5D3" w14:textId="77777777" w:rsidR="00D834F7" w:rsidRPr="003D5A93" w:rsidRDefault="00D834F7" w:rsidP="00D834F7">
      <w:pPr>
        <w:autoSpaceDE w:val="0"/>
        <w:autoSpaceDN w:val="0"/>
        <w:ind w:left="426"/>
        <w:jc w:val="center"/>
        <w:rPr>
          <w:rFonts w:ascii="Cambria" w:eastAsia="Calibri" w:hAnsi="Cambria"/>
          <w:b/>
          <w:bCs/>
          <w:color w:val="000000" w:themeColor="text1"/>
          <w:lang w:val="pl-PL"/>
        </w:rPr>
      </w:pPr>
      <w:r w:rsidRPr="003D5A93">
        <w:rPr>
          <w:rFonts w:ascii="Cambria" w:eastAsia="Calibri" w:hAnsi="Cambria"/>
          <w:b/>
          <w:bCs/>
          <w:color w:val="000000" w:themeColor="text1"/>
          <w:lang w:val="pl-PL"/>
        </w:rPr>
        <w:t>Procedura zapewnienia jakości</w:t>
      </w:r>
    </w:p>
    <w:p w14:paraId="44E0C7BE" w14:textId="77777777" w:rsidR="00D834F7" w:rsidRPr="003D5A93" w:rsidRDefault="00D834F7" w:rsidP="004746CC">
      <w:pPr>
        <w:widowControl/>
        <w:numPr>
          <w:ilvl w:val="0"/>
          <w:numId w:val="28"/>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pl-PL"/>
        </w:rPr>
      </w:pPr>
      <w:r w:rsidRPr="003D5A93">
        <w:rPr>
          <w:rFonts w:ascii="Cambria" w:eastAsia="Calibri" w:hAnsi="Cambria"/>
          <w:color w:val="000000" w:themeColor="text1"/>
          <w:lang w:val="pl-PL" w:eastAsia="pl-PL"/>
        </w:rPr>
        <w:t>W ciągu 3 dni od dnia, w którym odbyło się zebranie Rady Budowy inspektor nadzoru przekaże Przedstawicielowi Wykonawcy celem uzgodnienia, protokół z odbytego zebrania Rady.</w:t>
      </w:r>
    </w:p>
    <w:p w14:paraId="7E5BA20E" w14:textId="77777777" w:rsidR="00D834F7" w:rsidRPr="003D5A93" w:rsidRDefault="00D834F7" w:rsidP="004746CC">
      <w:pPr>
        <w:widowControl/>
        <w:numPr>
          <w:ilvl w:val="0"/>
          <w:numId w:val="28"/>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pl-PL"/>
        </w:rPr>
      </w:pPr>
      <w:r w:rsidRPr="003D5A93">
        <w:rPr>
          <w:rFonts w:ascii="Cambria" w:eastAsia="Calibri" w:hAnsi="Cambria"/>
          <w:color w:val="000000" w:themeColor="text1"/>
          <w:lang w:val="pl-PL" w:eastAsia="pl-PL"/>
        </w:rPr>
        <w:t>Inspektor nadzoru ma obowiązek zorganizowania i poinformowania zaproszonych osób o terminie i miejscu zebrania Rady Budowy.</w:t>
      </w:r>
    </w:p>
    <w:p w14:paraId="1C64F1B8" w14:textId="77777777" w:rsidR="00D834F7" w:rsidRPr="003D5A93" w:rsidRDefault="00D834F7" w:rsidP="004746CC">
      <w:pPr>
        <w:widowControl/>
        <w:numPr>
          <w:ilvl w:val="0"/>
          <w:numId w:val="28"/>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pl-PL"/>
        </w:rPr>
      </w:pPr>
      <w:r w:rsidRPr="003D5A93">
        <w:rPr>
          <w:rFonts w:ascii="Cambria" w:eastAsia="Calibri" w:hAnsi="Cambria"/>
          <w:color w:val="000000" w:themeColor="text1"/>
          <w:lang w:val="pl-PL" w:eastAsia="pl-PL"/>
        </w:rPr>
        <w:t>Zamawiający, inspektor nadzoru lub Wykonawca mogą zażądać zwołania dodatkowego spotkania w celu omówienia problemów związanych z realizacją prac i robót objętych umową. Powiadomienie o terminie spotkania powinno być na piśmie dostarczone zainteresowanym z co najmniej 3-dniowym wyprzedzeniem i powinno zawierać uzasadnienie zwołania spotkania.</w:t>
      </w:r>
    </w:p>
    <w:p w14:paraId="132A4404" w14:textId="2D03FDB7" w:rsidR="00D834F7" w:rsidRPr="003D5A93" w:rsidRDefault="00D834F7" w:rsidP="004746CC">
      <w:pPr>
        <w:widowControl/>
        <w:numPr>
          <w:ilvl w:val="0"/>
          <w:numId w:val="28"/>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pl-PL"/>
        </w:rPr>
      </w:pPr>
      <w:r w:rsidRPr="003D5A93">
        <w:rPr>
          <w:rFonts w:ascii="Cambria" w:hAnsi="Cambria" w:cs="Cambria"/>
          <w:color w:val="000000" w:themeColor="text1"/>
          <w:lang w:val="pl-PL"/>
        </w:rPr>
        <w:t>Wykonawca zobowiązany jest do przedkładania Zamawiającemu na radach budowy informacji na temat postępu robót, zawierającej informacje co do zgodności postępu robót w tym postęp rzeczowy i finansowy; okoliczności dotyczących przerw w wykonywaniu robót, ewentualnych trudności realizacyjnych oraz innych informacji będących przedmiotem zapytania ze strony Zamawiającego mogących mieć istotny wpływ na realizację inwestycji i termin jej zakończenia.</w:t>
      </w:r>
    </w:p>
    <w:p w14:paraId="57800B91" w14:textId="77777777" w:rsidR="00D834F7" w:rsidRPr="003D5A93" w:rsidRDefault="00D834F7" w:rsidP="004746CC">
      <w:pPr>
        <w:widowControl/>
        <w:numPr>
          <w:ilvl w:val="0"/>
          <w:numId w:val="28"/>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pl-PL"/>
        </w:rPr>
      </w:pPr>
      <w:r w:rsidRPr="003D5A93">
        <w:rPr>
          <w:rFonts w:ascii="Cambria" w:eastAsia="Calibri" w:hAnsi="Cambria"/>
          <w:color w:val="000000" w:themeColor="text1"/>
          <w:lang w:val="pl-PL" w:eastAsia="pl-PL"/>
        </w:rPr>
        <w:t>Zamawiający, inspektor nadzoru lub Wykonawca mogą zażądać zwołania dodatkowego spotkania w celu omówienia problemów związanych z realizacją prac i robót objętych umową. Powiadomienie o terminie spotkania powinno być na piśmie dostarczone zainteresowanym i powinno zawierać uzasadnienie zwołania spotkania.</w:t>
      </w:r>
    </w:p>
    <w:p w14:paraId="1C94EF7D" w14:textId="77777777" w:rsidR="004638ED" w:rsidRDefault="004638ED" w:rsidP="00D834F7">
      <w:pPr>
        <w:widowControl/>
        <w:suppressAutoHyphens w:val="0"/>
        <w:autoSpaceDE w:val="0"/>
        <w:autoSpaceDN w:val="0"/>
        <w:jc w:val="center"/>
        <w:rPr>
          <w:rFonts w:ascii="Cambria" w:eastAsia="Calibri" w:hAnsi="Cambria"/>
          <w:b/>
          <w:bCs/>
          <w:color w:val="000000" w:themeColor="text1"/>
          <w:lang w:val="pl-PL" w:eastAsia="en-US"/>
        </w:rPr>
      </w:pPr>
    </w:p>
    <w:p w14:paraId="6648A9C4" w14:textId="77777777" w:rsidR="00D834F7" w:rsidRPr="003D5A93" w:rsidRDefault="00D834F7" w:rsidP="00D834F7">
      <w:pPr>
        <w:widowControl/>
        <w:suppressAutoHyphens w:val="0"/>
        <w:autoSpaceDE w:val="0"/>
        <w:autoSpaceDN w:val="0"/>
        <w:jc w:val="center"/>
        <w:rPr>
          <w:rFonts w:ascii="Cambria" w:eastAsia="Calibri" w:hAnsi="Cambria"/>
          <w:b/>
          <w:bCs/>
          <w:color w:val="000000" w:themeColor="text1"/>
          <w:lang w:val="pl-PL" w:eastAsia="en-US"/>
        </w:rPr>
      </w:pPr>
      <w:r w:rsidRPr="003D5A93">
        <w:rPr>
          <w:rFonts w:ascii="Cambria" w:eastAsia="Calibri" w:hAnsi="Cambria"/>
          <w:b/>
          <w:bCs/>
          <w:color w:val="000000" w:themeColor="text1"/>
          <w:lang w:val="pl-PL" w:eastAsia="en-US"/>
        </w:rPr>
        <w:t xml:space="preserve">§ 11 </w:t>
      </w:r>
    </w:p>
    <w:p w14:paraId="0CA5BA38" w14:textId="77777777" w:rsidR="00D834F7" w:rsidRPr="003D5A93" w:rsidRDefault="00D834F7" w:rsidP="00D834F7">
      <w:pPr>
        <w:widowControl/>
        <w:suppressAutoHyphens w:val="0"/>
        <w:autoSpaceDE w:val="0"/>
        <w:autoSpaceDN w:val="0"/>
        <w:jc w:val="center"/>
        <w:rPr>
          <w:rFonts w:ascii="Cambria" w:eastAsia="Calibri" w:hAnsi="Cambria"/>
          <w:b/>
          <w:bCs/>
          <w:color w:val="000000" w:themeColor="text1"/>
          <w:lang w:val="pl-PL" w:eastAsia="en-US"/>
        </w:rPr>
      </w:pPr>
      <w:r w:rsidRPr="003D5A93">
        <w:rPr>
          <w:rFonts w:ascii="Cambria" w:eastAsia="Calibri" w:hAnsi="Cambria"/>
          <w:b/>
          <w:bCs/>
          <w:color w:val="000000" w:themeColor="text1"/>
          <w:lang w:val="pl-PL" w:eastAsia="en-US"/>
        </w:rPr>
        <w:t>Ubezpieczenie</w:t>
      </w:r>
    </w:p>
    <w:p w14:paraId="4CE5AD0A" w14:textId="6793D684" w:rsidR="00D834F7" w:rsidRPr="003D5A93" w:rsidRDefault="002217EB" w:rsidP="004746CC">
      <w:pPr>
        <w:widowControl/>
        <w:numPr>
          <w:ilvl w:val="0"/>
          <w:numId w:val="27"/>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DB1746">
        <w:rPr>
          <w:rFonts w:ascii="Cambria" w:hAnsi="Cambria"/>
          <w:lang w:val="pl-PL"/>
        </w:rPr>
        <w:t xml:space="preserve">Wykonawca zobowiązuje się posiadać ubezpieczenie od odpowiedzialności cywilnej </w:t>
      </w:r>
      <w:r w:rsidRPr="00DB1746">
        <w:rPr>
          <w:rFonts w:ascii="Cambria" w:hAnsi="Cambria"/>
          <w:b/>
          <w:bCs/>
          <w:lang w:val="pl-PL"/>
        </w:rPr>
        <w:t>(OC)</w:t>
      </w:r>
      <w:r w:rsidRPr="00DB1746">
        <w:rPr>
          <w:rFonts w:ascii="Cambria" w:hAnsi="Cambria"/>
          <w:lang w:val="pl-PL"/>
        </w:rPr>
        <w:t xml:space="preserve"> w zakresie prowadzonej działalności gospodarczej, obejmującej zakres zgodny z przedmiotem umowy, </w:t>
      </w:r>
      <w:r w:rsidRPr="00DB1746">
        <w:rPr>
          <w:rFonts w:ascii="Cambria" w:hAnsi="Cambria"/>
          <w:b/>
          <w:bCs/>
          <w:color w:val="000000"/>
          <w:lang w:val="pl-PL"/>
        </w:rPr>
        <w:t xml:space="preserve">na sumę gwarancyjną nie mniejszą niż </w:t>
      </w:r>
      <w:r w:rsidR="00FE14E9">
        <w:rPr>
          <w:rFonts w:ascii="Cambria" w:hAnsi="Cambria"/>
          <w:color w:val="000000" w:themeColor="text1"/>
          <w:lang w:val="pl-PL"/>
        </w:rPr>
        <w:t xml:space="preserve">50% wartości </w:t>
      </w:r>
      <w:r w:rsidR="00D834F7" w:rsidRPr="003D5A93">
        <w:rPr>
          <w:rFonts w:ascii="Cambria" w:hAnsi="Cambria"/>
          <w:color w:val="000000" w:themeColor="text1"/>
          <w:lang w:val="pl-PL"/>
        </w:rPr>
        <w:t>wynagrodzeni</w:t>
      </w:r>
      <w:r w:rsidR="00FE14E9">
        <w:rPr>
          <w:rFonts w:ascii="Cambria" w:hAnsi="Cambria"/>
          <w:color w:val="000000" w:themeColor="text1"/>
          <w:lang w:val="pl-PL"/>
        </w:rPr>
        <w:t>a</w:t>
      </w:r>
      <w:r w:rsidR="00D834F7" w:rsidRPr="003D5A93">
        <w:rPr>
          <w:rFonts w:ascii="Cambria" w:hAnsi="Cambria"/>
          <w:color w:val="000000" w:themeColor="text1"/>
          <w:lang w:val="pl-PL"/>
        </w:rPr>
        <w:t xml:space="preserve"> umowne</w:t>
      </w:r>
      <w:r w:rsidR="00FE14E9">
        <w:rPr>
          <w:rFonts w:ascii="Cambria" w:hAnsi="Cambria"/>
          <w:color w:val="000000" w:themeColor="text1"/>
          <w:lang w:val="pl-PL"/>
        </w:rPr>
        <w:t>go</w:t>
      </w:r>
      <w:r w:rsidR="00D834F7" w:rsidRPr="003D5A93">
        <w:rPr>
          <w:rFonts w:ascii="Cambria" w:hAnsi="Cambria"/>
          <w:color w:val="000000" w:themeColor="text1"/>
          <w:lang w:val="pl-PL"/>
        </w:rPr>
        <w:t xml:space="preserve"> brutto wynikające z niniejszej umowy</w:t>
      </w:r>
      <w:r w:rsidR="00D834F7" w:rsidRPr="003D5A93">
        <w:rPr>
          <w:rFonts w:ascii="Cambria" w:eastAsia="Calibri" w:hAnsi="Cambria"/>
          <w:color w:val="000000" w:themeColor="text1"/>
          <w:lang w:val="pl-PL" w:eastAsia="en-US"/>
        </w:rPr>
        <w:t>.</w:t>
      </w:r>
    </w:p>
    <w:p w14:paraId="6D7210A6" w14:textId="77777777" w:rsidR="002217EB" w:rsidRPr="00DB1746" w:rsidRDefault="002217EB" w:rsidP="002217EB">
      <w:pPr>
        <w:widowControl/>
        <w:numPr>
          <w:ilvl w:val="0"/>
          <w:numId w:val="27"/>
        </w:numPr>
        <w:suppressAutoHyphens w:val="0"/>
        <w:autoSpaceDE w:val="0"/>
        <w:autoSpaceDN w:val="0"/>
        <w:adjustRightInd w:val="0"/>
        <w:spacing w:line="276" w:lineRule="auto"/>
        <w:ind w:left="426" w:hanging="426"/>
        <w:contextualSpacing/>
        <w:jc w:val="both"/>
        <w:rPr>
          <w:rFonts w:ascii="Cambria" w:hAnsi="Cambria"/>
          <w:lang w:val="pl-PL" w:eastAsia="en-US"/>
        </w:rPr>
      </w:pPr>
      <w:r w:rsidRPr="00DB1746">
        <w:rPr>
          <w:rFonts w:ascii="Cambria" w:hAnsi="Cambria"/>
          <w:lang w:val="pl-PL" w:eastAsia="en-US"/>
        </w:rPr>
        <w:t xml:space="preserve">Ubezpieczenie, o którym mowa w ust. 1 musi obowiązywać co najmniej od dnia przekazania placu budowy, o którym mowa w § 4 ust. 1 pkt 2) Umowy do końca realizacji umowy.  Jeżeli Wykonawca przedłoży polisę, której termin ważności przypada przed terminem realizacji </w:t>
      </w:r>
      <w:r w:rsidRPr="00DB1746">
        <w:rPr>
          <w:rFonts w:ascii="Cambria" w:hAnsi="Cambria"/>
          <w:lang w:val="pl-PL" w:eastAsia="en-US"/>
        </w:rPr>
        <w:lastRenderedPageBreak/>
        <w:t xml:space="preserve">umowy, będzie zobowiązany przed utratą jej ważności przedłożyć nową polisę w celu zachowania ciągłości ubezpieczenia na okres kolejny pod rygorem zapłaty kar umownych w wysokości 2.000 zł za każdy dzień zwłoki liczony od dnia utraty ważności dotychczasowego ubezpieczenia. Wykonawca w przypadku umownego przedłużenia terminu realizacji umowy, o którym mowa w § 2 ust. 1 umowy lub zwiększenia wynagrodzenia, o którym mowa w §  3 ust. 1 umowy jest zobowiązany przedłożyć nową polisę w terminie 3 dni po dokonaniu zmiany umowy pod rygorem zapłaty kary umownej w wysokości 2000,00 zł za każdy dzień zwłoki. </w:t>
      </w:r>
    </w:p>
    <w:p w14:paraId="1808B60F" w14:textId="6CA1F027" w:rsidR="00D834F7" w:rsidRPr="003D5A93" w:rsidRDefault="00D834F7" w:rsidP="004746CC">
      <w:pPr>
        <w:widowControl/>
        <w:numPr>
          <w:ilvl w:val="0"/>
          <w:numId w:val="27"/>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 xml:space="preserve">Wykonawca </w:t>
      </w:r>
      <w:r w:rsidR="002217EB">
        <w:rPr>
          <w:rFonts w:ascii="Cambria" w:eastAsia="Calibri" w:hAnsi="Cambria"/>
          <w:color w:val="000000" w:themeColor="text1"/>
          <w:lang w:val="pl-PL" w:eastAsia="en-US"/>
        </w:rPr>
        <w:t xml:space="preserve">w terminie do 5 dni od podpisania umowy </w:t>
      </w:r>
      <w:r w:rsidRPr="003D5A93">
        <w:rPr>
          <w:rFonts w:ascii="Cambria" w:eastAsia="Calibri" w:hAnsi="Cambria"/>
          <w:color w:val="000000" w:themeColor="text1"/>
          <w:lang w:val="pl-PL" w:eastAsia="en-US"/>
        </w:rPr>
        <w:t>jest zobowiązany do przedłożenia Zamawiającemu poświadczonych za zgodność z oryginałem kopii polisy ubezpieczeniowej (OC), o których mowa w ust. 1.</w:t>
      </w:r>
    </w:p>
    <w:p w14:paraId="213D156C" w14:textId="77777777" w:rsidR="00D834F7" w:rsidRPr="003D5A93" w:rsidRDefault="00D834F7" w:rsidP="004746CC">
      <w:pPr>
        <w:widowControl/>
        <w:numPr>
          <w:ilvl w:val="0"/>
          <w:numId w:val="27"/>
        </w:numPr>
        <w:suppressAutoHyphens w:val="0"/>
        <w:autoSpaceDE w:val="0"/>
        <w:autoSpaceDN w:val="0"/>
        <w:adjustRightInd w:val="0"/>
        <w:spacing w:line="276" w:lineRule="auto"/>
        <w:ind w:left="426" w:hanging="426"/>
        <w:contextualSpacing/>
        <w:jc w:val="both"/>
        <w:rPr>
          <w:rFonts w:ascii="Cambria" w:hAnsi="Cambria"/>
          <w:color w:val="000000" w:themeColor="text1"/>
          <w:lang w:val="pl-PL"/>
        </w:rPr>
      </w:pPr>
      <w:r w:rsidRPr="003D5A93">
        <w:rPr>
          <w:rFonts w:ascii="Cambria" w:eastAsia="Calibri" w:hAnsi="Cambria"/>
          <w:color w:val="000000" w:themeColor="text1"/>
          <w:lang w:val="pl-PL" w:eastAsia="en-US"/>
        </w:rPr>
        <w:t xml:space="preserve">W przypadku niedopełnienia przez Wykonawcę obowiązków, o których mowa w ust. 3, Zamawiający </w:t>
      </w:r>
      <w:r w:rsidRPr="003D5A93">
        <w:rPr>
          <w:rFonts w:ascii="Cambria" w:hAnsi="Cambria"/>
          <w:color w:val="000000" w:themeColor="text1"/>
          <w:lang w:val="pl-PL"/>
        </w:rPr>
        <w:t>nie przekaże Wykonawcy placu budowy.</w:t>
      </w:r>
    </w:p>
    <w:p w14:paraId="3F6B9E03" w14:textId="77777777" w:rsidR="00D834F7" w:rsidRPr="003D5A93" w:rsidRDefault="00D834F7" w:rsidP="004746CC">
      <w:pPr>
        <w:widowControl/>
        <w:numPr>
          <w:ilvl w:val="0"/>
          <w:numId w:val="27"/>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Ewentualne opóźnienie w prowadzeniu robót z powodu, o którym mowa w ust. 4, będzie obciążać w całości Wykonawcę.</w:t>
      </w:r>
    </w:p>
    <w:p w14:paraId="1E99A166" w14:textId="77777777" w:rsidR="00D834F7" w:rsidRPr="003D5A93" w:rsidRDefault="00D834F7" w:rsidP="004746CC">
      <w:pPr>
        <w:widowControl/>
        <w:numPr>
          <w:ilvl w:val="0"/>
          <w:numId w:val="27"/>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Zakres oraz warunki ubezpieczenia, o którym mowa w ust. 1 podlegają akceptacji Zamawiającego.</w:t>
      </w:r>
    </w:p>
    <w:p w14:paraId="20DDFF03" w14:textId="2B0932DF" w:rsidR="002217EB" w:rsidRPr="00DB1746" w:rsidRDefault="002217EB" w:rsidP="002217EB">
      <w:pPr>
        <w:widowControl/>
        <w:numPr>
          <w:ilvl w:val="0"/>
          <w:numId w:val="27"/>
        </w:numPr>
        <w:suppressAutoHyphens w:val="0"/>
        <w:autoSpaceDE w:val="0"/>
        <w:autoSpaceDN w:val="0"/>
        <w:adjustRightInd w:val="0"/>
        <w:spacing w:line="276" w:lineRule="auto"/>
        <w:ind w:left="426" w:hanging="426"/>
        <w:contextualSpacing/>
        <w:jc w:val="both"/>
        <w:rPr>
          <w:rFonts w:ascii="Cambria" w:hAnsi="Cambria"/>
          <w:color w:val="000000"/>
          <w:lang w:val="pl-PL"/>
        </w:rPr>
      </w:pPr>
      <w:r w:rsidRPr="00DB1746">
        <w:rPr>
          <w:rFonts w:ascii="Cambria" w:hAnsi="Cambria"/>
          <w:color w:val="000000"/>
          <w:lang w:val="pl-PL"/>
        </w:rPr>
        <w:t xml:space="preserve">Ewentualna opóźnienie w zakończeniu wykonania prac objętych umową z powodu, o którym mowa w ust. </w:t>
      </w:r>
      <w:r w:rsidR="000F4C5A">
        <w:rPr>
          <w:rFonts w:ascii="Cambria" w:hAnsi="Cambria"/>
          <w:color w:val="000000"/>
          <w:lang w:val="pl-PL"/>
        </w:rPr>
        <w:t>4</w:t>
      </w:r>
      <w:r w:rsidRPr="00DB1746">
        <w:rPr>
          <w:rFonts w:ascii="Cambria" w:hAnsi="Cambria"/>
          <w:color w:val="000000"/>
          <w:lang w:val="pl-PL"/>
        </w:rPr>
        <w:t>, będzie traktowana jako zawiniona przez Wykonawcę, będzie stanowiło zwłokę Wykonawcy.</w:t>
      </w:r>
    </w:p>
    <w:p w14:paraId="7F8CE3B6" w14:textId="77777777" w:rsidR="002217EB" w:rsidRPr="00DB1746" w:rsidRDefault="002217EB" w:rsidP="002217EB">
      <w:pPr>
        <w:widowControl/>
        <w:numPr>
          <w:ilvl w:val="0"/>
          <w:numId w:val="27"/>
        </w:numPr>
        <w:suppressAutoHyphens w:val="0"/>
        <w:autoSpaceDE w:val="0"/>
        <w:autoSpaceDN w:val="0"/>
        <w:adjustRightInd w:val="0"/>
        <w:spacing w:line="276" w:lineRule="auto"/>
        <w:ind w:left="426" w:hanging="426"/>
        <w:contextualSpacing/>
        <w:jc w:val="both"/>
        <w:rPr>
          <w:rFonts w:ascii="Cambria" w:hAnsi="Cambria"/>
          <w:color w:val="000000"/>
          <w:lang w:val="pl-PL"/>
        </w:rPr>
      </w:pPr>
      <w:r w:rsidRPr="00DB1746">
        <w:rPr>
          <w:rFonts w:ascii="Cambria" w:hAnsi="Cambria"/>
          <w:lang w:val="pl-PL" w:eastAsia="en-US"/>
        </w:rPr>
        <w:t>Zamawiający zastrzega sobie prawo wnoszenia uwag do zakresu lub warunków ubezpieczenia, które Wykonawca zobowiązany jest uwzględniać i dokonywać stosownych korekt polisy</w:t>
      </w:r>
    </w:p>
    <w:p w14:paraId="06D18466" w14:textId="77777777" w:rsidR="00D834F7" w:rsidRPr="003D5A93" w:rsidRDefault="00D834F7" w:rsidP="00D834F7">
      <w:pPr>
        <w:widowControl/>
        <w:suppressAutoHyphens w:val="0"/>
        <w:autoSpaceDE w:val="0"/>
        <w:autoSpaceDN w:val="0"/>
        <w:ind w:left="426"/>
        <w:contextualSpacing/>
        <w:rPr>
          <w:rFonts w:ascii="Cambria" w:hAnsi="Cambria"/>
          <w:color w:val="000000" w:themeColor="text1"/>
          <w:lang w:val="pl-PL"/>
        </w:rPr>
      </w:pPr>
    </w:p>
    <w:p w14:paraId="2ED0F554" w14:textId="77777777" w:rsidR="00D834F7" w:rsidRPr="003D5A93" w:rsidRDefault="00D834F7" w:rsidP="00D834F7">
      <w:pPr>
        <w:widowControl/>
        <w:suppressAutoHyphens w:val="0"/>
        <w:autoSpaceDE w:val="0"/>
        <w:autoSpaceDN w:val="0"/>
        <w:jc w:val="center"/>
        <w:rPr>
          <w:rFonts w:ascii="Cambria" w:eastAsia="Calibri" w:hAnsi="Cambria"/>
          <w:b/>
          <w:bCs/>
          <w:color w:val="000000" w:themeColor="text1"/>
          <w:lang w:val="pl-PL" w:eastAsia="en-US"/>
        </w:rPr>
      </w:pPr>
      <w:r w:rsidRPr="003D5A93">
        <w:rPr>
          <w:rFonts w:ascii="Cambria" w:eastAsia="Calibri" w:hAnsi="Cambria"/>
          <w:b/>
          <w:bCs/>
          <w:color w:val="000000" w:themeColor="text1"/>
          <w:lang w:val="pl-PL" w:eastAsia="en-US"/>
        </w:rPr>
        <w:t xml:space="preserve">§ 12 </w:t>
      </w:r>
    </w:p>
    <w:p w14:paraId="21605ACE" w14:textId="77777777" w:rsidR="00D834F7" w:rsidRPr="003D5A93" w:rsidRDefault="00D834F7" w:rsidP="00D834F7">
      <w:pPr>
        <w:widowControl/>
        <w:suppressAutoHyphens w:val="0"/>
        <w:autoSpaceDE w:val="0"/>
        <w:autoSpaceDN w:val="0"/>
        <w:jc w:val="center"/>
        <w:rPr>
          <w:rFonts w:ascii="Cambria" w:eastAsia="Calibri" w:hAnsi="Cambria"/>
          <w:b/>
          <w:bCs/>
          <w:color w:val="000000" w:themeColor="text1"/>
          <w:lang w:val="pl-PL" w:eastAsia="en-US"/>
        </w:rPr>
      </w:pPr>
      <w:r w:rsidRPr="003D5A93">
        <w:rPr>
          <w:rFonts w:ascii="Cambria" w:eastAsia="Calibri" w:hAnsi="Cambria"/>
          <w:b/>
          <w:bCs/>
          <w:color w:val="000000" w:themeColor="text1"/>
          <w:lang w:val="pl-PL" w:eastAsia="en-US"/>
        </w:rPr>
        <w:t xml:space="preserve">Gwarancja i rękojmia. </w:t>
      </w:r>
    </w:p>
    <w:p w14:paraId="088848A9" w14:textId="2120248F" w:rsidR="00D834F7" w:rsidRPr="003D5A93" w:rsidRDefault="00D834F7" w:rsidP="004746CC">
      <w:pPr>
        <w:widowControl/>
        <w:numPr>
          <w:ilvl w:val="0"/>
          <w:numId w:val="47"/>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 xml:space="preserve">Z chwilą podpisania protokołu odbioru końcowego, Wykonawca udziela Zamawiającemu: </w:t>
      </w:r>
      <w:r w:rsidRPr="003D5A93">
        <w:rPr>
          <w:rFonts w:ascii="Cambria" w:eastAsia="Calibri" w:hAnsi="Cambria"/>
          <w:b/>
          <w:bCs/>
          <w:color w:val="000000" w:themeColor="text1"/>
          <w:lang w:val="pl-PL" w:eastAsia="en-US"/>
        </w:rPr>
        <w:t xml:space="preserve"> ….……</w:t>
      </w:r>
      <w:r w:rsidRPr="003D5A93">
        <w:rPr>
          <w:rStyle w:val="Odwoanieprzypisudolnego"/>
          <w:rFonts w:ascii="Cambria" w:eastAsia="Calibri" w:hAnsi="Cambria"/>
          <w:b/>
          <w:bCs/>
          <w:color w:val="000000" w:themeColor="text1"/>
          <w:lang w:val="pl-PL" w:eastAsia="en-US"/>
        </w:rPr>
        <w:footnoteReference w:id="4"/>
      </w:r>
      <w:r w:rsidRPr="003D5A93">
        <w:rPr>
          <w:rFonts w:ascii="Cambria" w:eastAsia="Calibri" w:hAnsi="Cambria"/>
          <w:b/>
          <w:bCs/>
          <w:color w:val="000000" w:themeColor="text1"/>
          <w:lang w:val="pl-PL" w:eastAsia="en-US"/>
        </w:rPr>
        <w:t xml:space="preserve"> miesięcznej gwarancji jakości na wykonane roboty budowlane oraz </w:t>
      </w:r>
      <w:r w:rsidR="0031764D">
        <w:rPr>
          <w:rFonts w:ascii="Cambria" w:eastAsia="Calibri" w:hAnsi="Cambria"/>
          <w:b/>
          <w:bCs/>
          <w:color w:val="000000" w:themeColor="text1"/>
          <w:lang w:val="pl-PL" w:eastAsia="en-US"/>
        </w:rPr>
        <w:t xml:space="preserve">dostarczone i </w:t>
      </w:r>
      <w:r w:rsidRPr="003D5A93">
        <w:rPr>
          <w:rFonts w:ascii="Cambria" w:eastAsia="Calibri" w:hAnsi="Cambria"/>
          <w:b/>
          <w:bCs/>
          <w:color w:val="000000" w:themeColor="text1"/>
          <w:lang w:val="pl-PL" w:eastAsia="en-US"/>
        </w:rPr>
        <w:t>wbudowane materiały</w:t>
      </w:r>
      <w:r w:rsidRPr="003D5A93">
        <w:rPr>
          <w:rFonts w:ascii="Cambria" w:eastAsia="Calibri" w:hAnsi="Cambria"/>
          <w:color w:val="000000" w:themeColor="text1"/>
          <w:lang w:val="pl-PL" w:eastAsia="en-US"/>
        </w:rPr>
        <w:t>.</w:t>
      </w:r>
      <w:bookmarkStart w:id="6" w:name="_Hlk58909145"/>
    </w:p>
    <w:bookmarkEnd w:id="6"/>
    <w:p w14:paraId="6F583B3B" w14:textId="77777777" w:rsidR="00D834F7" w:rsidRPr="003D5A93" w:rsidRDefault="00D834F7" w:rsidP="004746CC">
      <w:pPr>
        <w:widowControl/>
        <w:numPr>
          <w:ilvl w:val="0"/>
          <w:numId w:val="47"/>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3D5A93">
        <w:rPr>
          <w:rFonts w:ascii="Cambria" w:hAnsi="Cambria"/>
          <w:color w:val="000000" w:themeColor="text1"/>
          <w:lang w:val="pl-PL"/>
        </w:rPr>
        <w:t xml:space="preserve">Wykonawca ponosi odpowiedzialność z tytułu gwarancji jakości za wady zmniejszające wartość użytkową, techniczną i estetyczną przedmiotu gwarancji. Wykonawca jest zobowiązany do naprawy lub wymiany elementów objętych gwarancją w celu przywrócenia wartości użytkowej, technicznej lub estetycznej przedmiotu umowy. </w:t>
      </w:r>
    </w:p>
    <w:p w14:paraId="26E53D59" w14:textId="77777777" w:rsidR="00D834F7" w:rsidRPr="003D5A93" w:rsidRDefault="00D834F7" w:rsidP="004746CC">
      <w:pPr>
        <w:widowControl/>
        <w:numPr>
          <w:ilvl w:val="0"/>
          <w:numId w:val="47"/>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Niezależnie od uprawnień z tytułu gwarancji Wykonawca udziela rękojmi za wady fizyczne na wykonane prace budowlane i montażowe oraz zamontowane materiały i urządzenia i zobowiązuje się do usunięcia wad fizycznych, jeżeli wady te ujawnią się w ciągu terminu określonego rękojmią (poprzez ich naprawę lub wymianę).</w:t>
      </w:r>
    </w:p>
    <w:p w14:paraId="436F3D00" w14:textId="77777777" w:rsidR="00D834F7" w:rsidRPr="003D5A93" w:rsidRDefault="00D834F7" w:rsidP="004746CC">
      <w:pPr>
        <w:widowControl/>
        <w:numPr>
          <w:ilvl w:val="0"/>
          <w:numId w:val="47"/>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Wykonawca zobowiązuje się w dniu odbioru końcowego zapewnić Zamawiającego, w formie pisemnej, że wykonane roboty budowlane są wolne od wad fizycznych oraz wad jakościowych.</w:t>
      </w:r>
    </w:p>
    <w:p w14:paraId="1D83EF49" w14:textId="77777777" w:rsidR="00D834F7" w:rsidRPr="003D5A93" w:rsidRDefault="00D834F7" w:rsidP="004746CC">
      <w:pPr>
        <w:widowControl/>
        <w:numPr>
          <w:ilvl w:val="0"/>
          <w:numId w:val="47"/>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Termin udzielonej rękojmi za wady fizyczne oraz gwarancji biegnie od dnia podpisania protokołu odbioru końcowego.</w:t>
      </w:r>
    </w:p>
    <w:p w14:paraId="697F8587" w14:textId="77777777" w:rsidR="00D834F7" w:rsidRPr="003D5A93" w:rsidRDefault="00D834F7" w:rsidP="004746CC">
      <w:pPr>
        <w:widowControl/>
        <w:numPr>
          <w:ilvl w:val="0"/>
          <w:numId w:val="47"/>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Zamawiający może wykonywać uprawnienia z tytułu rękojmi za wady fizyczne, niezależnie od uprawnień wynikających z gwarancji.</w:t>
      </w:r>
    </w:p>
    <w:p w14:paraId="5C328D38" w14:textId="77777777" w:rsidR="00D834F7" w:rsidRPr="003D5A93" w:rsidRDefault="00D834F7" w:rsidP="004746CC">
      <w:pPr>
        <w:widowControl/>
        <w:numPr>
          <w:ilvl w:val="0"/>
          <w:numId w:val="47"/>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lastRenderedPageBreak/>
        <w:t>W przypadku wystąpienia wad fizycznych (objętych rękojmią za wady fizyczne) lub wad jakościowych (objętych gwarancją) Wykonawca zobowiązany jest do ich usunięcia w terminie 14 dni, licząc od dnia powiadomienia go o wadzie, w ramach wynagrodzenia, o którym mowa w § 3 ust. 1 umowy.</w:t>
      </w:r>
    </w:p>
    <w:p w14:paraId="1A607CE1" w14:textId="77777777" w:rsidR="00D834F7" w:rsidRPr="003D5A93" w:rsidRDefault="00D834F7" w:rsidP="004746CC">
      <w:pPr>
        <w:widowControl/>
        <w:numPr>
          <w:ilvl w:val="0"/>
          <w:numId w:val="47"/>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W przypadku, gdy usunięcie wady nie jest możliwe w terminie wskazanym w ust. 7 ze względów technologicznych lub atmosferycznych, usunięcie wady powinno być wykonane w innym terminie wyznaczonym przez Zamawiającego. Wykonawca jest zobowiązany udowodnić zamawiającemu, w szczególności przedstawiając stosowne opinie techniczne lub ekspertyzy techniczne, że usunięcie wady nie jest możliwe w terminie wskazanym w zdaniu pierwszym.</w:t>
      </w:r>
    </w:p>
    <w:p w14:paraId="02A38DEC" w14:textId="77777777" w:rsidR="00D834F7" w:rsidRPr="003D5A93" w:rsidRDefault="00D834F7" w:rsidP="004746CC">
      <w:pPr>
        <w:widowControl/>
        <w:numPr>
          <w:ilvl w:val="0"/>
          <w:numId w:val="47"/>
        </w:numPr>
        <w:suppressAutoHyphens w:val="0"/>
        <w:autoSpaceDE w:val="0"/>
        <w:autoSpaceDN w:val="0"/>
        <w:adjustRightInd w:val="0"/>
        <w:spacing w:line="276" w:lineRule="auto"/>
        <w:ind w:left="426" w:hanging="426"/>
        <w:contextualSpacing/>
        <w:jc w:val="both"/>
        <w:rPr>
          <w:rFonts w:ascii="Cambria" w:hAnsi="Cambria"/>
          <w:color w:val="000000" w:themeColor="text1"/>
          <w:lang w:val="pl-PL"/>
        </w:rPr>
      </w:pPr>
      <w:r w:rsidRPr="003D5A93">
        <w:rPr>
          <w:rFonts w:ascii="Cambria" w:hAnsi="Cambria"/>
          <w:color w:val="000000" w:themeColor="text1"/>
          <w:lang w:val="pl-PL"/>
        </w:rPr>
        <w:t xml:space="preserve">Jeżeli Wykonawca nie usunie wad w terminie określonym w ust. 7, Zamawiający może zlecić usunięcie ich stronie trzeciej na koszt i ryzyko Wykonawcy. W tym przypadku koszty usuwania wad będą pokrywane w pierwszej kolejności z kwoty zatrzymanej tytułem zabezpieczenia należytego wykonania Umowy. </w:t>
      </w:r>
    </w:p>
    <w:p w14:paraId="57884377" w14:textId="77777777" w:rsidR="00D834F7" w:rsidRPr="003D5A93" w:rsidRDefault="00D834F7" w:rsidP="004746CC">
      <w:pPr>
        <w:widowControl/>
        <w:numPr>
          <w:ilvl w:val="0"/>
          <w:numId w:val="47"/>
        </w:numPr>
        <w:suppressAutoHyphens w:val="0"/>
        <w:autoSpaceDE w:val="0"/>
        <w:autoSpaceDN w:val="0"/>
        <w:adjustRightInd w:val="0"/>
        <w:spacing w:line="276" w:lineRule="auto"/>
        <w:ind w:left="426" w:hanging="426"/>
        <w:contextualSpacing/>
        <w:jc w:val="both"/>
        <w:rPr>
          <w:rFonts w:ascii="Cambria" w:hAnsi="Cambria"/>
          <w:color w:val="000000" w:themeColor="text1"/>
          <w:lang w:val="pl-PL"/>
        </w:rPr>
      </w:pPr>
      <w:r w:rsidRPr="003D5A93">
        <w:rPr>
          <w:rFonts w:ascii="Cambria" w:hAnsi="Cambria"/>
          <w:color w:val="000000" w:themeColor="text1"/>
          <w:lang w:val="pl-PL"/>
        </w:rPr>
        <w:t xml:space="preserve">Zamawiający obciąży wykonawcę kosztami wykonania zastępczego, o którym mowa w ust. 9 Wykonawca jest zobowiązany zwrócić Zamawiającemu kwotę wykonania zastępczego w ciągu 14 dni od dnia otrzymania wezwania do zapłaty pod rygorem naliczenia odsetek ustawowych.  </w:t>
      </w:r>
    </w:p>
    <w:p w14:paraId="219116EF" w14:textId="77777777" w:rsidR="00D834F7" w:rsidRPr="003D5A93" w:rsidRDefault="00D834F7" w:rsidP="004746CC">
      <w:pPr>
        <w:widowControl/>
        <w:numPr>
          <w:ilvl w:val="0"/>
          <w:numId w:val="47"/>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W szczególnych przypadkach, gdy wada stanowi zagrożenie dla życia lub zdrowia ludzi lub szkodą bardzo dużych rozmiarach, Wykonawca zobowiązany jest do niezwłocznego zabezpieczenia miejsca awarii w celu usunięcia zagrożeń lub niedopuszczenia do powiększenia się szkody.</w:t>
      </w:r>
    </w:p>
    <w:p w14:paraId="56298C1D" w14:textId="77777777" w:rsidR="00D834F7" w:rsidRPr="003D5A93" w:rsidRDefault="00D834F7" w:rsidP="004746CC">
      <w:pPr>
        <w:widowControl/>
        <w:numPr>
          <w:ilvl w:val="0"/>
          <w:numId w:val="47"/>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Powiadomienie o wystąpieniu wady Zamawiający zgłasza Wykonawcy elektronicznie, na adres e-mail: …………………………………………</w:t>
      </w:r>
    </w:p>
    <w:p w14:paraId="12F124B5" w14:textId="77777777" w:rsidR="00D834F7" w:rsidRPr="003D5A93" w:rsidRDefault="00D834F7" w:rsidP="004746CC">
      <w:pPr>
        <w:widowControl/>
        <w:numPr>
          <w:ilvl w:val="0"/>
          <w:numId w:val="47"/>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W przypadku nieusunięcia wad we wskazanym terminie, Zamawiający może usunąć wady na koszt i ryzyko Wykonawcy.</w:t>
      </w:r>
    </w:p>
    <w:p w14:paraId="4819E402" w14:textId="77777777" w:rsidR="00D834F7" w:rsidRPr="003D5A93" w:rsidRDefault="00D834F7" w:rsidP="004746CC">
      <w:pPr>
        <w:widowControl/>
        <w:numPr>
          <w:ilvl w:val="0"/>
          <w:numId w:val="47"/>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Termin gwarancji ulega przedłużeniu o czas usunięcia wady, jeżeli powiadomienie o wystąpieniu wady nastąpiło jeszcze w czasie trwania gwarancji.</w:t>
      </w:r>
    </w:p>
    <w:p w14:paraId="244CF9AB" w14:textId="77777777" w:rsidR="00D834F7" w:rsidRPr="003D5A93" w:rsidRDefault="00D834F7" w:rsidP="004746CC">
      <w:pPr>
        <w:widowControl/>
        <w:numPr>
          <w:ilvl w:val="0"/>
          <w:numId w:val="47"/>
        </w:numPr>
        <w:suppressAutoHyphens w:val="0"/>
        <w:autoSpaceDE w:val="0"/>
        <w:autoSpaceDN w:val="0"/>
        <w:adjustRightInd w:val="0"/>
        <w:spacing w:line="276" w:lineRule="auto"/>
        <w:ind w:left="426" w:hanging="426"/>
        <w:contextualSpacing/>
        <w:jc w:val="both"/>
        <w:rPr>
          <w:rFonts w:ascii="Cambria" w:hAnsi="Cambria"/>
          <w:color w:val="000000" w:themeColor="text1"/>
          <w:lang w:val="pl-PL" w:eastAsia="pl-PL"/>
        </w:rPr>
      </w:pPr>
      <w:r w:rsidRPr="003D5A93">
        <w:rPr>
          <w:rFonts w:ascii="Cambria" w:hAnsi="Cambria"/>
          <w:color w:val="000000" w:themeColor="text1"/>
          <w:lang w:val="pl-PL"/>
        </w:rPr>
        <w:t xml:space="preserve">Wykonawca odpowiada z tytułu rękojmi za wady fizyczne, jeżeli wada </w:t>
      </w:r>
      <w:r w:rsidRPr="003D5A93">
        <w:rPr>
          <w:rFonts w:ascii="Cambria" w:hAnsi="Cambria"/>
          <w:color w:val="000000" w:themeColor="text1"/>
          <w:shd w:val="clear" w:color="auto" w:fill="FFFFFF"/>
          <w:lang w:val="pl-PL"/>
        </w:rPr>
        <w:t xml:space="preserve">fizyczna zostanie stwierdzona przed upływem 60 miesięcy od dnia </w:t>
      </w:r>
      <w:r w:rsidRPr="003D5A93">
        <w:rPr>
          <w:rFonts w:ascii="Cambria" w:hAnsi="Cambria"/>
          <w:color w:val="000000" w:themeColor="text1"/>
          <w:lang w:val="pl-PL"/>
        </w:rPr>
        <w:t>podpisania</w:t>
      </w:r>
      <w:r w:rsidRPr="003D5A93">
        <w:rPr>
          <w:rFonts w:ascii="Cambria" w:eastAsia="Calibri" w:hAnsi="Cambria"/>
          <w:color w:val="000000" w:themeColor="text1"/>
          <w:lang w:val="pl-PL" w:eastAsia="en-US"/>
        </w:rPr>
        <w:t xml:space="preserve"> protokołu odbioru końcowego.</w:t>
      </w:r>
    </w:p>
    <w:p w14:paraId="3812DFE6" w14:textId="77777777" w:rsidR="00D834F7" w:rsidRPr="003D5A93" w:rsidRDefault="00D834F7" w:rsidP="004746CC">
      <w:pPr>
        <w:widowControl/>
        <w:numPr>
          <w:ilvl w:val="0"/>
          <w:numId w:val="47"/>
        </w:numPr>
        <w:suppressAutoHyphens w:val="0"/>
        <w:autoSpaceDE w:val="0"/>
        <w:autoSpaceDN w:val="0"/>
        <w:adjustRightInd w:val="0"/>
        <w:spacing w:line="276" w:lineRule="auto"/>
        <w:ind w:left="426" w:hanging="426"/>
        <w:contextualSpacing/>
        <w:jc w:val="both"/>
        <w:rPr>
          <w:rFonts w:ascii="Cambria" w:hAnsi="Cambria"/>
          <w:color w:val="000000" w:themeColor="text1"/>
          <w:lang w:val="pl-PL"/>
        </w:rPr>
      </w:pPr>
      <w:r w:rsidRPr="003D5A93">
        <w:rPr>
          <w:rFonts w:ascii="Cambria" w:hAnsi="Cambria"/>
          <w:color w:val="000000" w:themeColor="text1"/>
          <w:lang w:val="pl-PL"/>
        </w:rPr>
        <w:t>W okresie rękojmi i gwarancji jakości Wykonawca zobowiązany jest do pisemnego zawiadomienia Zamawiającego w terminie 7 dni o:</w:t>
      </w:r>
    </w:p>
    <w:p w14:paraId="47245F09" w14:textId="77777777" w:rsidR="00D834F7" w:rsidRPr="003D5A93" w:rsidRDefault="00D834F7" w:rsidP="004746CC">
      <w:pPr>
        <w:pStyle w:val="Standard"/>
        <w:widowControl w:val="0"/>
        <w:numPr>
          <w:ilvl w:val="0"/>
          <w:numId w:val="50"/>
        </w:numPr>
        <w:spacing w:line="276" w:lineRule="auto"/>
        <w:ind w:left="851" w:hanging="425"/>
        <w:jc w:val="both"/>
        <w:textAlignment w:val="baseline"/>
        <w:rPr>
          <w:rFonts w:ascii="Cambria" w:hAnsi="Cambria" w:cs="Calibri"/>
          <w:color w:val="000000" w:themeColor="text1"/>
        </w:rPr>
      </w:pPr>
      <w:r w:rsidRPr="003D5A93">
        <w:rPr>
          <w:rFonts w:ascii="Cambria" w:hAnsi="Cambria" w:cs="Calibri"/>
          <w:color w:val="000000" w:themeColor="text1"/>
        </w:rPr>
        <w:t>zmianie siedziby lub nazwy Wykonawcy,</w:t>
      </w:r>
    </w:p>
    <w:p w14:paraId="595EA5FF" w14:textId="77777777" w:rsidR="00D834F7" w:rsidRPr="003D5A93" w:rsidRDefault="00D834F7" w:rsidP="004746CC">
      <w:pPr>
        <w:pStyle w:val="Standard"/>
        <w:widowControl w:val="0"/>
        <w:numPr>
          <w:ilvl w:val="0"/>
          <w:numId w:val="50"/>
        </w:numPr>
        <w:spacing w:line="276" w:lineRule="auto"/>
        <w:ind w:left="851" w:hanging="425"/>
        <w:jc w:val="both"/>
        <w:textAlignment w:val="baseline"/>
        <w:rPr>
          <w:rFonts w:ascii="Cambria" w:hAnsi="Cambria" w:cs="Calibri"/>
          <w:color w:val="000000" w:themeColor="text1"/>
        </w:rPr>
      </w:pPr>
      <w:r w:rsidRPr="003D5A93">
        <w:rPr>
          <w:rFonts w:ascii="Cambria" w:hAnsi="Cambria" w:cs="Calibri"/>
          <w:color w:val="000000" w:themeColor="text1"/>
        </w:rPr>
        <w:t>wszczęciu postępowania upadłościowego,</w:t>
      </w:r>
    </w:p>
    <w:p w14:paraId="1F131DA7" w14:textId="77777777" w:rsidR="00D834F7" w:rsidRPr="003D5A93" w:rsidRDefault="00D834F7" w:rsidP="004746CC">
      <w:pPr>
        <w:pStyle w:val="Standard"/>
        <w:widowControl w:val="0"/>
        <w:numPr>
          <w:ilvl w:val="0"/>
          <w:numId w:val="50"/>
        </w:numPr>
        <w:spacing w:line="276" w:lineRule="auto"/>
        <w:ind w:left="851" w:hanging="425"/>
        <w:jc w:val="both"/>
        <w:textAlignment w:val="baseline"/>
        <w:rPr>
          <w:rFonts w:ascii="Cambria" w:hAnsi="Cambria" w:cs="Calibri"/>
          <w:color w:val="000000" w:themeColor="text1"/>
        </w:rPr>
      </w:pPr>
      <w:r w:rsidRPr="003D5A93">
        <w:rPr>
          <w:rFonts w:ascii="Cambria" w:hAnsi="Cambria" w:cs="Calibri"/>
          <w:color w:val="000000" w:themeColor="text1"/>
        </w:rPr>
        <w:t>ogłoszeniu swojej likwidacji,</w:t>
      </w:r>
    </w:p>
    <w:p w14:paraId="3B65465E" w14:textId="77777777" w:rsidR="00D834F7" w:rsidRPr="003D5A93" w:rsidRDefault="00D834F7" w:rsidP="004746CC">
      <w:pPr>
        <w:pStyle w:val="Standard"/>
        <w:widowControl w:val="0"/>
        <w:numPr>
          <w:ilvl w:val="0"/>
          <w:numId w:val="50"/>
        </w:numPr>
        <w:spacing w:line="276" w:lineRule="auto"/>
        <w:ind w:left="851" w:hanging="425"/>
        <w:jc w:val="both"/>
        <w:textAlignment w:val="baseline"/>
        <w:rPr>
          <w:rFonts w:ascii="Cambria" w:hAnsi="Cambria" w:cs="Calibri"/>
          <w:color w:val="000000" w:themeColor="text1"/>
        </w:rPr>
      </w:pPr>
      <w:r w:rsidRPr="003D5A93">
        <w:rPr>
          <w:rFonts w:ascii="Cambria" w:hAnsi="Cambria" w:cs="Calibri"/>
          <w:color w:val="000000" w:themeColor="text1"/>
        </w:rPr>
        <w:t>zawieszeniu działalności.</w:t>
      </w:r>
    </w:p>
    <w:p w14:paraId="37494E8E" w14:textId="77777777" w:rsidR="00D834F7" w:rsidRPr="003D5A93" w:rsidRDefault="00D834F7" w:rsidP="00D834F7">
      <w:pPr>
        <w:overflowPunct w:val="0"/>
        <w:autoSpaceDE w:val="0"/>
        <w:autoSpaceDN w:val="0"/>
        <w:ind w:left="426" w:hanging="426"/>
        <w:jc w:val="center"/>
        <w:rPr>
          <w:rFonts w:ascii="Cambria" w:eastAsia="Calibri" w:hAnsi="Cambria"/>
          <w:color w:val="000000" w:themeColor="text1"/>
          <w:lang w:val="pl-PL"/>
        </w:rPr>
      </w:pPr>
    </w:p>
    <w:p w14:paraId="12575F3A" w14:textId="77777777" w:rsidR="00D834F7" w:rsidRPr="003D5A93" w:rsidRDefault="00D834F7" w:rsidP="00D834F7">
      <w:pPr>
        <w:overflowPunct w:val="0"/>
        <w:autoSpaceDE w:val="0"/>
        <w:autoSpaceDN w:val="0"/>
        <w:ind w:left="426" w:hanging="426"/>
        <w:jc w:val="center"/>
        <w:rPr>
          <w:rFonts w:ascii="Cambria" w:eastAsia="Calibri" w:hAnsi="Cambria"/>
          <w:b/>
          <w:bCs/>
          <w:color w:val="000000" w:themeColor="text1"/>
          <w:lang w:val="pl-PL"/>
        </w:rPr>
      </w:pPr>
      <w:r w:rsidRPr="003D5A93">
        <w:rPr>
          <w:rFonts w:ascii="Cambria" w:eastAsia="Calibri" w:hAnsi="Cambria"/>
          <w:b/>
          <w:bCs/>
          <w:color w:val="000000" w:themeColor="text1"/>
          <w:lang w:val="pl-PL"/>
        </w:rPr>
        <w:t>§ 13</w:t>
      </w:r>
    </w:p>
    <w:p w14:paraId="3CECEC0B" w14:textId="77777777" w:rsidR="00D834F7" w:rsidRPr="003D5A93" w:rsidRDefault="00D834F7" w:rsidP="00D834F7">
      <w:pPr>
        <w:autoSpaceDE w:val="0"/>
        <w:autoSpaceDN w:val="0"/>
        <w:jc w:val="center"/>
        <w:rPr>
          <w:rFonts w:ascii="Cambria" w:eastAsia="Calibri" w:hAnsi="Cambria"/>
          <w:b/>
          <w:bCs/>
          <w:color w:val="000000" w:themeColor="text1"/>
          <w:lang w:val="pl-PL"/>
        </w:rPr>
      </w:pPr>
      <w:r w:rsidRPr="003D5A93">
        <w:rPr>
          <w:rFonts w:ascii="Cambria" w:eastAsia="Calibri" w:hAnsi="Cambria"/>
          <w:b/>
          <w:bCs/>
          <w:color w:val="000000" w:themeColor="text1"/>
          <w:lang w:val="pl-PL"/>
        </w:rPr>
        <w:t>Klauzula zatrudnienia</w:t>
      </w:r>
    </w:p>
    <w:p w14:paraId="68282FC5" w14:textId="77777777" w:rsidR="00D834F7" w:rsidRPr="003D5A93" w:rsidRDefault="00D834F7" w:rsidP="004746CC">
      <w:pPr>
        <w:widowControl/>
        <w:numPr>
          <w:ilvl w:val="0"/>
          <w:numId w:val="29"/>
        </w:numPr>
        <w:suppressAutoHyphens w:val="0"/>
        <w:autoSpaceDE w:val="0"/>
        <w:autoSpaceDN w:val="0"/>
        <w:adjustRightInd w:val="0"/>
        <w:spacing w:line="276" w:lineRule="auto"/>
        <w:ind w:left="426" w:hanging="426"/>
        <w:contextualSpacing/>
        <w:jc w:val="both"/>
        <w:rPr>
          <w:rFonts w:ascii="Cambria" w:eastAsia="Calibri" w:hAnsi="Cambria"/>
          <w:b/>
          <w:color w:val="000000" w:themeColor="text1"/>
          <w:lang w:val="pl-PL"/>
        </w:rPr>
      </w:pPr>
      <w:bookmarkStart w:id="7" w:name="_Hlk63066798"/>
      <w:r w:rsidRPr="003D5A93">
        <w:rPr>
          <w:rFonts w:ascii="Cambria" w:eastAsia="Calibri" w:hAnsi="Cambria"/>
          <w:color w:val="000000" w:themeColor="text1"/>
          <w:lang w:val="pl-PL"/>
        </w:rPr>
        <w:t>Wykonawca zobowiązuje się do zatrudnienia na podstawie umowy o pracę, przez cały okres realizacji zamówienia, wszystkich osób wykonujących następujące czynności:</w:t>
      </w:r>
    </w:p>
    <w:p w14:paraId="49F9ED80" w14:textId="0DC44E4A" w:rsidR="00D834F7" w:rsidRPr="006B2191" w:rsidRDefault="00D834F7" w:rsidP="000C547D">
      <w:pPr>
        <w:pStyle w:val="Akapitzlist"/>
        <w:numPr>
          <w:ilvl w:val="0"/>
          <w:numId w:val="51"/>
        </w:numPr>
        <w:autoSpaceDE w:val="0"/>
        <w:autoSpaceDN w:val="0"/>
        <w:adjustRightInd w:val="0"/>
        <w:spacing w:line="276" w:lineRule="auto"/>
        <w:rPr>
          <w:rFonts w:ascii="Cambria" w:eastAsia="Calibri" w:hAnsi="Cambria"/>
          <w:b/>
          <w:color w:val="000000" w:themeColor="text1"/>
          <w:sz w:val="24"/>
          <w:szCs w:val="24"/>
        </w:rPr>
      </w:pPr>
      <w:r w:rsidRPr="006B2191">
        <w:rPr>
          <w:rFonts w:ascii="Cambria" w:eastAsia="Cambria" w:hAnsi="Cambria"/>
          <w:b/>
          <w:color w:val="000000" w:themeColor="text1"/>
          <w:sz w:val="24"/>
          <w:szCs w:val="24"/>
        </w:rPr>
        <w:t xml:space="preserve">wykonanie prac fizycznych przy realizacji robót budowlanych, operatorzy sprzętu objęte zakresem zamówienia (nie dotyczy kierowników budowy i kierowników robót). </w:t>
      </w:r>
    </w:p>
    <w:p w14:paraId="14192623" w14:textId="77777777" w:rsidR="00D834F7" w:rsidRPr="003D5A93" w:rsidRDefault="00D834F7" w:rsidP="00D834F7">
      <w:pPr>
        <w:widowControl/>
        <w:suppressAutoHyphens w:val="0"/>
        <w:autoSpaceDE w:val="0"/>
        <w:autoSpaceDN w:val="0"/>
        <w:ind w:left="426"/>
        <w:contextualSpacing/>
        <w:rPr>
          <w:rFonts w:ascii="Cambria" w:eastAsia="Calibri" w:hAnsi="Cambria"/>
          <w:i/>
          <w:iCs/>
          <w:color w:val="000000" w:themeColor="text1"/>
          <w:lang w:val="pl-PL"/>
        </w:rPr>
      </w:pPr>
      <w:r w:rsidRPr="003D5A93">
        <w:rPr>
          <w:rFonts w:ascii="Cambria" w:hAnsi="Cambria"/>
          <w:i/>
          <w:iCs/>
          <w:color w:val="000000" w:themeColor="text1"/>
          <w:lang w:val="pl-PL"/>
        </w:rPr>
        <w:t>(</w:t>
      </w:r>
      <w:r w:rsidRPr="003D5A93">
        <w:rPr>
          <w:rFonts w:ascii="Cambria" w:eastAsia="Cambria" w:hAnsi="Cambria"/>
          <w:i/>
          <w:iCs/>
          <w:color w:val="000000" w:themeColor="text1"/>
          <w:lang w:val="pl-PL"/>
        </w:rPr>
        <w:t>obowiązek ten nie dotyczy sytuacji, gdy prace te będą wykonywane samodzielnie i osobiście przez osoby fizyczne prowadzące działalność gospodarczą w postaci tzw. samozatrudnienia jako podwykonawcy).</w:t>
      </w:r>
    </w:p>
    <w:bookmarkEnd w:id="7"/>
    <w:p w14:paraId="23D8D001" w14:textId="77777777" w:rsidR="00D834F7" w:rsidRPr="003D5A93" w:rsidRDefault="00D834F7" w:rsidP="004746CC">
      <w:pPr>
        <w:widowControl/>
        <w:numPr>
          <w:ilvl w:val="0"/>
          <w:numId w:val="29"/>
        </w:numPr>
        <w:suppressAutoHyphens w:val="0"/>
        <w:autoSpaceDE w:val="0"/>
        <w:autoSpaceDN w:val="0"/>
        <w:adjustRightInd w:val="0"/>
        <w:spacing w:line="276" w:lineRule="auto"/>
        <w:ind w:left="426" w:hanging="426"/>
        <w:contextualSpacing/>
        <w:jc w:val="both"/>
        <w:rPr>
          <w:rFonts w:ascii="Cambria" w:hAnsi="Cambria"/>
          <w:color w:val="000000" w:themeColor="text1"/>
          <w:lang w:val="pl-PL"/>
        </w:rPr>
      </w:pPr>
      <w:r w:rsidRPr="003D5A93">
        <w:rPr>
          <w:rFonts w:ascii="Cambria" w:hAnsi="Cambria"/>
          <w:color w:val="000000" w:themeColor="text1"/>
          <w:lang w:val="pl-PL"/>
        </w:rPr>
        <w:lastRenderedPageBreak/>
        <w:t>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w:t>
      </w:r>
    </w:p>
    <w:p w14:paraId="4FB06E2F" w14:textId="77777777" w:rsidR="00D834F7" w:rsidRPr="003D5A93" w:rsidRDefault="00D834F7" w:rsidP="004746CC">
      <w:pPr>
        <w:pStyle w:val="Akapitzlist"/>
        <w:numPr>
          <w:ilvl w:val="0"/>
          <w:numId w:val="38"/>
        </w:numPr>
        <w:spacing w:before="0" w:after="200" w:line="276" w:lineRule="auto"/>
        <w:jc w:val="left"/>
        <w:rPr>
          <w:rFonts w:ascii="Cambria" w:hAnsi="Cambria"/>
          <w:color w:val="000000" w:themeColor="text1"/>
          <w:sz w:val="24"/>
          <w:szCs w:val="24"/>
        </w:rPr>
      </w:pPr>
      <w:r w:rsidRPr="003D5A93">
        <w:rPr>
          <w:rFonts w:ascii="Cambria" w:hAnsi="Cambria"/>
          <w:color w:val="000000" w:themeColor="text1"/>
          <w:sz w:val="24"/>
          <w:szCs w:val="24"/>
        </w:rPr>
        <w:t xml:space="preserve">żądania następujących oświadczeń i dokumentów: </w:t>
      </w:r>
    </w:p>
    <w:p w14:paraId="3E7FE747" w14:textId="77777777" w:rsidR="00D834F7" w:rsidRPr="003D5A93" w:rsidRDefault="00D834F7" w:rsidP="004746CC">
      <w:pPr>
        <w:pStyle w:val="Akapitzlist"/>
        <w:numPr>
          <w:ilvl w:val="0"/>
          <w:numId w:val="44"/>
        </w:numPr>
        <w:spacing w:before="0" w:after="200" w:line="276" w:lineRule="auto"/>
        <w:jc w:val="left"/>
        <w:rPr>
          <w:rFonts w:ascii="Cambria" w:hAnsi="Cambria"/>
          <w:color w:val="000000" w:themeColor="text1"/>
          <w:sz w:val="24"/>
          <w:szCs w:val="24"/>
        </w:rPr>
      </w:pPr>
      <w:r w:rsidRPr="003D5A93">
        <w:rPr>
          <w:rFonts w:ascii="Cambria" w:hAnsi="Cambria"/>
          <w:color w:val="000000" w:themeColor="text1"/>
          <w:sz w:val="24"/>
          <w:szCs w:val="24"/>
        </w:rPr>
        <w:t>oświadczenia zatrudnionego pracownika,</w:t>
      </w:r>
    </w:p>
    <w:p w14:paraId="4BD85F57" w14:textId="77777777" w:rsidR="00D834F7" w:rsidRPr="003D5A93" w:rsidRDefault="00D834F7" w:rsidP="004746CC">
      <w:pPr>
        <w:pStyle w:val="Akapitzlist"/>
        <w:numPr>
          <w:ilvl w:val="0"/>
          <w:numId w:val="44"/>
        </w:numPr>
        <w:spacing w:before="0" w:after="200" w:line="276" w:lineRule="auto"/>
        <w:jc w:val="left"/>
        <w:rPr>
          <w:rFonts w:ascii="Cambria" w:hAnsi="Cambria"/>
          <w:color w:val="000000" w:themeColor="text1"/>
          <w:sz w:val="24"/>
          <w:szCs w:val="24"/>
        </w:rPr>
      </w:pPr>
      <w:r w:rsidRPr="003D5A93">
        <w:rPr>
          <w:rFonts w:ascii="Cambria" w:hAnsi="Cambria"/>
          <w:color w:val="000000" w:themeColor="text1"/>
          <w:sz w:val="24"/>
          <w:szCs w:val="24"/>
        </w:rPr>
        <w:t>oświadczenia wykonawcy lub podwykonawcy o zatrudnieniu pracownika na podstawie umowy o pracę,</w:t>
      </w:r>
    </w:p>
    <w:p w14:paraId="46CE708F" w14:textId="77777777" w:rsidR="00D834F7" w:rsidRPr="003D5A93" w:rsidRDefault="00D834F7" w:rsidP="004746CC">
      <w:pPr>
        <w:pStyle w:val="Akapitzlist"/>
        <w:numPr>
          <w:ilvl w:val="0"/>
          <w:numId w:val="44"/>
        </w:numPr>
        <w:spacing w:before="0" w:after="200" w:line="276" w:lineRule="auto"/>
        <w:jc w:val="left"/>
        <w:rPr>
          <w:rFonts w:ascii="Cambria" w:hAnsi="Cambria"/>
          <w:color w:val="000000" w:themeColor="text1"/>
          <w:sz w:val="24"/>
          <w:szCs w:val="24"/>
        </w:rPr>
      </w:pPr>
      <w:r w:rsidRPr="003D5A93">
        <w:rPr>
          <w:rFonts w:ascii="Cambria" w:hAnsi="Cambria"/>
          <w:color w:val="000000" w:themeColor="text1"/>
          <w:sz w:val="24"/>
          <w:szCs w:val="24"/>
        </w:rPr>
        <w:t>poświadczonej za zgodność z oryginałem kopii umowy o pracę zatrudnionego pracownika,</w:t>
      </w:r>
    </w:p>
    <w:p w14:paraId="1FB4FDA0" w14:textId="3FDCFD8D" w:rsidR="00D834F7" w:rsidRPr="00636C58" w:rsidRDefault="00D834F7" w:rsidP="00636C58">
      <w:pPr>
        <w:pStyle w:val="Akapitzlist"/>
        <w:numPr>
          <w:ilvl w:val="0"/>
          <w:numId w:val="44"/>
        </w:numPr>
        <w:spacing w:before="0" w:after="0" w:line="276" w:lineRule="auto"/>
        <w:ind w:left="1434" w:hanging="357"/>
        <w:jc w:val="left"/>
        <w:rPr>
          <w:rFonts w:ascii="Cambria" w:hAnsi="Cambria"/>
          <w:color w:val="000000" w:themeColor="text1"/>
          <w:sz w:val="24"/>
          <w:szCs w:val="24"/>
        </w:rPr>
      </w:pPr>
      <w:r w:rsidRPr="003D5A93">
        <w:rPr>
          <w:rFonts w:ascii="Cambria" w:hAnsi="Cambria"/>
          <w:color w:val="000000" w:themeColor="text1"/>
          <w:sz w:val="24"/>
          <w:szCs w:val="24"/>
        </w:rPr>
        <w:t xml:space="preserve">innych dokumentów </w:t>
      </w:r>
      <w:r w:rsidRPr="00636C58">
        <w:rPr>
          <w:rFonts w:ascii="Cambria" w:hAnsi="Cambria"/>
          <w:color w:val="000000" w:themeColor="text1"/>
          <w:sz w:val="24"/>
          <w:szCs w:val="24"/>
        </w:rPr>
        <w:t>zawierających informacje, w tym dane osobowe, niezbędne do weryfikacji zatrudnienia na podstawie umowy o pracę, w szczególności imię i nazwisko zatrudnionego pracownika, datę zawarcia umowy o pracę, rodzaj umowy o pracę i zakres obowiązków pracownika,</w:t>
      </w:r>
    </w:p>
    <w:p w14:paraId="7D729732" w14:textId="77777777" w:rsidR="00D834F7" w:rsidRPr="003D5A93" w:rsidRDefault="00D834F7" w:rsidP="004746CC">
      <w:pPr>
        <w:pStyle w:val="gmail-msolistparagraph"/>
        <w:numPr>
          <w:ilvl w:val="0"/>
          <w:numId w:val="38"/>
        </w:numPr>
        <w:spacing w:before="0" w:beforeAutospacing="0" w:after="0" w:afterAutospacing="0" w:line="276" w:lineRule="auto"/>
        <w:jc w:val="both"/>
        <w:rPr>
          <w:rFonts w:ascii="Cambria" w:hAnsi="Cambria" w:cs="Calibri"/>
          <w:color w:val="000000" w:themeColor="text1"/>
        </w:rPr>
      </w:pPr>
      <w:r w:rsidRPr="003D5A93">
        <w:rPr>
          <w:rFonts w:ascii="Cambria" w:hAnsi="Cambria" w:cs="Calibri"/>
          <w:color w:val="000000" w:themeColor="text1"/>
        </w:rPr>
        <w:t>żądania wyjaśnień w przypadku wątpliwości w zakresie potwierdzenia spełniania ww. wymogów,</w:t>
      </w:r>
    </w:p>
    <w:p w14:paraId="301F6295" w14:textId="77777777" w:rsidR="00D834F7" w:rsidRPr="003D5A93" w:rsidRDefault="00D834F7" w:rsidP="004746CC">
      <w:pPr>
        <w:pStyle w:val="gmail-msolistparagraph"/>
        <w:numPr>
          <w:ilvl w:val="0"/>
          <w:numId w:val="38"/>
        </w:numPr>
        <w:spacing w:before="0" w:beforeAutospacing="0" w:after="0" w:afterAutospacing="0" w:line="276" w:lineRule="auto"/>
        <w:jc w:val="both"/>
        <w:rPr>
          <w:rFonts w:ascii="Cambria" w:hAnsi="Cambria" w:cs="Calibri"/>
          <w:color w:val="000000" w:themeColor="text1"/>
        </w:rPr>
      </w:pPr>
      <w:r w:rsidRPr="003D5A93">
        <w:rPr>
          <w:rFonts w:ascii="Cambria" w:hAnsi="Cambria" w:cs="Calibri"/>
          <w:color w:val="000000" w:themeColor="text1"/>
        </w:rPr>
        <w:t>przeprowadzania kontroli na miejscu wykonywania świadczenia.</w:t>
      </w:r>
    </w:p>
    <w:p w14:paraId="3F15CD10" w14:textId="77777777" w:rsidR="00D834F7" w:rsidRPr="003D5A93" w:rsidRDefault="00D834F7" w:rsidP="004746CC">
      <w:pPr>
        <w:widowControl/>
        <w:numPr>
          <w:ilvl w:val="0"/>
          <w:numId w:val="29"/>
        </w:numPr>
        <w:suppressAutoHyphens w:val="0"/>
        <w:autoSpaceDE w:val="0"/>
        <w:autoSpaceDN w:val="0"/>
        <w:adjustRightInd w:val="0"/>
        <w:spacing w:line="276" w:lineRule="auto"/>
        <w:ind w:left="426" w:hanging="426"/>
        <w:contextualSpacing/>
        <w:jc w:val="both"/>
        <w:rPr>
          <w:rFonts w:ascii="Cambria" w:hAnsi="Cambria"/>
          <w:color w:val="000000" w:themeColor="text1"/>
          <w:lang w:val="pl-PL"/>
        </w:rPr>
      </w:pPr>
      <w:r w:rsidRPr="003D5A93">
        <w:rPr>
          <w:rFonts w:ascii="Cambria" w:eastAsia="Calibri" w:hAnsi="Cambria"/>
          <w:color w:val="000000" w:themeColor="text1"/>
          <w:lang w:val="pl-PL"/>
        </w:rPr>
        <w:t>Wykonawca zobowiązany jest do informowania Zamawiającego o każdym przypadku zmiany sposobu zatrudnienia osób wykonujących ww. czynności nie później niż w terminie 5 dni od dokonania takiej zmiany.</w:t>
      </w:r>
    </w:p>
    <w:p w14:paraId="474CC728" w14:textId="77777777" w:rsidR="00D834F7" w:rsidRPr="003D5A93" w:rsidRDefault="00D834F7" w:rsidP="004746CC">
      <w:pPr>
        <w:pStyle w:val="gmail-msolistparagraph"/>
        <w:numPr>
          <w:ilvl w:val="0"/>
          <w:numId w:val="48"/>
        </w:numPr>
        <w:spacing w:before="0" w:beforeAutospacing="0" w:after="0" w:afterAutospacing="0" w:line="276" w:lineRule="auto"/>
        <w:jc w:val="both"/>
        <w:rPr>
          <w:rFonts w:ascii="Cambria" w:hAnsi="Cambria" w:cs="Calibri"/>
          <w:color w:val="000000" w:themeColor="text1"/>
        </w:rPr>
      </w:pPr>
      <w:r w:rsidRPr="003D5A93">
        <w:rPr>
          <w:rFonts w:ascii="Cambria" w:hAnsi="Cambria" w:cs="Calibri"/>
          <w:color w:val="000000" w:themeColor="text1"/>
        </w:rPr>
        <w:t>W przypadku uzasadnionych wątpliwości co do przestrzegania prawa pracy przez wykonawcę lub podwykonawcę, zamawiający może zwrócić się o przeprowadzenie kontroli przez Państwową Inspekcję Pracy.</w:t>
      </w:r>
    </w:p>
    <w:p w14:paraId="6781313B" w14:textId="77777777" w:rsidR="00D834F7" w:rsidRPr="003D5A93" w:rsidRDefault="00D834F7" w:rsidP="004746CC">
      <w:pPr>
        <w:pStyle w:val="gmail-msolistparagraph"/>
        <w:numPr>
          <w:ilvl w:val="0"/>
          <w:numId w:val="48"/>
        </w:numPr>
        <w:spacing w:before="0" w:beforeAutospacing="0" w:after="0" w:afterAutospacing="0" w:line="276" w:lineRule="auto"/>
        <w:jc w:val="both"/>
        <w:rPr>
          <w:rFonts w:ascii="Cambria" w:hAnsi="Cambria" w:cs="Calibri"/>
          <w:color w:val="000000" w:themeColor="text1"/>
        </w:rPr>
      </w:pPr>
      <w:r w:rsidRPr="003D5A93">
        <w:rPr>
          <w:rFonts w:ascii="Cambria" w:hAnsi="Cambria" w:cs="Calibri"/>
          <w:color w:val="000000" w:themeColor="text1"/>
        </w:rPr>
        <w:t>W trakcie realizacji zamówienia na każde wezwanie zamawiającego w wyznaczonym w tym wezwaniu terminie wykonawca przedłoży zamawiającemu aktualne dokumenty wskazane w ust. 2.</w:t>
      </w:r>
    </w:p>
    <w:p w14:paraId="624A8D42" w14:textId="77777777" w:rsidR="00D834F7" w:rsidRPr="003D5A93" w:rsidRDefault="00D834F7" w:rsidP="004746CC">
      <w:pPr>
        <w:widowControl/>
        <w:numPr>
          <w:ilvl w:val="0"/>
          <w:numId w:val="48"/>
        </w:numPr>
        <w:suppressAutoHyphens w:val="0"/>
        <w:autoSpaceDE w:val="0"/>
        <w:autoSpaceDN w:val="0"/>
        <w:adjustRightInd w:val="0"/>
        <w:spacing w:line="276" w:lineRule="auto"/>
        <w:contextualSpacing/>
        <w:jc w:val="both"/>
        <w:rPr>
          <w:rFonts w:ascii="Cambria" w:eastAsia="Calibri" w:hAnsi="Cambria"/>
          <w:color w:val="000000" w:themeColor="text1"/>
          <w:lang w:val="pl-PL"/>
        </w:rPr>
      </w:pPr>
      <w:r w:rsidRPr="003D5A93">
        <w:rPr>
          <w:rFonts w:ascii="Cambria" w:eastAsia="Calibri" w:hAnsi="Cambria"/>
          <w:color w:val="000000" w:themeColor="text1"/>
          <w:lang w:val="pl-PL"/>
        </w:rPr>
        <w:t xml:space="preserve">W przypadku niewywiązania się z obowiązków, o których mowa w ust. 1-3 lub 5, Wykonawca zobowiązany będzie do zapłaty właściwej kary umownej wskazanej </w:t>
      </w:r>
      <w:r w:rsidRPr="003D5A93">
        <w:rPr>
          <w:rFonts w:ascii="Cambria" w:eastAsia="Calibri" w:hAnsi="Cambria"/>
          <w:color w:val="000000" w:themeColor="text1"/>
          <w:lang w:val="pl-PL"/>
        </w:rPr>
        <w:br/>
        <w:t xml:space="preserve">w § 14 umowy. </w:t>
      </w:r>
    </w:p>
    <w:p w14:paraId="6119FB3C" w14:textId="77777777" w:rsidR="00D834F7" w:rsidRPr="003D5A93" w:rsidRDefault="00D834F7" w:rsidP="004746CC">
      <w:pPr>
        <w:widowControl/>
        <w:numPr>
          <w:ilvl w:val="0"/>
          <w:numId w:val="48"/>
        </w:numPr>
        <w:suppressAutoHyphens w:val="0"/>
        <w:autoSpaceDE w:val="0"/>
        <w:autoSpaceDN w:val="0"/>
        <w:adjustRightInd w:val="0"/>
        <w:spacing w:line="276" w:lineRule="auto"/>
        <w:contextualSpacing/>
        <w:jc w:val="both"/>
        <w:rPr>
          <w:rFonts w:ascii="Cambria" w:eastAsia="Calibri" w:hAnsi="Cambria"/>
          <w:color w:val="000000" w:themeColor="text1"/>
          <w:lang w:val="pl-PL"/>
        </w:rPr>
      </w:pPr>
      <w:r w:rsidRPr="003D5A93">
        <w:rPr>
          <w:rFonts w:ascii="Cambria" w:eastAsia="Calibri" w:hAnsi="Cambria"/>
          <w:color w:val="000000" w:themeColor="text1"/>
          <w:lang w:val="pl-PL"/>
        </w:rPr>
        <w:t>Wykonawca zobowiązany jest do wprowadzenia w umowach z podwykonawcami stosownych zapisów, zobowiązujących do zatrudnienia na podstawie umowy o pracę, przez cały okres realizacji zamówienia, wszystkich osób wykonujących czynności wymienione w ust. 1 oraz umożliwiających Zamawiającemu przeprowadzenie kontroli realizacji tego obowiązku.</w:t>
      </w:r>
    </w:p>
    <w:p w14:paraId="015BD1A6" w14:textId="77777777" w:rsidR="00D834F7" w:rsidRPr="003D5A93" w:rsidRDefault="00D834F7" w:rsidP="00D834F7">
      <w:pPr>
        <w:widowControl/>
        <w:suppressAutoHyphens w:val="0"/>
        <w:autoSpaceDE w:val="0"/>
        <w:autoSpaceDN w:val="0"/>
        <w:rPr>
          <w:rFonts w:ascii="Cambria" w:eastAsia="Calibri" w:hAnsi="Cambria"/>
          <w:color w:val="000000" w:themeColor="text1"/>
          <w:lang w:val="pl-PL" w:eastAsia="en-US"/>
        </w:rPr>
      </w:pPr>
    </w:p>
    <w:p w14:paraId="3A868919" w14:textId="77777777" w:rsidR="00D834F7" w:rsidRPr="003D5A93" w:rsidRDefault="00D834F7" w:rsidP="00D834F7">
      <w:pPr>
        <w:widowControl/>
        <w:suppressAutoHyphens w:val="0"/>
        <w:autoSpaceDE w:val="0"/>
        <w:autoSpaceDN w:val="0"/>
        <w:jc w:val="center"/>
        <w:rPr>
          <w:rFonts w:ascii="Cambria" w:eastAsia="Calibri" w:hAnsi="Cambria"/>
          <w:b/>
          <w:bCs/>
          <w:color w:val="000000" w:themeColor="text1"/>
          <w:lang w:val="pl-PL" w:eastAsia="en-US"/>
        </w:rPr>
      </w:pPr>
      <w:r w:rsidRPr="003D5A93">
        <w:rPr>
          <w:rFonts w:ascii="Cambria" w:eastAsia="Calibri" w:hAnsi="Cambria"/>
          <w:b/>
          <w:bCs/>
          <w:color w:val="000000" w:themeColor="text1"/>
          <w:lang w:val="pl-PL" w:eastAsia="en-US"/>
        </w:rPr>
        <w:t>§ 14</w:t>
      </w:r>
    </w:p>
    <w:p w14:paraId="56465BF9" w14:textId="77777777" w:rsidR="00D834F7" w:rsidRPr="003D5A93" w:rsidRDefault="00D834F7" w:rsidP="00D834F7">
      <w:pPr>
        <w:widowControl/>
        <w:suppressAutoHyphens w:val="0"/>
        <w:autoSpaceDE w:val="0"/>
        <w:autoSpaceDN w:val="0"/>
        <w:jc w:val="center"/>
        <w:rPr>
          <w:rFonts w:ascii="Cambria" w:eastAsia="Calibri" w:hAnsi="Cambria"/>
          <w:b/>
          <w:bCs/>
          <w:color w:val="000000" w:themeColor="text1"/>
          <w:lang w:val="pl-PL" w:eastAsia="en-US"/>
        </w:rPr>
      </w:pPr>
      <w:r w:rsidRPr="003D5A93">
        <w:rPr>
          <w:rFonts w:ascii="Cambria" w:eastAsia="Calibri" w:hAnsi="Cambria"/>
          <w:b/>
          <w:bCs/>
          <w:color w:val="000000" w:themeColor="text1"/>
          <w:lang w:val="pl-PL" w:eastAsia="en-US"/>
        </w:rPr>
        <w:t>Kary umowne</w:t>
      </w:r>
    </w:p>
    <w:p w14:paraId="6443473B" w14:textId="77777777" w:rsidR="00D834F7" w:rsidRPr="003D5A93" w:rsidRDefault="00D834F7" w:rsidP="004746CC">
      <w:pPr>
        <w:widowControl/>
        <w:numPr>
          <w:ilvl w:val="0"/>
          <w:numId w:val="30"/>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Wykonawca zobowiązany jest do zapłaty Zamawiającemu kar umownych w następujących przypadkach:</w:t>
      </w:r>
    </w:p>
    <w:p w14:paraId="0410923B" w14:textId="4E67BBCC" w:rsidR="00D834F7" w:rsidRPr="003D5A93" w:rsidRDefault="00D834F7" w:rsidP="004746CC">
      <w:pPr>
        <w:widowControl/>
        <w:numPr>
          <w:ilvl w:val="0"/>
          <w:numId w:val="31"/>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 xml:space="preserve">za zwłokę w wykonaniu przedmiotu umowy – w wysokości </w:t>
      </w:r>
      <w:r w:rsidR="00DC7EC1">
        <w:rPr>
          <w:rFonts w:ascii="Cambria" w:eastAsia="Calibri" w:hAnsi="Cambria"/>
          <w:color w:val="000000" w:themeColor="text1"/>
          <w:lang w:val="pl-PL" w:eastAsia="en-US"/>
        </w:rPr>
        <w:t>0,01</w:t>
      </w:r>
      <w:r w:rsidRPr="003D5A93">
        <w:rPr>
          <w:rFonts w:ascii="Cambria" w:eastAsia="Calibri" w:hAnsi="Cambria"/>
          <w:color w:val="000000" w:themeColor="text1"/>
          <w:lang w:val="pl-PL" w:eastAsia="en-US"/>
        </w:rPr>
        <w:t xml:space="preserve"> % wynagrodzenia brutto o którym mowa § 3 ust. 1 umowy za każdy dzień zwłoki, liczony od terminu określonego w § 2 ust. 1 umowy - nie więcej niż 10 % wartości przedmiotu umowy,</w:t>
      </w:r>
    </w:p>
    <w:p w14:paraId="0AC69536" w14:textId="085F2E7C" w:rsidR="00D834F7" w:rsidRPr="003D5A93" w:rsidRDefault="00D834F7" w:rsidP="004746CC">
      <w:pPr>
        <w:widowControl/>
        <w:numPr>
          <w:ilvl w:val="0"/>
          <w:numId w:val="31"/>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za zwłokę w usuwaniu wad lub usterek w przedmiocie zamówienia o których mowa w § 6 ust. 8 umowy – w wysokości 0,03 % wynagrodzenia brutto o którym mowa § 3 ust. 1 umowy za każdy dzień zwłoki, liczony od terminu wyznaczonego przez Zamawiającego na usunięcie wad lub usterek - nie więcej niż 10 % wartości przedmiotu umowy;</w:t>
      </w:r>
    </w:p>
    <w:p w14:paraId="7F56FFCC" w14:textId="7C9C5FBE" w:rsidR="00D834F7" w:rsidRPr="003D5A93" w:rsidRDefault="00D834F7" w:rsidP="004746CC">
      <w:pPr>
        <w:widowControl/>
        <w:numPr>
          <w:ilvl w:val="0"/>
          <w:numId w:val="31"/>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lastRenderedPageBreak/>
        <w:t>za zwłokę w usuwaniu wad fizycznych lub gwarancyjnych – w wysokości 0,</w:t>
      </w:r>
      <w:r w:rsidR="00DC7EC1">
        <w:rPr>
          <w:rFonts w:ascii="Cambria" w:eastAsia="Calibri" w:hAnsi="Cambria"/>
          <w:color w:val="000000" w:themeColor="text1"/>
          <w:lang w:val="pl-PL" w:eastAsia="en-US"/>
        </w:rPr>
        <w:t>0</w:t>
      </w:r>
      <w:r w:rsidRPr="003D5A93">
        <w:rPr>
          <w:rFonts w:ascii="Cambria" w:eastAsia="Calibri" w:hAnsi="Cambria"/>
          <w:color w:val="000000" w:themeColor="text1"/>
          <w:lang w:val="pl-PL" w:eastAsia="en-US"/>
        </w:rPr>
        <w:t xml:space="preserve">1 </w:t>
      </w:r>
      <w:r w:rsidR="0031764D" w:rsidRPr="003D5A93">
        <w:rPr>
          <w:rFonts w:ascii="Cambria" w:eastAsia="Calibri" w:hAnsi="Cambria"/>
          <w:color w:val="000000" w:themeColor="text1"/>
          <w:lang w:val="pl-PL" w:eastAsia="en-US"/>
        </w:rPr>
        <w:t>% wynagrodzenia</w:t>
      </w:r>
      <w:r w:rsidRPr="003D5A93">
        <w:rPr>
          <w:rFonts w:ascii="Cambria" w:eastAsia="Calibri" w:hAnsi="Cambria"/>
          <w:color w:val="000000" w:themeColor="text1"/>
          <w:lang w:val="pl-PL" w:eastAsia="en-US"/>
        </w:rPr>
        <w:t xml:space="preserve"> brutto o którym mowa § 3 ust. 1 umowy za każdy dzień zwłoki, liczonej od terminu wyznaczonego przez Zamawiającego na usunięcie wad i usterek zgodnie z § 12 ust. 7 lub 8, nie więcej niż 5 % wartości przedmiotu umowy;</w:t>
      </w:r>
    </w:p>
    <w:p w14:paraId="47A02461" w14:textId="77777777" w:rsidR="00D834F7" w:rsidRPr="003D5A93" w:rsidRDefault="00D834F7" w:rsidP="004746CC">
      <w:pPr>
        <w:widowControl/>
        <w:numPr>
          <w:ilvl w:val="0"/>
          <w:numId w:val="31"/>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w każdym przypadku braku zapłaty należnego wynagrodzenia podwykonawcom lub dalszym podwykonawcom którego skutkiem będzie bezpośrednia zapłata, o której mowa w § 5 ust. 7 umowy – w wysokości 5 000,00 zł,</w:t>
      </w:r>
    </w:p>
    <w:p w14:paraId="65A06D09" w14:textId="1611E5AD" w:rsidR="00D834F7" w:rsidRPr="003D5A93" w:rsidRDefault="00D834F7" w:rsidP="004746CC">
      <w:pPr>
        <w:widowControl/>
        <w:numPr>
          <w:ilvl w:val="0"/>
          <w:numId w:val="31"/>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w każdym przypadku nieterminowej zapłaty wynagrodzenia należnego podwykonawcom lub dalszym podwykonawcom – w wysokości 0,</w:t>
      </w:r>
      <w:r w:rsidR="00DC7EC1">
        <w:rPr>
          <w:rFonts w:ascii="Cambria" w:eastAsia="Calibri" w:hAnsi="Cambria"/>
          <w:color w:val="000000" w:themeColor="text1"/>
          <w:lang w:val="pl-PL" w:eastAsia="en-US"/>
        </w:rPr>
        <w:t>0</w:t>
      </w:r>
      <w:r w:rsidRPr="003D5A93">
        <w:rPr>
          <w:rFonts w:ascii="Cambria" w:eastAsia="Calibri" w:hAnsi="Cambria"/>
          <w:color w:val="000000" w:themeColor="text1"/>
          <w:lang w:val="pl-PL" w:eastAsia="en-US"/>
        </w:rPr>
        <w:t>1 % wynagrodzenia brutto o którym mowa § 3 ust. 1 umowy za każdy dzień zwłoki,</w:t>
      </w:r>
    </w:p>
    <w:p w14:paraId="5683DD44" w14:textId="77777777" w:rsidR="00D834F7" w:rsidRPr="003D5A93" w:rsidRDefault="00D834F7" w:rsidP="004746CC">
      <w:pPr>
        <w:widowControl/>
        <w:numPr>
          <w:ilvl w:val="0"/>
          <w:numId w:val="31"/>
        </w:numPr>
        <w:tabs>
          <w:tab w:val="left" w:pos="851"/>
        </w:tabs>
        <w:suppressAutoHyphens w:val="0"/>
        <w:autoSpaceDE w:val="0"/>
        <w:autoSpaceDN w:val="0"/>
        <w:adjustRightInd w:val="0"/>
        <w:spacing w:line="276" w:lineRule="auto"/>
        <w:ind w:left="851" w:hanging="425"/>
        <w:contextualSpacing/>
        <w:jc w:val="both"/>
        <w:rPr>
          <w:rFonts w:ascii="Cambria" w:hAnsi="Cambria"/>
          <w:color w:val="000000" w:themeColor="text1"/>
          <w:lang w:val="pl-PL"/>
        </w:rPr>
      </w:pPr>
      <w:r w:rsidRPr="003D5A93">
        <w:rPr>
          <w:rFonts w:ascii="Cambria" w:eastAsia="Calibri" w:hAnsi="Cambria"/>
          <w:color w:val="000000" w:themeColor="text1"/>
          <w:lang w:val="pl-PL" w:eastAsia="en-US"/>
        </w:rPr>
        <w:t xml:space="preserve">w każdym przypadku nieprzedłożenia Zamawiającemu do zaakceptowania projektu umowy o podwykonawstwo, której przedmiotem są roboty budowlane, lub projektu jej zmiany – w wysokości 5.000,00 zł za każdy stwierdzony przypadek, </w:t>
      </w:r>
    </w:p>
    <w:p w14:paraId="1BCC623B" w14:textId="77777777" w:rsidR="00D834F7" w:rsidRPr="003D5A93" w:rsidRDefault="00D834F7" w:rsidP="004746CC">
      <w:pPr>
        <w:widowControl/>
        <w:numPr>
          <w:ilvl w:val="0"/>
          <w:numId w:val="31"/>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w każdym przypadku nieprzedłożenia w terminie poświadczonej za zgodność z oryginałem kopii umowy o podwykonawstwo lub jej zmiany – w wysokości 2.000,00 zł za każdy stwierdzony przypadek,</w:t>
      </w:r>
    </w:p>
    <w:p w14:paraId="0AE133D3" w14:textId="47A4D5D2" w:rsidR="00D834F7" w:rsidRPr="003D5A93" w:rsidRDefault="00D834F7" w:rsidP="004746CC">
      <w:pPr>
        <w:widowControl/>
        <w:numPr>
          <w:ilvl w:val="0"/>
          <w:numId w:val="31"/>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w każdym przypadku braku zmiany umowy o podwykonawstwo w zakresie terminu zapłaty – w wysokości 0,</w:t>
      </w:r>
      <w:r w:rsidR="00DC7EC1">
        <w:rPr>
          <w:rFonts w:ascii="Cambria" w:eastAsia="Calibri" w:hAnsi="Cambria"/>
          <w:color w:val="000000" w:themeColor="text1"/>
          <w:lang w:val="pl-PL" w:eastAsia="en-US"/>
        </w:rPr>
        <w:t>0</w:t>
      </w:r>
      <w:r w:rsidRPr="003D5A93">
        <w:rPr>
          <w:rFonts w:ascii="Cambria" w:eastAsia="Calibri" w:hAnsi="Cambria"/>
          <w:color w:val="000000" w:themeColor="text1"/>
          <w:lang w:val="pl-PL" w:eastAsia="en-US"/>
        </w:rPr>
        <w:t xml:space="preserve">1 % wynagrodzenia brutto o którym mowa § 3 ust. 1 umowy wartości brutto tej umowy, za każdy dzień zwłoki od upływu terminu, o którym mowa w § 8 ust. </w:t>
      </w:r>
      <w:r w:rsidR="003C1723">
        <w:rPr>
          <w:rFonts w:ascii="Cambria" w:eastAsia="Calibri" w:hAnsi="Cambria"/>
          <w:color w:val="000000" w:themeColor="text1"/>
          <w:lang w:val="pl-PL" w:eastAsia="en-US"/>
        </w:rPr>
        <w:t>7</w:t>
      </w:r>
      <w:r w:rsidRPr="003D5A93">
        <w:rPr>
          <w:rFonts w:ascii="Cambria" w:eastAsia="Calibri" w:hAnsi="Cambria"/>
          <w:color w:val="000000" w:themeColor="text1"/>
          <w:lang w:val="pl-PL" w:eastAsia="en-US"/>
        </w:rPr>
        <w:t xml:space="preserve"> umowy,</w:t>
      </w:r>
    </w:p>
    <w:p w14:paraId="686DDD0E" w14:textId="77777777" w:rsidR="00D834F7" w:rsidRPr="003D5A93" w:rsidRDefault="00D834F7" w:rsidP="004746CC">
      <w:pPr>
        <w:widowControl/>
        <w:numPr>
          <w:ilvl w:val="0"/>
          <w:numId w:val="31"/>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w każdym przypadku niedopełnienia obowiązku, o którym mowa w § 13 ust. 1 umowy – w wysokości 1.000,00 zł za każdy dzień roboczy, w którym osoba niezatrudniona przez Wykonawcę lub podwykonawcę na podstawie umowy o pracę wykonywała czynności wymienione w § 13 ust. 1 umowy,</w:t>
      </w:r>
    </w:p>
    <w:p w14:paraId="59C65480" w14:textId="381A36B1" w:rsidR="00D834F7" w:rsidRPr="003D5A93" w:rsidRDefault="00D834F7" w:rsidP="004746CC">
      <w:pPr>
        <w:widowControl/>
        <w:numPr>
          <w:ilvl w:val="0"/>
          <w:numId w:val="31"/>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 xml:space="preserve">za zwłokę w dostarczeniu oświadczenia, o którym mowa w § 13 ust. 2 lub 6 umowy w wysokości 1.000,00 zł za każdy dzień zwłoki liczonej od terminu, o którym mowa w § 13 ust. </w:t>
      </w:r>
      <w:r w:rsidR="000F4C5A">
        <w:rPr>
          <w:rFonts w:ascii="Cambria" w:eastAsia="Calibri" w:hAnsi="Cambria"/>
          <w:color w:val="000000" w:themeColor="text1"/>
          <w:lang w:val="pl-PL" w:eastAsia="en-US"/>
        </w:rPr>
        <w:t>6</w:t>
      </w:r>
      <w:r w:rsidRPr="003D5A93">
        <w:rPr>
          <w:rFonts w:ascii="Cambria" w:eastAsia="Calibri" w:hAnsi="Cambria"/>
          <w:color w:val="000000" w:themeColor="text1"/>
          <w:lang w:val="pl-PL" w:eastAsia="en-US"/>
        </w:rPr>
        <w:t xml:space="preserve"> umowy,</w:t>
      </w:r>
    </w:p>
    <w:p w14:paraId="28A49A5A" w14:textId="7F99EDB0" w:rsidR="00D834F7" w:rsidRPr="003D5A93" w:rsidRDefault="00D834F7" w:rsidP="004746CC">
      <w:pPr>
        <w:widowControl/>
        <w:numPr>
          <w:ilvl w:val="0"/>
          <w:numId w:val="31"/>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 xml:space="preserve">za zwłokę w poinformowaniu Zamawiającego o zmianie, o której mowa w § 13 ust. 3 umowy – w wysokości po 1.000,00 zł za każdy dzień zwłoki liczonej od terminu, o którym mowa w § 13 ust. </w:t>
      </w:r>
      <w:r w:rsidR="000F4C5A">
        <w:rPr>
          <w:rFonts w:ascii="Cambria" w:eastAsia="Calibri" w:hAnsi="Cambria"/>
          <w:color w:val="000000" w:themeColor="text1"/>
          <w:lang w:val="pl-PL" w:eastAsia="en-US"/>
        </w:rPr>
        <w:t>3</w:t>
      </w:r>
      <w:r w:rsidRPr="003D5A93">
        <w:rPr>
          <w:rFonts w:ascii="Cambria" w:eastAsia="Calibri" w:hAnsi="Cambria"/>
          <w:color w:val="000000" w:themeColor="text1"/>
          <w:lang w:val="pl-PL" w:eastAsia="en-US"/>
        </w:rPr>
        <w:t xml:space="preserve"> umowy,</w:t>
      </w:r>
    </w:p>
    <w:p w14:paraId="4DC23F18" w14:textId="77777777" w:rsidR="00D834F7" w:rsidRPr="003D5A93" w:rsidRDefault="00D834F7" w:rsidP="004746CC">
      <w:pPr>
        <w:widowControl/>
        <w:numPr>
          <w:ilvl w:val="0"/>
          <w:numId w:val="30"/>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Strony zastrzegają sobie prawo do odszkodowania uzupełniającego do wysokości rzeczywiście poniesionej szkody.</w:t>
      </w:r>
    </w:p>
    <w:p w14:paraId="2FFB51BD" w14:textId="77777777" w:rsidR="00D834F7" w:rsidRPr="003D5A93" w:rsidRDefault="00D834F7" w:rsidP="004746CC">
      <w:pPr>
        <w:widowControl/>
        <w:numPr>
          <w:ilvl w:val="0"/>
          <w:numId w:val="30"/>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3D5A93">
        <w:rPr>
          <w:rFonts w:ascii="Cambria" w:hAnsi="Cambria"/>
          <w:color w:val="000000" w:themeColor="text1"/>
          <w:lang w:val="pl-PL"/>
        </w:rPr>
        <w:t>Zamawiający ma prawo do potrącenia kar umownych lub innych zobowiązań finansowych Wykonawcy wobec Zamawiającego z faktury przedłożonej do zapłaty przez Wykonawcę lub z zabezpieczenia należytego wykonania przedmiotu umowy, o którym mowa w § 17, po uprzednim powiadomieniu Wykonawcy o podstawie i wysokości naliczonej kary umownej i wyznaczeniu mu 5 dniowego terminu zapłaty tej kary. Jeśli kwota uzyskana z faktury przedłożonej do zapłaty przez Wykonawcę oraz z zabezpieczenia należytego wykonania umowy nie zabezpieczy roszczeń Zamawiającego w całości, Zamawiający będzie uprawniony do dochodzenia pozostałej części od Wykonawcy.</w:t>
      </w:r>
    </w:p>
    <w:p w14:paraId="577B8737" w14:textId="77777777" w:rsidR="00D834F7" w:rsidRPr="003D5A93" w:rsidRDefault="00D834F7" w:rsidP="004746CC">
      <w:pPr>
        <w:widowControl/>
        <w:numPr>
          <w:ilvl w:val="0"/>
          <w:numId w:val="30"/>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Kary umowne z tytułu odstąpienia od umowy z winy strony określa § 16.</w:t>
      </w:r>
    </w:p>
    <w:p w14:paraId="38FF34BA" w14:textId="77777777" w:rsidR="00D834F7" w:rsidRPr="003D5A93" w:rsidRDefault="00D834F7" w:rsidP="004746CC">
      <w:pPr>
        <w:widowControl/>
        <w:numPr>
          <w:ilvl w:val="0"/>
          <w:numId w:val="30"/>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Zapłata kary umownej przez Wykonawcę lub potrącenie przez Zamawiającego kwoty kary z płatności należnej Wykonawcy, nie zwalnia Wykonawcy z obowiązku ukończenia robót lub jakichkolwiek innych zobowiązań wynikających z niniejszej umowy.</w:t>
      </w:r>
    </w:p>
    <w:p w14:paraId="3196A50E" w14:textId="1300BF00" w:rsidR="00D834F7" w:rsidRPr="003D5A93" w:rsidRDefault="00D834F7" w:rsidP="004746CC">
      <w:pPr>
        <w:widowControl/>
        <w:numPr>
          <w:ilvl w:val="0"/>
          <w:numId w:val="30"/>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3D5A93">
        <w:rPr>
          <w:rFonts w:ascii="Cambria" w:hAnsi="Cambria"/>
          <w:color w:val="000000" w:themeColor="text1"/>
          <w:lang w:val="pl-PL"/>
        </w:rPr>
        <w:lastRenderedPageBreak/>
        <w:t xml:space="preserve">Strony zastrzegają możliwość kumulatywnego naliczania kar umownych z różnych tytułów do maksymalnej wysokości </w:t>
      </w:r>
      <w:r w:rsidR="00DC3612">
        <w:rPr>
          <w:rFonts w:ascii="Cambria" w:eastAsia="Calibri" w:hAnsi="Cambria"/>
          <w:color w:val="000000" w:themeColor="text1"/>
          <w:lang w:val="pl-PL" w:eastAsia="en-US"/>
        </w:rPr>
        <w:t>3</w:t>
      </w:r>
      <w:r w:rsidRPr="003D5A93">
        <w:rPr>
          <w:rFonts w:ascii="Cambria" w:eastAsia="Calibri" w:hAnsi="Cambria"/>
          <w:color w:val="000000" w:themeColor="text1"/>
          <w:lang w:val="pl-PL" w:eastAsia="en-US"/>
        </w:rPr>
        <w:t xml:space="preserve">0 </w:t>
      </w:r>
      <w:r w:rsidRPr="003D5A93">
        <w:rPr>
          <w:rFonts w:ascii="Cambria" w:hAnsi="Cambria"/>
          <w:color w:val="000000" w:themeColor="text1"/>
          <w:lang w:val="pl-PL"/>
        </w:rPr>
        <w:t xml:space="preserve">% wynagrodzenia, o którym mowa </w:t>
      </w:r>
      <w:r w:rsidRPr="003D5A93">
        <w:rPr>
          <w:rFonts w:ascii="Cambria" w:hAnsi="Cambria"/>
          <w:color w:val="000000" w:themeColor="text1"/>
          <w:lang w:val="pl-PL"/>
        </w:rPr>
        <w:br/>
        <w:t>w § 3 ust. 1 umowy.</w:t>
      </w:r>
    </w:p>
    <w:p w14:paraId="7B46C99F" w14:textId="77777777" w:rsidR="00D834F7" w:rsidRPr="003D5A93" w:rsidRDefault="00D834F7" w:rsidP="004746CC">
      <w:pPr>
        <w:widowControl/>
        <w:numPr>
          <w:ilvl w:val="0"/>
          <w:numId w:val="30"/>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3D5A93">
        <w:rPr>
          <w:rFonts w:ascii="Cambria" w:hAnsi="Cambria"/>
          <w:color w:val="000000" w:themeColor="text1"/>
          <w:lang w:val="pl-PL"/>
        </w:rPr>
        <w:t>Powiadomienie, o którym mowa w ust. 3 Zamawiający może przekazać wedle własnego uznania:</w:t>
      </w:r>
    </w:p>
    <w:p w14:paraId="65B1DA29" w14:textId="77777777" w:rsidR="00D834F7" w:rsidRPr="003D5A93" w:rsidRDefault="00D834F7" w:rsidP="004746CC">
      <w:pPr>
        <w:widowControl/>
        <w:numPr>
          <w:ilvl w:val="0"/>
          <w:numId w:val="53"/>
        </w:numPr>
        <w:tabs>
          <w:tab w:val="left" w:pos="709"/>
        </w:tabs>
        <w:suppressAutoHyphens w:val="0"/>
        <w:autoSpaceDE w:val="0"/>
        <w:autoSpaceDN w:val="0"/>
        <w:adjustRightInd w:val="0"/>
        <w:spacing w:line="276" w:lineRule="auto"/>
        <w:ind w:left="709" w:hanging="283"/>
        <w:contextualSpacing/>
        <w:jc w:val="both"/>
        <w:rPr>
          <w:rFonts w:ascii="Cambria" w:eastAsia="Calibri" w:hAnsi="Cambria"/>
          <w:color w:val="000000" w:themeColor="text1"/>
          <w:lang w:val="pl-PL" w:eastAsia="en-US"/>
        </w:rPr>
      </w:pPr>
      <w:r w:rsidRPr="003D5A93">
        <w:rPr>
          <w:rFonts w:ascii="Cambria" w:hAnsi="Cambria"/>
          <w:color w:val="000000" w:themeColor="text1"/>
          <w:lang w:val="pl-PL"/>
        </w:rPr>
        <w:t xml:space="preserve"> w formie pisemnej listem poleconym za potwierdzeniem odbioru na adres ……………………….,</w:t>
      </w:r>
    </w:p>
    <w:p w14:paraId="730B4B68" w14:textId="77777777" w:rsidR="00D834F7" w:rsidRPr="003D5A93" w:rsidRDefault="00D834F7" w:rsidP="004746CC">
      <w:pPr>
        <w:widowControl/>
        <w:numPr>
          <w:ilvl w:val="0"/>
          <w:numId w:val="53"/>
        </w:numPr>
        <w:tabs>
          <w:tab w:val="left" w:pos="709"/>
        </w:tabs>
        <w:suppressAutoHyphens w:val="0"/>
        <w:autoSpaceDE w:val="0"/>
        <w:autoSpaceDN w:val="0"/>
        <w:adjustRightInd w:val="0"/>
        <w:spacing w:line="276" w:lineRule="auto"/>
        <w:ind w:left="709" w:hanging="283"/>
        <w:contextualSpacing/>
        <w:jc w:val="both"/>
        <w:rPr>
          <w:rFonts w:ascii="Cambria" w:eastAsia="Calibri" w:hAnsi="Cambria"/>
          <w:color w:val="000000" w:themeColor="text1"/>
          <w:lang w:val="pl-PL" w:eastAsia="en-US"/>
        </w:rPr>
      </w:pPr>
      <w:r w:rsidRPr="003D5A93">
        <w:rPr>
          <w:rFonts w:ascii="Cambria" w:hAnsi="Cambria"/>
          <w:color w:val="000000" w:themeColor="text1"/>
          <w:lang w:val="pl-PL"/>
        </w:rPr>
        <w:t xml:space="preserve"> w formie elektronicznej, o której mowa w art. 78</w:t>
      </w:r>
      <w:r w:rsidRPr="003D5A93">
        <w:rPr>
          <w:rFonts w:ascii="Cambria" w:hAnsi="Cambria"/>
          <w:color w:val="000000" w:themeColor="text1"/>
          <w:vertAlign w:val="superscript"/>
          <w:lang w:val="pl-PL"/>
        </w:rPr>
        <w:t>1</w:t>
      </w:r>
      <w:r w:rsidRPr="003D5A93">
        <w:rPr>
          <w:rFonts w:ascii="Cambria" w:hAnsi="Cambria"/>
          <w:color w:val="000000" w:themeColor="text1"/>
          <w:lang w:val="pl-PL"/>
        </w:rPr>
        <w:t xml:space="preserve"> § 1 Kodeksu cywilnego na adres poczty elektronicznej: ……………………………….</w:t>
      </w:r>
    </w:p>
    <w:p w14:paraId="1358BFEF" w14:textId="77777777" w:rsidR="00D834F7" w:rsidRPr="003D5A93" w:rsidRDefault="00D834F7" w:rsidP="004746CC">
      <w:pPr>
        <w:widowControl/>
        <w:numPr>
          <w:ilvl w:val="0"/>
          <w:numId w:val="30"/>
        </w:numPr>
        <w:suppressAutoHyphens w:val="0"/>
        <w:autoSpaceDE w:val="0"/>
        <w:autoSpaceDN w:val="0"/>
        <w:adjustRightInd w:val="0"/>
        <w:spacing w:line="276" w:lineRule="auto"/>
        <w:ind w:left="426"/>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Terminem otrzymania powiadomienia, o którym mowa w ust. 7 jest:</w:t>
      </w:r>
    </w:p>
    <w:p w14:paraId="4EC7DDB5" w14:textId="77777777" w:rsidR="00D834F7" w:rsidRPr="003D5A93" w:rsidRDefault="00D834F7" w:rsidP="004746CC">
      <w:pPr>
        <w:widowControl/>
        <w:numPr>
          <w:ilvl w:val="0"/>
          <w:numId w:val="54"/>
        </w:numPr>
        <w:suppressAutoHyphens w:val="0"/>
        <w:autoSpaceDE w:val="0"/>
        <w:autoSpaceDN w:val="0"/>
        <w:adjustRightInd w:val="0"/>
        <w:spacing w:line="276" w:lineRule="auto"/>
        <w:ind w:left="709" w:hanging="283"/>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w przypadku powiadomienia złożonego w formie pisemnej – dzień jego odbioru wskazany na potwierdzeniu odbioru,</w:t>
      </w:r>
    </w:p>
    <w:p w14:paraId="64915732" w14:textId="77777777" w:rsidR="00D834F7" w:rsidRPr="003D5A93" w:rsidRDefault="00D834F7" w:rsidP="004746CC">
      <w:pPr>
        <w:widowControl/>
        <w:numPr>
          <w:ilvl w:val="0"/>
          <w:numId w:val="54"/>
        </w:numPr>
        <w:suppressAutoHyphens w:val="0"/>
        <w:autoSpaceDE w:val="0"/>
        <w:autoSpaceDN w:val="0"/>
        <w:adjustRightInd w:val="0"/>
        <w:spacing w:line="276" w:lineRule="auto"/>
        <w:ind w:hanging="283"/>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 xml:space="preserve"> w przypadku powiadomienia złożonego w formie elektronicznej - dzień wysłania wiadomości zawierającej to powiadomienie na adres wskazany w ust. 7 pkt 2). </w:t>
      </w:r>
    </w:p>
    <w:p w14:paraId="36CB0F54" w14:textId="77777777" w:rsidR="00D834F7" w:rsidRPr="003D5A93" w:rsidRDefault="00D834F7" w:rsidP="00D834F7">
      <w:pPr>
        <w:widowControl/>
        <w:suppressAutoHyphens w:val="0"/>
        <w:autoSpaceDE w:val="0"/>
        <w:autoSpaceDN w:val="0"/>
        <w:jc w:val="center"/>
        <w:rPr>
          <w:rFonts w:ascii="Cambria" w:eastAsia="Calibri" w:hAnsi="Cambria"/>
          <w:color w:val="000000" w:themeColor="text1"/>
          <w:lang w:val="pl-PL" w:eastAsia="en-US"/>
        </w:rPr>
      </w:pPr>
    </w:p>
    <w:p w14:paraId="2717CE27" w14:textId="77777777" w:rsidR="00D834F7" w:rsidRPr="003D5A93" w:rsidRDefault="00D834F7" w:rsidP="00D834F7">
      <w:pPr>
        <w:widowControl/>
        <w:suppressAutoHyphens w:val="0"/>
        <w:autoSpaceDE w:val="0"/>
        <w:autoSpaceDN w:val="0"/>
        <w:jc w:val="center"/>
        <w:rPr>
          <w:rFonts w:ascii="Cambria" w:hAnsi="Cambria"/>
          <w:b/>
          <w:bCs/>
          <w:color w:val="000000" w:themeColor="text1"/>
          <w:lang w:val="pl-PL"/>
        </w:rPr>
      </w:pPr>
      <w:r w:rsidRPr="003D5A93">
        <w:rPr>
          <w:rFonts w:ascii="Cambria" w:eastAsia="Calibri" w:hAnsi="Cambria"/>
          <w:b/>
          <w:bCs/>
          <w:color w:val="000000" w:themeColor="text1"/>
          <w:lang w:val="pl-PL" w:eastAsia="en-US"/>
        </w:rPr>
        <w:t>§ 15</w:t>
      </w:r>
      <w:r w:rsidRPr="003D5A93">
        <w:rPr>
          <w:rFonts w:ascii="Cambria" w:hAnsi="Cambria"/>
          <w:b/>
          <w:bCs/>
          <w:color w:val="000000" w:themeColor="text1"/>
          <w:lang w:val="pl-PL"/>
        </w:rPr>
        <w:t xml:space="preserve"> </w:t>
      </w:r>
    </w:p>
    <w:p w14:paraId="574C7054" w14:textId="77777777" w:rsidR="00D834F7" w:rsidRPr="003D5A93" w:rsidRDefault="00D834F7" w:rsidP="00D834F7">
      <w:pPr>
        <w:widowControl/>
        <w:suppressAutoHyphens w:val="0"/>
        <w:autoSpaceDE w:val="0"/>
        <w:autoSpaceDN w:val="0"/>
        <w:jc w:val="center"/>
        <w:rPr>
          <w:rFonts w:ascii="Cambria" w:eastAsia="Calibri" w:hAnsi="Cambria"/>
          <w:b/>
          <w:bCs/>
          <w:color w:val="000000" w:themeColor="text1"/>
          <w:lang w:val="pl-PL" w:eastAsia="en-US"/>
        </w:rPr>
      </w:pPr>
      <w:r w:rsidRPr="003D5A93">
        <w:rPr>
          <w:rFonts w:ascii="Cambria" w:eastAsia="Calibri" w:hAnsi="Cambria"/>
          <w:b/>
          <w:bCs/>
          <w:color w:val="000000" w:themeColor="text1"/>
          <w:lang w:val="pl-PL" w:eastAsia="en-US"/>
        </w:rPr>
        <w:t>Odstąpienie od umowy</w:t>
      </w:r>
    </w:p>
    <w:p w14:paraId="2A7E2F44" w14:textId="77777777" w:rsidR="00D834F7" w:rsidRPr="003D5A93" w:rsidRDefault="00D834F7" w:rsidP="004746CC">
      <w:pPr>
        <w:widowControl/>
        <w:numPr>
          <w:ilvl w:val="0"/>
          <w:numId w:val="33"/>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Zamawiający zastrzega sobie prawo do odstąpienia od umowy, jeżeli:</w:t>
      </w:r>
    </w:p>
    <w:p w14:paraId="45E81AFF" w14:textId="77777777" w:rsidR="00D834F7" w:rsidRPr="003D5A93" w:rsidRDefault="00D834F7" w:rsidP="004746CC">
      <w:pPr>
        <w:widowControl/>
        <w:numPr>
          <w:ilvl w:val="0"/>
          <w:numId w:val="34"/>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wykonawca realizuje roboty budowlane, stanowiące przedmiot zamówienia, w sposób niezgodny z dokumentacją projektową, specyfikacjami technicznymi wykonania i odbioru robót budowlanych, wskazaniami Zamawiającego, wskazaniami inspektora/inspektorów nadzoru inwestorskiego lub postanowieniami umowy pomimo dwukrotnego wezwania wykonawcy do zaniechania naruszeń i bezskutecznego upływu terminu wskazanego w tych wezwaniach</w:t>
      </w:r>
    </w:p>
    <w:p w14:paraId="74607390" w14:textId="77777777" w:rsidR="00D834F7" w:rsidRPr="003D5A93" w:rsidRDefault="00D834F7" w:rsidP="004746CC">
      <w:pPr>
        <w:widowControl/>
        <w:numPr>
          <w:ilvl w:val="0"/>
          <w:numId w:val="34"/>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gdy Wykonawca nie rozpoczął robót budowlanych bez uzasadnionej przyczyny w okresie 21 dni od dnia zawarcia umowy i nie podjął ich w terminie wyznaczonym przez zamawiającego,</w:t>
      </w:r>
    </w:p>
    <w:p w14:paraId="333E4DBB" w14:textId="77777777" w:rsidR="00D834F7" w:rsidRPr="003D5A93" w:rsidRDefault="00D834F7" w:rsidP="004746CC">
      <w:pPr>
        <w:widowControl/>
        <w:numPr>
          <w:ilvl w:val="0"/>
          <w:numId w:val="34"/>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 xml:space="preserve">gdy zwłoka w wykonaniu przedmiotu zamówienia przekroczy 30 dni, </w:t>
      </w:r>
    </w:p>
    <w:p w14:paraId="7838C07E" w14:textId="77777777" w:rsidR="00D834F7" w:rsidRPr="003D5A93" w:rsidRDefault="00D834F7" w:rsidP="004746CC">
      <w:pPr>
        <w:widowControl/>
        <w:numPr>
          <w:ilvl w:val="0"/>
          <w:numId w:val="34"/>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gdy wykonawca bez zgody zamawiającego przerwał realizację robót i przerwa trwa dłużej niż 5 dni,</w:t>
      </w:r>
    </w:p>
    <w:p w14:paraId="343D9F81" w14:textId="77777777" w:rsidR="00D834F7" w:rsidRPr="003D5A93" w:rsidRDefault="00D834F7" w:rsidP="004746CC">
      <w:pPr>
        <w:widowControl/>
        <w:numPr>
          <w:ilvl w:val="0"/>
          <w:numId w:val="34"/>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gdy Wykonawca nie przekazał Zamawiającemu, w wyznaczonym terminie, dowodów ubezpieczenia, o którym mowa w § 11 lub nie zapewnił jego ciągłości w okresach wynikających z umowy</w:t>
      </w:r>
    </w:p>
    <w:p w14:paraId="3B1CE9E9" w14:textId="77777777" w:rsidR="00D834F7" w:rsidRPr="003D5A93" w:rsidRDefault="00D834F7" w:rsidP="004746CC">
      <w:pPr>
        <w:widowControl/>
        <w:numPr>
          <w:ilvl w:val="0"/>
          <w:numId w:val="34"/>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wystąpiła konieczność co najmniej trzykrotnego dokonania przez Zamawiającego bezpośredniej zapłaty podwykonawcy lub dalszemu podwykonawcy,</w:t>
      </w:r>
    </w:p>
    <w:p w14:paraId="2AB13293" w14:textId="77777777" w:rsidR="00D834F7" w:rsidRPr="003D5A93" w:rsidRDefault="00D834F7" w:rsidP="004746CC">
      <w:pPr>
        <w:widowControl/>
        <w:numPr>
          <w:ilvl w:val="0"/>
          <w:numId w:val="34"/>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w przypadku wystąpienia okoliczności, o których mowa w art. 635 kodeksu cywilnego.</w:t>
      </w:r>
    </w:p>
    <w:p w14:paraId="6AEDFF07" w14:textId="77777777" w:rsidR="00D834F7" w:rsidRPr="003D5A93" w:rsidRDefault="00D834F7" w:rsidP="004746CC">
      <w:pPr>
        <w:widowControl/>
        <w:numPr>
          <w:ilvl w:val="0"/>
          <w:numId w:val="33"/>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 xml:space="preserve">W przypadkach określonych w ust. 1, odstąpienie od umowy może nastąpić w terminie 90 dni od powzięcia wiadomości o zaistnieniu okoliczności, o których mowa w ust. 1. </w:t>
      </w:r>
    </w:p>
    <w:p w14:paraId="475D9046" w14:textId="77777777" w:rsidR="00D834F7" w:rsidRPr="003D5A93" w:rsidRDefault="00D834F7" w:rsidP="004746CC">
      <w:pPr>
        <w:widowControl/>
        <w:numPr>
          <w:ilvl w:val="0"/>
          <w:numId w:val="33"/>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Odstąpienie od umowy powinno nastąpić w formie pisemnej pod rygorem nieważności takiego odstąpienia i powinno zawierać uzasadnienie.</w:t>
      </w:r>
    </w:p>
    <w:p w14:paraId="7821B2A1" w14:textId="77777777" w:rsidR="00D834F7" w:rsidRPr="003D5A93" w:rsidRDefault="00D834F7" w:rsidP="004746CC">
      <w:pPr>
        <w:widowControl/>
        <w:numPr>
          <w:ilvl w:val="0"/>
          <w:numId w:val="33"/>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W wypadku odstąpienia od umowy, Wykonawcę oraz Zamawiającego obciążają następujące obowiązki szczegółowe:</w:t>
      </w:r>
    </w:p>
    <w:p w14:paraId="3FCEB736" w14:textId="77777777" w:rsidR="00D834F7" w:rsidRPr="003D5A93" w:rsidRDefault="00D834F7" w:rsidP="004746CC">
      <w:pPr>
        <w:widowControl/>
        <w:numPr>
          <w:ilvl w:val="0"/>
          <w:numId w:val="42"/>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 xml:space="preserve">w terminie </w:t>
      </w:r>
      <w:r w:rsidRPr="003D5A93">
        <w:rPr>
          <w:rFonts w:ascii="Cambria" w:eastAsia="Calibri" w:hAnsi="Cambria" w:cs="ArialNarrow"/>
          <w:color w:val="000000" w:themeColor="text1"/>
          <w:lang w:val="pl-PL"/>
        </w:rPr>
        <w:t xml:space="preserve">wspólnie uzgodnionym przez strony, ale nie dłuższym niż </w:t>
      </w:r>
      <w:r w:rsidRPr="003D5A93">
        <w:rPr>
          <w:rFonts w:ascii="Cambria" w:eastAsia="Calibri" w:hAnsi="Cambria"/>
          <w:color w:val="000000" w:themeColor="text1"/>
          <w:lang w:val="pl-PL" w:eastAsia="en-US"/>
        </w:rPr>
        <w:t>14 dni od daty odstąpienia od umowy, Wykonawca, przy udziale Zamawiającego, sporządzi szczegółowy protokół inwentaryzacji robót w toku, według stanu na dzień odstąpienia.</w:t>
      </w:r>
    </w:p>
    <w:p w14:paraId="78575BAB" w14:textId="77777777" w:rsidR="00D834F7" w:rsidRPr="003D5A93" w:rsidRDefault="00D834F7" w:rsidP="004746CC">
      <w:pPr>
        <w:widowControl/>
        <w:numPr>
          <w:ilvl w:val="0"/>
          <w:numId w:val="42"/>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lastRenderedPageBreak/>
        <w:t xml:space="preserve">Wykonawca </w:t>
      </w:r>
      <w:r w:rsidRPr="003D5A93">
        <w:rPr>
          <w:rFonts w:ascii="Cambria" w:eastAsia="Calibri" w:hAnsi="Cambria" w:cs="ArialNarrow"/>
          <w:color w:val="000000" w:themeColor="text1"/>
          <w:lang w:val="pl-PL"/>
        </w:rPr>
        <w:t xml:space="preserve">niezwłocznie, a najpóźniej w terminie 3 dni od dnia odstąpienia od umowy, </w:t>
      </w:r>
      <w:r w:rsidRPr="003D5A93">
        <w:rPr>
          <w:rFonts w:ascii="Cambria" w:eastAsia="Calibri" w:hAnsi="Cambria"/>
          <w:color w:val="000000" w:themeColor="text1"/>
          <w:lang w:val="pl-PL" w:eastAsia="en-US"/>
        </w:rPr>
        <w:t>zabezpieczy przerwane roboty w zakresie obustronnie uzgodnionym na koszt tej strony, z której winy nastąpiło odstąpienie od umowy.</w:t>
      </w:r>
    </w:p>
    <w:p w14:paraId="4A64B325" w14:textId="77777777" w:rsidR="00D834F7" w:rsidRPr="003D5A93" w:rsidRDefault="00D834F7" w:rsidP="004746CC">
      <w:pPr>
        <w:widowControl/>
        <w:numPr>
          <w:ilvl w:val="0"/>
          <w:numId w:val="42"/>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eastAsia="en-US"/>
        </w:rPr>
      </w:pPr>
      <w:r w:rsidRPr="003D5A93">
        <w:rPr>
          <w:rFonts w:ascii="Cambria" w:eastAsia="Calibri" w:hAnsi="Cambria" w:cs="ArialNarrow"/>
          <w:color w:val="000000" w:themeColor="text1"/>
          <w:lang w:val="pl-PL"/>
        </w:rPr>
        <w:t>Wykonawca w terminie 7 dni od dnia odstąpienia od umowy sporządzi wykaz materiałów według stanu na dzień odstąpienia od umowy, które nie mogą być wykorzystane przez Wykonawcę do realizacji innych robót nieobjętych umową, jeżeli odstąpienie od umowy nastąpiło z przyczyn, za które odpowiada Zamawiający</w:t>
      </w:r>
    </w:p>
    <w:p w14:paraId="14396E62" w14:textId="77777777" w:rsidR="00D834F7" w:rsidRPr="003D5A93" w:rsidRDefault="00D834F7" w:rsidP="004746CC">
      <w:pPr>
        <w:widowControl/>
        <w:numPr>
          <w:ilvl w:val="0"/>
          <w:numId w:val="42"/>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 xml:space="preserve">Wykonawca </w:t>
      </w:r>
      <w:r w:rsidRPr="003D5A93">
        <w:rPr>
          <w:rFonts w:ascii="Cambria" w:eastAsia="Calibri" w:hAnsi="Cambria" w:cs="ArialNarrow"/>
          <w:color w:val="000000" w:themeColor="text1"/>
          <w:lang w:val="pl-PL"/>
        </w:rPr>
        <w:t xml:space="preserve">niezwłocznie, a najpóźniej w terminie 7 dni od daty odstąpienia od umowy, </w:t>
      </w:r>
      <w:r w:rsidRPr="003D5A93">
        <w:rPr>
          <w:rFonts w:ascii="Cambria" w:eastAsia="Calibri" w:hAnsi="Cambria"/>
          <w:color w:val="000000" w:themeColor="text1"/>
          <w:lang w:val="pl-PL" w:eastAsia="en-US"/>
        </w:rPr>
        <w:t>zgłosi do odbioru roboty przerwane i roboty zabezpieczające.</w:t>
      </w:r>
    </w:p>
    <w:p w14:paraId="7A4C5434" w14:textId="77777777" w:rsidR="00D834F7" w:rsidRPr="003D5A93" w:rsidRDefault="00D834F7" w:rsidP="004746CC">
      <w:pPr>
        <w:widowControl/>
        <w:numPr>
          <w:ilvl w:val="0"/>
          <w:numId w:val="42"/>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Wykonawca niezwłocznie, a najpóźniej w terminie 30 dni od daty odstąpienia od umowy, usunie z placu budowy urządzenia zaplecza przez niego dostarczone lub wzniesione.</w:t>
      </w:r>
    </w:p>
    <w:p w14:paraId="5D474E58" w14:textId="77777777" w:rsidR="00D834F7" w:rsidRPr="003D5A93" w:rsidRDefault="00D834F7" w:rsidP="004746CC">
      <w:pPr>
        <w:widowControl/>
        <w:numPr>
          <w:ilvl w:val="0"/>
          <w:numId w:val="42"/>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 xml:space="preserve">Wykonawca natychmiast wstrzyma wykonywanie robót, poza mającymi na celu ochronę życia i własności, i zabezpieczy przerwane roboty oraz zabezpieczy teren budowy i opuścić go najpóźniej w terminie wskazanym przez Zamawiającego, </w:t>
      </w:r>
    </w:p>
    <w:p w14:paraId="13955EC3" w14:textId="77777777" w:rsidR="00D834F7" w:rsidRPr="003D5A93" w:rsidRDefault="00D834F7" w:rsidP="004746CC">
      <w:pPr>
        <w:widowControl/>
        <w:numPr>
          <w:ilvl w:val="0"/>
          <w:numId w:val="42"/>
        </w:numPr>
        <w:tabs>
          <w:tab w:val="left" w:pos="851"/>
        </w:tabs>
        <w:suppressAutoHyphens w:val="0"/>
        <w:autoSpaceDE w:val="0"/>
        <w:autoSpaceDN w:val="0"/>
        <w:adjustRightInd w:val="0"/>
        <w:spacing w:line="276" w:lineRule="auto"/>
        <w:ind w:left="851" w:hanging="425"/>
        <w:contextualSpacing/>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Wykonawca przekaże znajdujące się w jego posiadaniu dokumenty należące do Zamawiającego, urządzenia, materiały i inne prace, za które Wykonawca otrzymał płatność oraz inną, sporządzoną przez niego lub na jego rzecz, dokumentację projektową, najpóźniej w terminie wskazanym przez Zamawiającego.</w:t>
      </w:r>
    </w:p>
    <w:p w14:paraId="64611BAE" w14:textId="77777777" w:rsidR="00D834F7" w:rsidRPr="003D5A93" w:rsidRDefault="00D834F7" w:rsidP="004746CC">
      <w:pPr>
        <w:widowControl/>
        <w:numPr>
          <w:ilvl w:val="0"/>
          <w:numId w:val="33"/>
        </w:numPr>
        <w:suppressAutoHyphens w:val="0"/>
        <w:autoSpaceDE w:val="0"/>
        <w:autoSpaceDN w:val="0"/>
        <w:adjustRightInd w:val="0"/>
        <w:spacing w:line="276" w:lineRule="auto"/>
        <w:ind w:left="426" w:hanging="426"/>
        <w:contextualSpacing/>
        <w:jc w:val="both"/>
        <w:rPr>
          <w:rFonts w:ascii="Cambria" w:hAnsi="Cambria"/>
          <w:color w:val="000000" w:themeColor="text1"/>
          <w:lang w:val="pl-PL"/>
        </w:rPr>
      </w:pPr>
      <w:r w:rsidRPr="003D5A93">
        <w:rPr>
          <w:rFonts w:ascii="Cambria" w:hAnsi="Cambria"/>
          <w:color w:val="000000" w:themeColor="text1"/>
          <w:lang w:val="pl-PL"/>
        </w:rPr>
        <w:t>Zamawiający zapłaci Wykonawcy wynagrodzenie za roboty wykonane do dnia odstąpienia według cen wynikających z kosztorysu aktualnego na dzień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w inny obiekt.</w:t>
      </w:r>
    </w:p>
    <w:p w14:paraId="7C6FCEEE" w14:textId="77777777" w:rsidR="00D834F7" w:rsidRPr="003D5A93" w:rsidRDefault="00D834F7" w:rsidP="004746CC">
      <w:pPr>
        <w:widowControl/>
        <w:numPr>
          <w:ilvl w:val="0"/>
          <w:numId w:val="33"/>
        </w:numPr>
        <w:suppressAutoHyphens w:val="0"/>
        <w:autoSpaceDE w:val="0"/>
        <w:autoSpaceDN w:val="0"/>
        <w:adjustRightInd w:val="0"/>
        <w:spacing w:line="276" w:lineRule="auto"/>
        <w:ind w:left="426" w:hanging="426"/>
        <w:contextualSpacing/>
        <w:jc w:val="both"/>
        <w:rPr>
          <w:rFonts w:ascii="Cambria" w:hAnsi="Cambria"/>
          <w:color w:val="000000" w:themeColor="text1"/>
          <w:lang w:val="pl-PL"/>
        </w:rPr>
      </w:pPr>
      <w:r w:rsidRPr="003D5A93">
        <w:rPr>
          <w:rFonts w:ascii="Cambria" w:hAnsi="Cambria"/>
          <w:color w:val="000000" w:themeColor="text1"/>
          <w:lang w:val="pl-PL"/>
        </w:rPr>
        <w:t xml:space="preserve">W terminie </w:t>
      </w:r>
      <w:r w:rsidRPr="003D5A93">
        <w:rPr>
          <w:rFonts w:ascii="Cambria" w:eastAsia="Calibri" w:hAnsi="Cambria"/>
          <w:color w:val="000000" w:themeColor="text1"/>
          <w:lang w:val="pl-PL" w:eastAsia="en-US"/>
        </w:rPr>
        <w:t>7</w:t>
      </w:r>
      <w:r w:rsidRPr="003D5A93">
        <w:rPr>
          <w:rFonts w:ascii="Cambria" w:hAnsi="Cambria"/>
          <w:color w:val="000000" w:themeColor="text1"/>
          <w:lang w:val="pl-PL"/>
        </w:rPr>
        <w:t xml:space="preserve"> dni od daty odstąpienia od Umowy, Wykonawca zgłosi Zamawiającemu gotowość do odbioru robót przerwanych oraz robót zabezpieczających. </w:t>
      </w:r>
    </w:p>
    <w:p w14:paraId="68626FCD" w14:textId="77777777" w:rsidR="00D834F7" w:rsidRPr="003D5A93" w:rsidRDefault="00D834F7" w:rsidP="004746CC">
      <w:pPr>
        <w:widowControl/>
        <w:numPr>
          <w:ilvl w:val="0"/>
          <w:numId w:val="33"/>
        </w:numPr>
        <w:suppressAutoHyphens w:val="0"/>
        <w:autoSpaceDE w:val="0"/>
        <w:autoSpaceDN w:val="0"/>
        <w:adjustRightInd w:val="0"/>
        <w:spacing w:line="276" w:lineRule="auto"/>
        <w:ind w:left="426" w:hanging="426"/>
        <w:contextualSpacing/>
        <w:jc w:val="both"/>
        <w:rPr>
          <w:rFonts w:ascii="Cambria" w:hAnsi="Cambria"/>
          <w:color w:val="000000" w:themeColor="text1"/>
          <w:lang w:val="pl-PL"/>
        </w:rPr>
      </w:pPr>
      <w:r w:rsidRPr="003D5A93">
        <w:rPr>
          <w:rFonts w:ascii="Cambria" w:hAnsi="Cambria"/>
          <w:color w:val="000000" w:themeColor="text1"/>
          <w:lang w:val="pl-PL"/>
        </w:rPr>
        <w:t>Wykonawca niezwłocznie, a najpóźniej w terminie do</w:t>
      </w:r>
      <w:r w:rsidRPr="003D5A93">
        <w:rPr>
          <w:rFonts w:ascii="Cambria" w:eastAsia="Calibri" w:hAnsi="Cambria"/>
          <w:color w:val="000000" w:themeColor="text1"/>
          <w:lang w:val="pl-PL" w:eastAsia="en-US"/>
        </w:rPr>
        <w:t xml:space="preserve"> 7 </w:t>
      </w:r>
      <w:r w:rsidRPr="003D5A93">
        <w:rPr>
          <w:rFonts w:ascii="Cambria" w:hAnsi="Cambria"/>
          <w:color w:val="000000" w:themeColor="text1"/>
          <w:lang w:val="pl-PL"/>
        </w:rPr>
        <w:t>dni od dnia zgłoszenia, o którym mowa w ust. 6, usunie z terenu budowy urządzenia zaplecza budowy przez niego dostarczone lub wniesione materiały i urządzenia, niestanowiące własności Zamawiającego lub ustali zasady przekazania tego majątku Zamawiającemu.</w:t>
      </w:r>
    </w:p>
    <w:p w14:paraId="236808AE" w14:textId="77777777" w:rsidR="00D834F7" w:rsidRPr="003D5A93" w:rsidRDefault="00D834F7" w:rsidP="004746CC">
      <w:pPr>
        <w:widowControl/>
        <w:numPr>
          <w:ilvl w:val="0"/>
          <w:numId w:val="33"/>
        </w:numPr>
        <w:suppressAutoHyphens w:val="0"/>
        <w:autoSpaceDE w:val="0"/>
        <w:autoSpaceDN w:val="0"/>
        <w:adjustRightInd w:val="0"/>
        <w:spacing w:line="276" w:lineRule="auto"/>
        <w:ind w:left="426" w:hanging="426"/>
        <w:contextualSpacing/>
        <w:jc w:val="both"/>
        <w:rPr>
          <w:rFonts w:ascii="Cambria" w:hAnsi="Cambria"/>
          <w:color w:val="000000" w:themeColor="text1"/>
          <w:lang w:val="pl-PL"/>
        </w:rPr>
      </w:pPr>
      <w:r w:rsidRPr="003D5A93">
        <w:rPr>
          <w:rFonts w:ascii="Cambria" w:hAnsi="Cambria"/>
          <w:color w:val="000000" w:themeColor="text1"/>
          <w:lang w:val="pl-PL"/>
        </w:rPr>
        <w:t xml:space="preserve">W przypadku odstąpienia od Umowy przez Zamawiającego, Wykonawca jest zobowiązany niezwłocznie w terminie nie dłuższym niż </w:t>
      </w:r>
      <w:r w:rsidRPr="003D5A93">
        <w:rPr>
          <w:rFonts w:ascii="Cambria" w:eastAsia="Calibri" w:hAnsi="Cambria"/>
          <w:color w:val="000000" w:themeColor="text1"/>
          <w:lang w:val="pl-PL" w:eastAsia="en-US"/>
        </w:rPr>
        <w:t xml:space="preserve">5 </w:t>
      </w:r>
      <w:r w:rsidRPr="003D5A93">
        <w:rPr>
          <w:rFonts w:ascii="Cambria" w:hAnsi="Cambria"/>
          <w:color w:val="000000" w:themeColor="text1"/>
          <w:lang w:val="pl-PL"/>
        </w:rPr>
        <w:t>dni roboczych od dnia odbioru, o którym mowa w ust. 11 zorganizować usunięcie sprzętu i robót tymczasowych na swój koszt i ryzyko. W przypadku niewypełnienia przez Wykonawcę powyższego obowiązku, Zamawiający uprawniony jest do usunięcia sprzętu i robót tymczasowych na koszt i ryzyko Wykonawcy.</w:t>
      </w:r>
    </w:p>
    <w:p w14:paraId="6921C2B1" w14:textId="77777777" w:rsidR="00D834F7" w:rsidRPr="003D5A93" w:rsidRDefault="00D834F7" w:rsidP="004746CC">
      <w:pPr>
        <w:widowControl/>
        <w:numPr>
          <w:ilvl w:val="0"/>
          <w:numId w:val="33"/>
        </w:numPr>
        <w:suppressAutoHyphens w:val="0"/>
        <w:autoSpaceDE w:val="0"/>
        <w:autoSpaceDN w:val="0"/>
        <w:adjustRightInd w:val="0"/>
        <w:spacing w:line="276" w:lineRule="auto"/>
        <w:ind w:left="426" w:hanging="426"/>
        <w:contextualSpacing/>
        <w:jc w:val="both"/>
        <w:rPr>
          <w:rFonts w:ascii="Cambria" w:hAnsi="Cambria"/>
          <w:color w:val="000000" w:themeColor="text1"/>
          <w:lang w:val="pl-PL"/>
        </w:rPr>
      </w:pPr>
      <w:r w:rsidRPr="003D5A93">
        <w:rPr>
          <w:rFonts w:ascii="Cambria" w:hAnsi="Cambria"/>
          <w:color w:val="000000" w:themeColor="text1"/>
          <w:lang w:val="pl-PL"/>
        </w:rPr>
        <w:t>Wykonawca ma obowiązek zastosowania się do zawartych w oświadczeniu o odstąpieniu poleceń Zamawiającego dotyczących ochrony własności lub bezpieczeństwa robót.</w:t>
      </w:r>
    </w:p>
    <w:p w14:paraId="4F36E514" w14:textId="77777777" w:rsidR="00D834F7" w:rsidRPr="003D5A93" w:rsidRDefault="00D834F7" w:rsidP="004746CC">
      <w:pPr>
        <w:widowControl/>
        <w:numPr>
          <w:ilvl w:val="0"/>
          <w:numId w:val="33"/>
        </w:numPr>
        <w:suppressAutoHyphens w:val="0"/>
        <w:autoSpaceDE w:val="0"/>
        <w:autoSpaceDN w:val="0"/>
        <w:adjustRightInd w:val="0"/>
        <w:spacing w:line="276" w:lineRule="auto"/>
        <w:ind w:left="426" w:hanging="426"/>
        <w:contextualSpacing/>
        <w:jc w:val="both"/>
        <w:rPr>
          <w:rFonts w:ascii="Cambria" w:hAnsi="Cambria"/>
          <w:color w:val="000000" w:themeColor="text1"/>
          <w:lang w:val="pl-PL"/>
        </w:rPr>
      </w:pPr>
      <w:r w:rsidRPr="003D5A93">
        <w:rPr>
          <w:rFonts w:ascii="Cambria" w:hAnsi="Cambria"/>
          <w:color w:val="000000" w:themeColor="text1"/>
          <w:lang w:val="pl-PL"/>
        </w:rPr>
        <w:t xml:space="preserve">W terminie </w:t>
      </w:r>
      <w:r w:rsidRPr="003D5A93">
        <w:rPr>
          <w:rFonts w:ascii="Cambria" w:eastAsia="Calibri" w:hAnsi="Cambria"/>
          <w:color w:val="000000" w:themeColor="text1"/>
          <w:lang w:val="pl-PL" w:eastAsia="en-US"/>
        </w:rPr>
        <w:t>7</w:t>
      </w:r>
      <w:r w:rsidRPr="003D5A93">
        <w:rPr>
          <w:rFonts w:ascii="Cambria" w:hAnsi="Cambria"/>
          <w:color w:val="000000" w:themeColor="text1"/>
          <w:lang w:val="pl-PL"/>
        </w:rPr>
        <w:t xml:space="preserve"> dni od dnia zgłoszenia, o którym mowa w ust. 6, Wykonawca przy udziale Zamawiającego, sporządzi szczegółowy protokół odbioru robót przerwanych i robót zabezpieczających według stanu na dzień odstąpienia, który stanowi podstawę do wystawienia przez Wykonawcę faktury lub rachunku. </w:t>
      </w:r>
    </w:p>
    <w:p w14:paraId="07FF15DF" w14:textId="64F775BE" w:rsidR="00D834F7" w:rsidRPr="003D5A93" w:rsidRDefault="00D834F7" w:rsidP="004746CC">
      <w:pPr>
        <w:widowControl/>
        <w:numPr>
          <w:ilvl w:val="0"/>
          <w:numId w:val="33"/>
        </w:numPr>
        <w:suppressAutoHyphens w:val="0"/>
        <w:autoSpaceDE w:val="0"/>
        <w:autoSpaceDN w:val="0"/>
        <w:adjustRightInd w:val="0"/>
        <w:spacing w:line="276" w:lineRule="auto"/>
        <w:ind w:left="426" w:hanging="426"/>
        <w:contextualSpacing/>
        <w:jc w:val="both"/>
        <w:rPr>
          <w:rFonts w:ascii="Cambria" w:hAnsi="Cambria"/>
          <w:color w:val="000000" w:themeColor="text1"/>
          <w:lang w:val="pl-PL"/>
        </w:rPr>
      </w:pPr>
      <w:r w:rsidRPr="003D5A93">
        <w:rPr>
          <w:rFonts w:ascii="Cambria" w:hAnsi="Cambria"/>
          <w:color w:val="000000" w:themeColor="text1"/>
          <w:lang w:val="pl-PL"/>
        </w:rPr>
        <w:t xml:space="preserve">W przypadku zaistnienia okoliczności wyszczególnionych ust. 1 pkt 1 i zastosowania procedury przez Zamawiającego, o której mowa w ust. 2 i 3 Zamawiający zobowiązany jest do odbioru wykonanych zgodnie z umową robót budowlanych oraz zapłaty wynagrodzenia za odebrane roboty budowlane. Postanowienia, o którym mowa w § 3 i § </w:t>
      </w:r>
      <w:r w:rsidR="006C59F2">
        <w:rPr>
          <w:rFonts w:ascii="Cambria" w:hAnsi="Cambria"/>
          <w:color w:val="000000" w:themeColor="text1"/>
          <w:lang w:val="pl-PL"/>
        </w:rPr>
        <w:t>4</w:t>
      </w:r>
      <w:r w:rsidRPr="003D5A93">
        <w:rPr>
          <w:rFonts w:ascii="Cambria" w:hAnsi="Cambria"/>
          <w:color w:val="000000" w:themeColor="text1"/>
          <w:lang w:val="pl-PL"/>
        </w:rPr>
        <w:t xml:space="preserve"> niniejszej Umowy stosuje się odpowiednio.</w:t>
      </w:r>
    </w:p>
    <w:p w14:paraId="5FF6CB2D" w14:textId="77777777" w:rsidR="00D834F7" w:rsidRPr="003D5A93" w:rsidRDefault="00D834F7" w:rsidP="004746CC">
      <w:pPr>
        <w:widowControl/>
        <w:numPr>
          <w:ilvl w:val="0"/>
          <w:numId w:val="33"/>
        </w:numPr>
        <w:suppressAutoHyphens w:val="0"/>
        <w:autoSpaceDE w:val="0"/>
        <w:autoSpaceDN w:val="0"/>
        <w:adjustRightInd w:val="0"/>
        <w:spacing w:line="276" w:lineRule="auto"/>
        <w:ind w:left="426" w:hanging="426"/>
        <w:contextualSpacing/>
        <w:jc w:val="both"/>
        <w:rPr>
          <w:rFonts w:ascii="Cambria" w:hAnsi="Cambria"/>
          <w:color w:val="000000" w:themeColor="text1"/>
          <w:lang w:val="pl-PL"/>
        </w:rPr>
      </w:pPr>
      <w:r w:rsidRPr="003D5A93">
        <w:rPr>
          <w:rFonts w:ascii="Cambria" w:hAnsi="Cambria"/>
          <w:color w:val="000000" w:themeColor="text1"/>
          <w:lang w:val="pl-PL"/>
        </w:rPr>
        <w:lastRenderedPageBreak/>
        <w:t xml:space="preserve">Koszty dodatkowe poniesione na zabezpieczenie robót i terenu budowy oraz wszelkie inne uzasadnione koszty związane z odstąpieniem od Umowy ponosi Strona, która jest winna odstąpienia od Umowy. </w:t>
      </w:r>
    </w:p>
    <w:p w14:paraId="19DD5BE9" w14:textId="77777777" w:rsidR="00D834F7" w:rsidRPr="003D5A93" w:rsidRDefault="00D834F7" w:rsidP="004746CC">
      <w:pPr>
        <w:widowControl/>
        <w:numPr>
          <w:ilvl w:val="0"/>
          <w:numId w:val="33"/>
        </w:numPr>
        <w:suppressAutoHyphens w:val="0"/>
        <w:autoSpaceDE w:val="0"/>
        <w:autoSpaceDN w:val="0"/>
        <w:adjustRightInd w:val="0"/>
        <w:spacing w:line="276" w:lineRule="auto"/>
        <w:ind w:left="426" w:hanging="426"/>
        <w:jc w:val="both"/>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W przypadku braku współdziałania ze strony wykonawcy i niewykonywania przez niego obowiązków wynikających z ust. 4-10 czynności te przeprowadzi lub zorganizuje zamawiający i obciąży ich kosztami wykonawcę</w:t>
      </w:r>
    </w:p>
    <w:p w14:paraId="2E2080AD" w14:textId="77777777" w:rsidR="00D834F7" w:rsidRPr="003D5A93" w:rsidRDefault="00D834F7" w:rsidP="00D834F7">
      <w:pPr>
        <w:widowControl/>
        <w:suppressAutoHyphens w:val="0"/>
        <w:autoSpaceDE w:val="0"/>
        <w:autoSpaceDN w:val="0"/>
        <w:rPr>
          <w:rFonts w:ascii="Cambria" w:eastAsia="Calibri" w:hAnsi="Cambria"/>
          <w:color w:val="000000" w:themeColor="text1"/>
          <w:lang w:val="pl-PL" w:eastAsia="en-US"/>
        </w:rPr>
      </w:pPr>
    </w:p>
    <w:p w14:paraId="2FF52C50" w14:textId="77777777" w:rsidR="00D834F7" w:rsidRPr="003D5A93" w:rsidRDefault="00D834F7" w:rsidP="00D834F7">
      <w:pPr>
        <w:widowControl/>
        <w:suppressAutoHyphens w:val="0"/>
        <w:autoSpaceDE w:val="0"/>
        <w:autoSpaceDN w:val="0"/>
        <w:jc w:val="center"/>
        <w:rPr>
          <w:rFonts w:ascii="Cambria" w:eastAsia="Calibri" w:hAnsi="Cambria"/>
          <w:b/>
          <w:bCs/>
          <w:color w:val="000000" w:themeColor="text1"/>
          <w:lang w:val="pl-PL" w:eastAsia="en-US"/>
        </w:rPr>
      </w:pPr>
      <w:r w:rsidRPr="003D5A93">
        <w:rPr>
          <w:rFonts w:ascii="Cambria" w:eastAsia="Calibri" w:hAnsi="Cambria"/>
          <w:b/>
          <w:bCs/>
          <w:color w:val="000000" w:themeColor="text1"/>
          <w:lang w:val="pl-PL" w:eastAsia="en-US"/>
        </w:rPr>
        <w:t>§ 16</w:t>
      </w:r>
    </w:p>
    <w:p w14:paraId="6BB1CD21" w14:textId="77777777" w:rsidR="00D834F7" w:rsidRPr="003D5A93" w:rsidRDefault="00D834F7" w:rsidP="00D834F7">
      <w:pPr>
        <w:widowControl/>
        <w:suppressAutoHyphens w:val="0"/>
        <w:autoSpaceDE w:val="0"/>
        <w:autoSpaceDN w:val="0"/>
        <w:jc w:val="center"/>
        <w:rPr>
          <w:rFonts w:ascii="Cambria" w:eastAsia="Calibri" w:hAnsi="Cambria"/>
          <w:b/>
          <w:bCs/>
          <w:color w:val="000000" w:themeColor="text1"/>
          <w:lang w:val="pl-PL" w:eastAsia="en-US"/>
        </w:rPr>
      </w:pPr>
      <w:r w:rsidRPr="003D5A93">
        <w:rPr>
          <w:rFonts w:ascii="Cambria" w:eastAsia="Calibri" w:hAnsi="Cambria"/>
          <w:b/>
          <w:bCs/>
          <w:color w:val="000000" w:themeColor="text1"/>
          <w:lang w:val="pl-PL" w:eastAsia="en-US"/>
        </w:rPr>
        <w:t>Kary umowne z tytułu odstąpienia</w:t>
      </w:r>
    </w:p>
    <w:p w14:paraId="1F17638D" w14:textId="17AE129A" w:rsidR="00D834F7" w:rsidRPr="003D5A93" w:rsidRDefault="00D834F7" w:rsidP="004746CC">
      <w:pPr>
        <w:widowControl/>
        <w:numPr>
          <w:ilvl w:val="0"/>
          <w:numId w:val="32"/>
        </w:numPr>
        <w:tabs>
          <w:tab w:val="left" w:pos="426"/>
        </w:tabs>
        <w:suppressAutoHyphens w:val="0"/>
        <w:autoSpaceDE w:val="0"/>
        <w:autoSpaceDN w:val="0"/>
        <w:adjustRightInd w:val="0"/>
        <w:spacing w:line="276" w:lineRule="auto"/>
        <w:ind w:left="426" w:hanging="426"/>
        <w:contextualSpacing/>
        <w:rPr>
          <w:rFonts w:ascii="Cambria" w:eastAsia="Calibri" w:hAnsi="Cambria"/>
          <w:color w:val="000000" w:themeColor="text1"/>
          <w:lang w:val="pl-PL" w:eastAsia="en-US"/>
        </w:rPr>
      </w:pPr>
      <w:r w:rsidRPr="003D5A93">
        <w:rPr>
          <w:rFonts w:ascii="Cambria" w:eastAsia="Calibri" w:hAnsi="Cambria"/>
          <w:color w:val="000000" w:themeColor="text1"/>
          <w:lang w:val="pl-PL" w:eastAsia="en-US"/>
        </w:rPr>
        <w:t xml:space="preserve">Wykonawca zobowiązany jest do zapłaty Zamawiającemu kar umownych z tytułu odstąpienia przez Wykonawcę od umowy z przyczyn </w:t>
      </w:r>
      <w:r w:rsidR="0031764D">
        <w:rPr>
          <w:rFonts w:ascii="Cambria" w:eastAsia="Calibri" w:hAnsi="Cambria"/>
          <w:color w:val="000000" w:themeColor="text1"/>
          <w:lang w:val="pl-PL" w:eastAsia="en-US"/>
        </w:rPr>
        <w:t xml:space="preserve">wskazanych w § 15 ust. 1 </w:t>
      </w:r>
      <w:r w:rsidRPr="003D5A93">
        <w:rPr>
          <w:rFonts w:ascii="Cambria" w:eastAsia="Calibri" w:hAnsi="Cambria"/>
          <w:color w:val="000000" w:themeColor="text1"/>
          <w:lang w:val="pl-PL" w:eastAsia="en-US"/>
        </w:rPr>
        <w:t xml:space="preserve">- w wysokości </w:t>
      </w:r>
      <w:r w:rsidR="00DC7EC1">
        <w:rPr>
          <w:rFonts w:ascii="Cambria" w:eastAsia="Calibri" w:hAnsi="Cambria"/>
          <w:color w:val="000000" w:themeColor="text1"/>
          <w:lang w:val="pl-PL" w:eastAsia="en-US"/>
        </w:rPr>
        <w:t>2</w:t>
      </w:r>
      <w:r w:rsidRPr="003D5A93">
        <w:rPr>
          <w:rFonts w:ascii="Cambria" w:eastAsia="Calibri" w:hAnsi="Cambria"/>
          <w:color w:val="000000" w:themeColor="text1"/>
          <w:lang w:val="pl-PL" w:eastAsia="en-US"/>
        </w:rPr>
        <w:t>0 % łącznego wynagrodzenia umownego brutto, o którym mowa w § 3 ust. 1 umowy.</w:t>
      </w:r>
    </w:p>
    <w:p w14:paraId="5F52D5BD" w14:textId="51FAF29E" w:rsidR="00D834F7" w:rsidRPr="003D5A93" w:rsidRDefault="00D834F7" w:rsidP="004746CC">
      <w:pPr>
        <w:widowControl/>
        <w:numPr>
          <w:ilvl w:val="0"/>
          <w:numId w:val="32"/>
        </w:numPr>
        <w:suppressAutoHyphens w:val="0"/>
        <w:autoSpaceDE w:val="0"/>
        <w:autoSpaceDN w:val="0"/>
        <w:adjustRightInd w:val="0"/>
        <w:spacing w:line="276" w:lineRule="auto"/>
        <w:ind w:left="426" w:hanging="426"/>
        <w:contextualSpacing/>
        <w:jc w:val="both"/>
        <w:rPr>
          <w:rFonts w:ascii="Cambria" w:eastAsia="Calibri" w:hAnsi="Cambria"/>
          <w:color w:val="000000" w:themeColor="text1"/>
          <w:lang w:val="pl-PL" w:eastAsia="en-US"/>
        </w:rPr>
      </w:pPr>
      <w:r w:rsidRPr="003D5A93">
        <w:rPr>
          <w:rFonts w:ascii="Cambria" w:hAnsi="Cambria"/>
          <w:color w:val="000000" w:themeColor="text1"/>
          <w:lang w:val="pl-PL"/>
        </w:rPr>
        <w:t xml:space="preserve">Zamawiający zobowiązany jest do zapłaty Wykonawcy kary umownej z tytułu odstąpienia od umowy w przypadku odstąpienia przez Zamawiającego od umowy </w:t>
      </w:r>
      <w:r w:rsidRPr="003D5A93">
        <w:rPr>
          <w:rFonts w:ascii="Cambria" w:hAnsi="Cambria"/>
          <w:color w:val="000000" w:themeColor="text1"/>
          <w:lang w:val="pl-PL"/>
        </w:rPr>
        <w:br/>
        <w:t xml:space="preserve">z przyczyn zależnych od Zamawiającego - w wysokości </w:t>
      </w:r>
      <w:r w:rsidR="00DC7EC1">
        <w:rPr>
          <w:rFonts w:ascii="Cambria" w:eastAsia="Calibri" w:hAnsi="Cambria"/>
          <w:color w:val="000000" w:themeColor="text1"/>
          <w:lang w:val="pl-PL" w:eastAsia="en-US"/>
        </w:rPr>
        <w:t>2</w:t>
      </w:r>
      <w:r w:rsidRPr="003D5A93">
        <w:rPr>
          <w:rFonts w:ascii="Cambria" w:eastAsia="Calibri" w:hAnsi="Cambria"/>
          <w:color w:val="000000" w:themeColor="text1"/>
          <w:lang w:val="pl-PL" w:eastAsia="en-US"/>
        </w:rPr>
        <w:t xml:space="preserve">0 </w:t>
      </w:r>
      <w:r w:rsidRPr="003D5A93">
        <w:rPr>
          <w:rFonts w:ascii="Cambria" w:hAnsi="Cambria"/>
          <w:color w:val="000000" w:themeColor="text1"/>
          <w:lang w:val="pl-PL"/>
        </w:rPr>
        <w:t>% łącznego wynagrodzenia umownego brutto, o którym mowa w § 3 ust.1 umowy, z wyjątkiem wystąpienia sytuacji przedstawionych w art. 456 ust.1 w zw. z art. 456 ust. 3 ustawy PZP.</w:t>
      </w:r>
    </w:p>
    <w:p w14:paraId="07DE9260" w14:textId="77777777" w:rsidR="00D834F7" w:rsidRPr="003D5A93" w:rsidRDefault="00D834F7" w:rsidP="00D834F7">
      <w:pPr>
        <w:widowControl/>
        <w:suppressAutoHyphens w:val="0"/>
        <w:autoSpaceDE w:val="0"/>
        <w:autoSpaceDN w:val="0"/>
        <w:jc w:val="center"/>
        <w:rPr>
          <w:rFonts w:ascii="Cambria" w:eastAsia="Calibri" w:hAnsi="Cambria"/>
          <w:color w:val="000000" w:themeColor="text1"/>
          <w:lang w:val="pl-PL" w:eastAsia="en-US"/>
        </w:rPr>
      </w:pPr>
    </w:p>
    <w:p w14:paraId="00A210C5" w14:textId="77777777" w:rsidR="00D834F7" w:rsidRPr="003D5A93" w:rsidRDefault="00D834F7" w:rsidP="00D834F7">
      <w:pPr>
        <w:widowControl/>
        <w:suppressAutoHyphens w:val="0"/>
        <w:autoSpaceDE w:val="0"/>
        <w:autoSpaceDN w:val="0"/>
        <w:jc w:val="center"/>
        <w:rPr>
          <w:rFonts w:ascii="Cambria" w:eastAsia="Calibri" w:hAnsi="Cambria"/>
          <w:b/>
          <w:bCs/>
          <w:color w:val="000000" w:themeColor="text1"/>
          <w:lang w:val="pl-PL" w:eastAsia="en-US"/>
        </w:rPr>
      </w:pPr>
      <w:r w:rsidRPr="003D5A93">
        <w:rPr>
          <w:rFonts w:ascii="Cambria" w:eastAsia="Calibri" w:hAnsi="Cambria"/>
          <w:b/>
          <w:bCs/>
          <w:color w:val="000000" w:themeColor="text1"/>
          <w:lang w:val="pl-PL" w:eastAsia="en-US"/>
        </w:rPr>
        <w:t>§ 17</w:t>
      </w:r>
    </w:p>
    <w:p w14:paraId="646A0944" w14:textId="77777777" w:rsidR="00D834F7" w:rsidRPr="003D5A93" w:rsidRDefault="00D834F7" w:rsidP="00D834F7">
      <w:pPr>
        <w:widowControl/>
        <w:suppressAutoHyphens w:val="0"/>
        <w:autoSpaceDE w:val="0"/>
        <w:autoSpaceDN w:val="0"/>
        <w:jc w:val="center"/>
        <w:rPr>
          <w:rFonts w:ascii="Cambria" w:eastAsia="Calibri" w:hAnsi="Cambria"/>
          <w:b/>
          <w:bCs/>
          <w:color w:val="000000" w:themeColor="text1"/>
          <w:lang w:val="pl-PL" w:eastAsia="en-US"/>
        </w:rPr>
      </w:pPr>
      <w:r w:rsidRPr="003D5A93">
        <w:rPr>
          <w:rFonts w:ascii="Cambria" w:eastAsia="Calibri" w:hAnsi="Cambria"/>
          <w:b/>
          <w:bCs/>
          <w:color w:val="000000" w:themeColor="text1"/>
          <w:lang w:val="pl-PL" w:eastAsia="en-US"/>
        </w:rPr>
        <w:t>Zabezpieczenie należytego wykonania umowy</w:t>
      </w:r>
    </w:p>
    <w:p w14:paraId="7DD4F8D5" w14:textId="77777777" w:rsidR="00D854ED" w:rsidRPr="00DB1746" w:rsidRDefault="00D854ED" w:rsidP="00D854ED">
      <w:pPr>
        <w:widowControl/>
        <w:numPr>
          <w:ilvl w:val="0"/>
          <w:numId w:val="35"/>
        </w:numPr>
        <w:suppressAutoHyphens w:val="0"/>
        <w:autoSpaceDE w:val="0"/>
        <w:autoSpaceDN w:val="0"/>
        <w:adjustRightInd w:val="0"/>
        <w:spacing w:line="276" w:lineRule="auto"/>
        <w:ind w:left="426" w:hanging="426"/>
        <w:contextualSpacing/>
        <w:jc w:val="both"/>
        <w:rPr>
          <w:rFonts w:ascii="Cambria" w:eastAsia="Calibri" w:hAnsi="Cambria"/>
          <w:lang w:val="pl-PL" w:eastAsia="en-US"/>
        </w:rPr>
      </w:pPr>
      <w:r w:rsidRPr="00DB1746">
        <w:rPr>
          <w:rFonts w:ascii="Cambria" w:eastAsia="Calibri" w:hAnsi="Cambria"/>
          <w:lang w:val="pl-PL" w:eastAsia="en-US"/>
        </w:rPr>
        <w:t xml:space="preserve">Wykonawca przed zawarciem umowy wniósł zabezpieczenie należytego wykonania umowy w formie ……………….. w wysokości </w:t>
      </w:r>
      <w:r w:rsidRPr="00DB1746">
        <w:rPr>
          <w:rFonts w:ascii="Cambria" w:eastAsia="Calibri" w:hAnsi="Cambria"/>
          <w:b/>
          <w:bCs/>
          <w:lang w:val="pl-PL" w:eastAsia="en-US"/>
        </w:rPr>
        <w:t>5 % ceny brutto przedstawionej w ofercie</w:t>
      </w:r>
      <w:r w:rsidRPr="00DB1746">
        <w:rPr>
          <w:rFonts w:ascii="Cambria" w:eastAsia="Calibri" w:hAnsi="Cambria"/>
          <w:lang w:val="pl-PL" w:eastAsia="en-US"/>
        </w:rPr>
        <w:t>, co stanowi kwotę: ………………… złotych (słownie: ……………………..).</w:t>
      </w:r>
    </w:p>
    <w:p w14:paraId="6E5B0E98" w14:textId="77777777" w:rsidR="00D854ED" w:rsidRPr="00DB1746" w:rsidRDefault="00D854ED" w:rsidP="00D854ED">
      <w:pPr>
        <w:widowControl/>
        <w:numPr>
          <w:ilvl w:val="0"/>
          <w:numId w:val="35"/>
        </w:numPr>
        <w:suppressAutoHyphens w:val="0"/>
        <w:autoSpaceDE w:val="0"/>
        <w:autoSpaceDN w:val="0"/>
        <w:adjustRightInd w:val="0"/>
        <w:spacing w:line="276" w:lineRule="auto"/>
        <w:ind w:left="426" w:hanging="426"/>
        <w:contextualSpacing/>
        <w:jc w:val="both"/>
        <w:rPr>
          <w:rFonts w:ascii="Cambria" w:eastAsia="Calibri" w:hAnsi="Cambria"/>
          <w:lang w:val="pl-PL" w:eastAsia="en-US"/>
        </w:rPr>
      </w:pPr>
      <w:r w:rsidRPr="00DB1746">
        <w:rPr>
          <w:rFonts w:ascii="Cambria" w:eastAsia="Calibri" w:hAnsi="Cambria"/>
          <w:lang w:val="pl-PL" w:eastAsia="en-US"/>
        </w:rPr>
        <w:t xml:space="preserve">Zabezpieczenie należytego wykonania umowy ma na celu zabezpieczenie </w:t>
      </w:r>
      <w:r w:rsidRPr="00DB1746">
        <w:rPr>
          <w:rFonts w:ascii="Cambria" w:eastAsia="Calibri" w:hAnsi="Cambria"/>
          <w:lang w:val="pl-PL" w:eastAsia="en-US"/>
        </w:rPr>
        <w:br/>
        <w:t xml:space="preserve">i ewentualne zaspokojenie roszczeń Zamawiającego z tytułu niewykonania lub nienależytego wykonania umowy przez Wykonawcę </w:t>
      </w:r>
      <w:r w:rsidRPr="00DB1746">
        <w:rPr>
          <w:rFonts w:ascii="Cambria" w:eastAsia="Calibri" w:hAnsi="Cambria" w:cs="ArialNarrow"/>
          <w:color w:val="000000"/>
          <w:lang w:val="pl-PL"/>
        </w:rPr>
        <w:t xml:space="preserve">oraz roszczeń z tytułu rękojmi za wady fizyczne lub gwarancji powstałych w </w:t>
      </w:r>
      <w:r w:rsidRPr="00DB1746">
        <w:rPr>
          <w:rFonts w:ascii="Cambria" w:eastAsia="Calibri" w:hAnsi="Cambria" w:cs="ArialNarrow"/>
          <w:lang w:val="pl-PL"/>
        </w:rPr>
        <w:t>okresie udzielonej gwarancji od dnia odbioru końcowego</w:t>
      </w:r>
      <w:r w:rsidRPr="00DB1746">
        <w:rPr>
          <w:rFonts w:ascii="Cambria" w:eastAsia="Calibri" w:hAnsi="Cambria"/>
          <w:lang w:val="pl-PL" w:eastAsia="en-US"/>
        </w:rPr>
        <w:t>.</w:t>
      </w:r>
    </w:p>
    <w:p w14:paraId="364BC9F1" w14:textId="77777777" w:rsidR="00D854ED" w:rsidRPr="00DB1746" w:rsidRDefault="00D854ED" w:rsidP="00D854ED">
      <w:pPr>
        <w:widowControl/>
        <w:numPr>
          <w:ilvl w:val="0"/>
          <w:numId w:val="35"/>
        </w:numPr>
        <w:suppressAutoHyphens w:val="0"/>
        <w:autoSpaceDE w:val="0"/>
        <w:autoSpaceDN w:val="0"/>
        <w:adjustRightInd w:val="0"/>
        <w:spacing w:line="276" w:lineRule="auto"/>
        <w:ind w:left="426" w:hanging="426"/>
        <w:contextualSpacing/>
        <w:jc w:val="both"/>
        <w:rPr>
          <w:rFonts w:ascii="Cambria" w:eastAsia="Calibri" w:hAnsi="Cambria"/>
          <w:lang w:val="pl-PL" w:eastAsia="en-US"/>
        </w:rPr>
      </w:pPr>
      <w:r w:rsidRPr="00DB1746">
        <w:rPr>
          <w:rFonts w:ascii="Cambria" w:eastAsia="Calibri" w:hAnsi="Cambria"/>
          <w:lang w:val="pl-PL" w:eastAsia="en-US"/>
        </w:rPr>
        <w:t>Beneficjentem zabezpieczenia należytego wykonania umowy jest Zamawiający.</w:t>
      </w:r>
    </w:p>
    <w:p w14:paraId="148EEB9C" w14:textId="77777777" w:rsidR="00D854ED" w:rsidRPr="00DB1746" w:rsidRDefault="00D854ED" w:rsidP="00D854ED">
      <w:pPr>
        <w:widowControl/>
        <w:numPr>
          <w:ilvl w:val="0"/>
          <w:numId w:val="35"/>
        </w:numPr>
        <w:suppressAutoHyphens w:val="0"/>
        <w:autoSpaceDE w:val="0"/>
        <w:autoSpaceDN w:val="0"/>
        <w:adjustRightInd w:val="0"/>
        <w:spacing w:line="276" w:lineRule="auto"/>
        <w:ind w:left="426" w:hanging="426"/>
        <w:contextualSpacing/>
        <w:jc w:val="both"/>
        <w:rPr>
          <w:rFonts w:ascii="Cambria" w:eastAsia="Calibri" w:hAnsi="Cambria"/>
          <w:lang w:val="pl-PL" w:eastAsia="en-US"/>
        </w:rPr>
      </w:pPr>
      <w:r w:rsidRPr="00DB1746">
        <w:rPr>
          <w:rFonts w:ascii="Cambria" w:eastAsia="Calibri" w:hAnsi="Cambria"/>
          <w:lang w:val="pl-PL" w:eastAsia="en-US"/>
        </w:rPr>
        <w:t>Koszty zabezpieczenia należytego wykonania umowy ponosi Wykonawca.</w:t>
      </w:r>
    </w:p>
    <w:p w14:paraId="49F176F8" w14:textId="77777777" w:rsidR="00D854ED" w:rsidRPr="00DB1746" w:rsidRDefault="00D854ED" w:rsidP="00D854ED">
      <w:pPr>
        <w:widowControl/>
        <w:numPr>
          <w:ilvl w:val="0"/>
          <w:numId w:val="35"/>
        </w:numPr>
        <w:suppressAutoHyphens w:val="0"/>
        <w:autoSpaceDE w:val="0"/>
        <w:autoSpaceDN w:val="0"/>
        <w:adjustRightInd w:val="0"/>
        <w:spacing w:line="276" w:lineRule="auto"/>
        <w:ind w:left="426" w:hanging="426"/>
        <w:contextualSpacing/>
        <w:jc w:val="both"/>
        <w:rPr>
          <w:rFonts w:ascii="Cambria" w:eastAsia="Calibri" w:hAnsi="Cambria"/>
          <w:lang w:val="pl-PL" w:eastAsia="en-US"/>
        </w:rPr>
      </w:pPr>
      <w:r w:rsidRPr="00DB1746">
        <w:rPr>
          <w:rFonts w:ascii="Cambria" w:eastAsia="Calibri" w:hAnsi="Cambria"/>
          <w:lang w:val="pl-PL" w:eastAsia="en-US"/>
        </w:rPr>
        <w:t>Wykonawca jest zobowiązany zapewnić, aby zabezpieczenie należytego wykonania umowy zachowało moc wiążącą w okresie wykonywania umowy oraz w okresie rękojmi oraz gwarancji.</w:t>
      </w:r>
    </w:p>
    <w:p w14:paraId="4F6DE3E1" w14:textId="77777777" w:rsidR="00D854ED" w:rsidRPr="00DB1746" w:rsidRDefault="00D854ED" w:rsidP="00D854ED">
      <w:pPr>
        <w:widowControl/>
        <w:numPr>
          <w:ilvl w:val="0"/>
          <w:numId w:val="35"/>
        </w:numPr>
        <w:suppressAutoHyphens w:val="0"/>
        <w:autoSpaceDE w:val="0"/>
        <w:autoSpaceDN w:val="0"/>
        <w:adjustRightInd w:val="0"/>
        <w:spacing w:line="276" w:lineRule="auto"/>
        <w:ind w:left="426" w:hanging="426"/>
        <w:contextualSpacing/>
        <w:jc w:val="both"/>
        <w:rPr>
          <w:rFonts w:ascii="Cambria" w:eastAsia="Calibri" w:hAnsi="Cambria"/>
          <w:lang w:val="pl-PL" w:eastAsia="en-US"/>
        </w:rPr>
      </w:pPr>
      <w:r w:rsidRPr="00DB1746">
        <w:rPr>
          <w:rFonts w:ascii="Cambria" w:eastAsia="Calibri" w:hAnsi="Cambria"/>
          <w:lang w:val="pl-PL" w:eastAsia="en-US"/>
        </w:rPr>
        <w:t>Kwota w wysokości ………………… złotych (słownie: ……………………..), stanowiąca 70% zabezpieczenia należytego wykonania umowy, zostanie zwrócona w terminie 30 dni od dnia podpisania protokołu odbioru końcowego.</w:t>
      </w:r>
    </w:p>
    <w:p w14:paraId="45CC1C22" w14:textId="77777777" w:rsidR="00D854ED" w:rsidRPr="00DB1746" w:rsidRDefault="00D854ED" w:rsidP="00D854ED">
      <w:pPr>
        <w:widowControl/>
        <w:numPr>
          <w:ilvl w:val="0"/>
          <w:numId w:val="35"/>
        </w:numPr>
        <w:suppressAutoHyphens w:val="0"/>
        <w:autoSpaceDE w:val="0"/>
        <w:autoSpaceDN w:val="0"/>
        <w:adjustRightInd w:val="0"/>
        <w:spacing w:line="276" w:lineRule="auto"/>
        <w:ind w:left="426"/>
        <w:contextualSpacing/>
        <w:jc w:val="both"/>
        <w:rPr>
          <w:rFonts w:ascii="Cambria" w:eastAsia="Calibri" w:hAnsi="Cambria" w:cs="ArialNarrow"/>
          <w:color w:val="000000"/>
          <w:lang w:val="pl-PL" w:eastAsia="en-US"/>
        </w:rPr>
      </w:pPr>
      <w:r w:rsidRPr="00DB1746">
        <w:rPr>
          <w:rFonts w:ascii="Cambria" w:eastAsia="Calibri" w:hAnsi="Cambria" w:cs="ArialNarrow"/>
          <w:color w:val="000000"/>
          <w:lang w:val="pl-PL"/>
        </w:rPr>
        <w:t xml:space="preserve">Kwota pozostawiona na zabezpieczenie roszczeń z tytułu rękojmi za wady fizyczne lub gwarancji wynosząca 30% wartości zabezpieczenia należytego wykonania umowy, wynosząca ………………… złotych (słownie: ……………………..), zostanie zwrócona nie później niż w 15 </w:t>
      </w:r>
      <w:r w:rsidRPr="00DB1746">
        <w:rPr>
          <w:rFonts w:ascii="Cambria" w:eastAsia="Calibri" w:hAnsi="Cambria" w:cs="ArialNarrow"/>
          <w:lang w:val="pl-PL"/>
        </w:rPr>
        <w:t>dniu po upływie roszczeń z tytułu gwarancji i rękojmi udzielonej przez Wykonawcę.</w:t>
      </w:r>
    </w:p>
    <w:p w14:paraId="426025AF" w14:textId="77777777" w:rsidR="00D854ED" w:rsidRPr="00DB1746" w:rsidRDefault="00D854ED" w:rsidP="00D854ED">
      <w:pPr>
        <w:widowControl/>
        <w:numPr>
          <w:ilvl w:val="0"/>
          <w:numId w:val="35"/>
        </w:numPr>
        <w:suppressAutoHyphens w:val="0"/>
        <w:autoSpaceDE w:val="0"/>
        <w:autoSpaceDN w:val="0"/>
        <w:adjustRightInd w:val="0"/>
        <w:spacing w:line="276" w:lineRule="auto"/>
        <w:ind w:left="426"/>
        <w:contextualSpacing/>
        <w:jc w:val="both"/>
        <w:rPr>
          <w:rFonts w:ascii="Cambria" w:eastAsia="Calibri" w:hAnsi="Cambria" w:cs="ArialNarrow"/>
          <w:color w:val="000000"/>
          <w:lang w:val="pl-PL" w:eastAsia="en-US"/>
        </w:rPr>
      </w:pPr>
      <w:r w:rsidRPr="00DB1746">
        <w:rPr>
          <w:rFonts w:ascii="Cambria" w:hAnsi="Cambria"/>
          <w:lang w:val="pl-PL"/>
        </w:rPr>
        <w:t xml:space="preserve">Zabezpieczenie należytego wykonania umowy wnoszone w postaci poręczenia lub gwarancji musi zawierać zobowiązanie Gwaranta lub Poręczyciela do nieodwołalnego i bezwarunkowego zapłacenia kwoty zobowiązania na pierwsze żądanie zapłaty, gdy wykonawca nie wykonał przedmiotu zamówienia lub wykonał go z nienależycie lub nie wykonał obowiązków wynikających z rękojmi za wady lub gwarancji lub wykonał je nienależycie (w szczególności nie usunął stwierdzonych wad lub usterek). </w:t>
      </w:r>
    </w:p>
    <w:p w14:paraId="7D928289" w14:textId="77777777" w:rsidR="00D854ED" w:rsidRPr="00DB1746" w:rsidRDefault="00D854ED" w:rsidP="00D854ED">
      <w:pPr>
        <w:widowControl/>
        <w:numPr>
          <w:ilvl w:val="0"/>
          <w:numId w:val="35"/>
        </w:numPr>
        <w:suppressAutoHyphens w:val="0"/>
        <w:autoSpaceDE w:val="0"/>
        <w:autoSpaceDN w:val="0"/>
        <w:adjustRightInd w:val="0"/>
        <w:spacing w:line="276" w:lineRule="auto"/>
        <w:ind w:left="426"/>
        <w:contextualSpacing/>
        <w:jc w:val="both"/>
        <w:rPr>
          <w:rFonts w:ascii="Cambria" w:eastAsia="Calibri" w:hAnsi="Cambria" w:cs="ArialNarrow"/>
          <w:lang w:val="pl-PL" w:eastAsia="en-US"/>
        </w:rPr>
      </w:pPr>
      <w:r w:rsidRPr="00DB1746">
        <w:rPr>
          <w:rFonts w:ascii="Cambria" w:hAnsi="Cambria" w:cs="Helvetica"/>
          <w:bCs/>
          <w:lang w:val="pl-PL"/>
        </w:rPr>
        <w:lastRenderedPageBreak/>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78A6CB69" w14:textId="77777777" w:rsidR="00D854ED" w:rsidRPr="00DB1746" w:rsidRDefault="00D854ED" w:rsidP="00D854ED">
      <w:pPr>
        <w:widowControl/>
        <w:numPr>
          <w:ilvl w:val="0"/>
          <w:numId w:val="35"/>
        </w:numPr>
        <w:suppressAutoHyphens w:val="0"/>
        <w:autoSpaceDE w:val="0"/>
        <w:autoSpaceDN w:val="0"/>
        <w:adjustRightInd w:val="0"/>
        <w:spacing w:line="276" w:lineRule="auto"/>
        <w:ind w:left="426"/>
        <w:contextualSpacing/>
        <w:jc w:val="both"/>
        <w:rPr>
          <w:rFonts w:ascii="Cambria" w:eastAsia="Calibri" w:hAnsi="Cambria" w:cs="ArialNarrow"/>
          <w:color w:val="000000"/>
          <w:lang w:val="pl-PL" w:eastAsia="en-US"/>
        </w:rPr>
      </w:pPr>
      <w:r w:rsidRPr="00DB1746">
        <w:rPr>
          <w:rFonts w:ascii="Cambria" w:eastAsia="Calibri" w:hAnsi="Cambria" w:cs="ArialNarrow"/>
          <w:color w:val="000000"/>
          <w:lang w:val="pl-PL"/>
        </w:rPr>
        <w:t>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31D66EE9" w14:textId="77777777" w:rsidR="00D854ED" w:rsidRPr="00DB1746" w:rsidRDefault="00D854ED" w:rsidP="00D854ED">
      <w:pPr>
        <w:widowControl/>
        <w:numPr>
          <w:ilvl w:val="0"/>
          <w:numId w:val="35"/>
        </w:numPr>
        <w:suppressAutoHyphens w:val="0"/>
        <w:autoSpaceDE w:val="0"/>
        <w:autoSpaceDN w:val="0"/>
        <w:adjustRightInd w:val="0"/>
        <w:spacing w:line="276" w:lineRule="auto"/>
        <w:ind w:left="426" w:hanging="426"/>
        <w:contextualSpacing/>
        <w:jc w:val="both"/>
        <w:rPr>
          <w:rFonts w:ascii="Cambria" w:eastAsia="Calibri" w:hAnsi="Cambria"/>
          <w:lang w:val="pl-PL" w:eastAsia="en-US"/>
        </w:rPr>
      </w:pPr>
      <w:r w:rsidRPr="00DB1746">
        <w:rPr>
          <w:rFonts w:ascii="Cambria" w:eastAsia="Calibri" w:hAnsi="Cambria"/>
          <w:lang w:val="pl-PL" w:eastAsia="en-US"/>
        </w:rPr>
        <w:t>Jeżeli nie zajdą przesłanki zatrzymania zabezpieczenia podlega ono zwrotowi Wykonawcy odpowiednio w całości lub w części po upływie terminów, o których mowa w ust. 6 i 7.</w:t>
      </w:r>
    </w:p>
    <w:p w14:paraId="0A69AC8D" w14:textId="77777777" w:rsidR="00D854ED" w:rsidRPr="00DB1746" w:rsidRDefault="00D854ED" w:rsidP="00D854ED">
      <w:pPr>
        <w:widowControl/>
        <w:numPr>
          <w:ilvl w:val="0"/>
          <w:numId w:val="35"/>
        </w:numPr>
        <w:suppressAutoHyphens w:val="0"/>
        <w:autoSpaceDE w:val="0"/>
        <w:autoSpaceDN w:val="0"/>
        <w:adjustRightInd w:val="0"/>
        <w:spacing w:line="276" w:lineRule="auto"/>
        <w:ind w:left="426" w:hanging="426"/>
        <w:contextualSpacing/>
        <w:jc w:val="both"/>
        <w:rPr>
          <w:rFonts w:ascii="Cambria" w:eastAsia="Calibri" w:hAnsi="Cambria"/>
          <w:lang w:val="pl-PL" w:eastAsia="en-US"/>
        </w:rPr>
      </w:pPr>
      <w:r w:rsidRPr="00DB1746">
        <w:rPr>
          <w:rFonts w:ascii="Cambria" w:eastAsia="Calibri" w:hAnsi="Cambria"/>
          <w:lang w:val="pl-PL" w:eastAsia="en-US"/>
        </w:rPr>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130D50C7" w14:textId="77777777" w:rsidR="00D854ED" w:rsidRPr="00DB1746" w:rsidRDefault="00D854ED" w:rsidP="00D854ED">
      <w:pPr>
        <w:widowControl/>
        <w:numPr>
          <w:ilvl w:val="0"/>
          <w:numId w:val="35"/>
        </w:numPr>
        <w:suppressAutoHyphens w:val="0"/>
        <w:autoSpaceDE w:val="0"/>
        <w:autoSpaceDN w:val="0"/>
        <w:adjustRightInd w:val="0"/>
        <w:spacing w:line="276" w:lineRule="auto"/>
        <w:ind w:left="426" w:hanging="426"/>
        <w:contextualSpacing/>
        <w:jc w:val="both"/>
        <w:rPr>
          <w:rFonts w:ascii="Cambria" w:eastAsia="Calibri" w:hAnsi="Cambria"/>
          <w:lang w:val="pl-PL" w:eastAsia="en-US"/>
        </w:rPr>
      </w:pPr>
      <w:r w:rsidRPr="00DB1746">
        <w:rPr>
          <w:rFonts w:ascii="Cambria" w:hAnsi="Cambria"/>
          <w:lang w:val="pl-PL" w:eastAsia="en-US"/>
        </w:rPr>
        <w:t>W sytuacji, gdy wystąpi konieczność przedłużenia terminu realizacji umowy, o którym mowa w § 2 ust. 1 Umowy, Wykonawca przed zawarciem aneksu, zobowiązany jest do przedłużenia terminu ważności wniesionego zabezpieczenia należytego wykonania umowy, albo jeśli nie jest to możliwe, do wniesienia nowego zabezpieczenia, na warunkach zaakceptowanych przez Zamawiającego, na okres wynikający z aneksu do umowy.</w:t>
      </w:r>
    </w:p>
    <w:p w14:paraId="00E09493" w14:textId="77777777" w:rsidR="00D854ED" w:rsidRPr="00DB1746" w:rsidRDefault="00D854ED" w:rsidP="00D854ED">
      <w:pPr>
        <w:widowControl/>
        <w:numPr>
          <w:ilvl w:val="0"/>
          <w:numId w:val="35"/>
        </w:numPr>
        <w:suppressAutoHyphens w:val="0"/>
        <w:autoSpaceDE w:val="0"/>
        <w:autoSpaceDN w:val="0"/>
        <w:adjustRightInd w:val="0"/>
        <w:spacing w:line="276" w:lineRule="auto"/>
        <w:ind w:left="426" w:hanging="426"/>
        <w:contextualSpacing/>
        <w:jc w:val="both"/>
        <w:rPr>
          <w:rFonts w:ascii="Cambria" w:eastAsia="Calibri" w:hAnsi="Cambria"/>
          <w:lang w:val="pl-PL" w:eastAsia="en-US"/>
        </w:rPr>
      </w:pPr>
      <w:r w:rsidRPr="00DB1746">
        <w:rPr>
          <w:rFonts w:ascii="Cambria" w:eastAsia="Calibri" w:hAnsi="Cambria"/>
          <w:lang w:val="pl-PL" w:eastAsia="en-US"/>
        </w:rPr>
        <w:t>Zamawiający wstrzyma się ze zwrotem części zabezpieczenia należytego wykonania umowy, w przypadku, gdy Wykonawca nie usunął w terminie wad stwierdzonych w trakcie odbioru lub w okresie rękojmi lub gwarancji lub jest w trakcie usuwania tych wad.</w:t>
      </w:r>
    </w:p>
    <w:p w14:paraId="42B07A4F" w14:textId="77777777" w:rsidR="00D854ED" w:rsidRPr="00DB1746" w:rsidRDefault="00D854ED" w:rsidP="00D854ED">
      <w:pPr>
        <w:widowControl/>
        <w:numPr>
          <w:ilvl w:val="0"/>
          <w:numId w:val="35"/>
        </w:numPr>
        <w:suppressAutoHyphens w:val="0"/>
        <w:autoSpaceDE w:val="0"/>
        <w:autoSpaceDN w:val="0"/>
        <w:adjustRightInd w:val="0"/>
        <w:spacing w:line="276" w:lineRule="auto"/>
        <w:ind w:left="426" w:hanging="426"/>
        <w:contextualSpacing/>
        <w:jc w:val="both"/>
        <w:rPr>
          <w:rFonts w:ascii="Cambria" w:eastAsia="Calibri" w:hAnsi="Cambria"/>
          <w:lang w:val="pl-PL" w:eastAsia="en-US"/>
        </w:rPr>
      </w:pPr>
      <w:r w:rsidRPr="00DB1746">
        <w:rPr>
          <w:rFonts w:ascii="Cambria" w:eastAsia="Calibri" w:hAnsi="Cambria"/>
          <w:lang w:val="pl-PL" w:eastAsia="en-US"/>
        </w:rPr>
        <w:t xml:space="preserve"> Zamawiający będzie upoważniony do pobrania z zabezpieczenia należytego wykonania umowy kwot należnych Zamawiającemu z tytułów niewykonania lub nienależytego wykonania umowy, a w szczególności, w przypadku, gdy: </w:t>
      </w:r>
    </w:p>
    <w:p w14:paraId="0750F74E" w14:textId="77777777" w:rsidR="00D854ED" w:rsidRPr="005A772B" w:rsidRDefault="00D854ED" w:rsidP="00D854ED">
      <w:pPr>
        <w:pStyle w:val="Akapitzlist"/>
        <w:numPr>
          <w:ilvl w:val="1"/>
          <w:numId w:val="65"/>
        </w:numPr>
        <w:autoSpaceDE w:val="0"/>
        <w:autoSpaceDN w:val="0"/>
        <w:spacing w:before="0" w:after="0" w:line="276" w:lineRule="auto"/>
        <w:ind w:left="709" w:hanging="283"/>
        <w:jc w:val="left"/>
        <w:rPr>
          <w:rFonts w:ascii="Cambria" w:hAnsi="Cambria"/>
          <w:sz w:val="24"/>
          <w:szCs w:val="24"/>
          <w:lang w:eastAsia="en-US"/>
        </w:rPr>
      </w:pPr>
      <w:r w:rsidRPr="005A772B">
        <w:rPr>
          <w:rFonts w:ascii="Cambria" w:hAnsi="Cambria"/>
          <w:sz w:val="24"/>
          <w:szCs w:val="24"/>
          <w:lang w:eastAsia="en-US"/>
        </w:rPr>
        <w:t xml:space="preserve">Zamawiający odstąpi od niniejszej umowy, </w:t>
      </w:r>
    </w:p>
    <w:p w14:paraId="482C18AB" w14:textId="77777777" w:rsidR="00D854ED" w:rsidRPr="005A772B" w:rsidRDefault="00D854ED" w:rsidP="00D854ED">
      <w:pPr>
        <w:pStyle w:val="Akapitzlist"/>
        <w:numPr>
          <w:ilvl w:val="1"/>
          <w:numId w:val="65"/>
        </w:numPr>
        <w:autoSpaceDE w:val="0"/>
        <w:autoSpaceDN w:val="0"/>
        <w:spacing w:before="0" w:after="0" w:line="276" w:lineRule="auto"/>
        <w:ind w:left="709" w:hanging="283"/>
        <w:jc w:val="left"/>
        <w:rPr>
          <w:rFonts w:ascii="Cambria" w:hAnsi="Cambria"/>
          <w:sz w:val="24"/>
          <w:szCs w:val="24"/>
          <w:lang w:eastAsia="en-US"/>
        </w:rPr>
      </w:pPr>
      <w:r w:rsidRPr="005A772B">
        <w:rPr>
          <w:rFonts w:ascii="Cambria" w:hAnsi="Cambria"/>
          <w:sz w:val="24"/>
          <w:szCs w:val="24"/>
          <w:lang w:eastAsia="en-US"/>
        </w:rPr>
        <w:t xml:space="preserve">Wykonawca nie będzie wywiązywał się z realizacji obowiązków wynikających z niniejszej umowy, </w:t>
      </w:r>
    </w:p>
    <w:p w14:paraId="5EBB2DD6" w14:textId="77777777" w:rsidR="00D854ED" w:rsidRPr="005A772B" w:rsidRDefault="00D854ED" w:rsidP="00D854ED">
      <w:pPr>
        <w:pStyle w:val="Akapitzlist"/>
        <w:numPr>
          <w:ilvl w:val="1"/>
          <w:numId w:val="65"/>
        </w:numPr>
        <w:autoSpaceDE w:val="0"/>
        <w:autoSpaceDN w:val="0"/>
        <w:spacing w:before="0" w:after="0" w:line="276" w:lineRule="auto"/>
        <w:ind w:left="709" w:hanging="283"/>
        <w:jc w:val="left"/>
        <w:rPr>
          <w:rFonts w:ascii="Cambria" w:hAnsi="Cambria"/>
          <w:sz w:val="24"/>
          <w:szCs w:val="24"/>
          <w:lang w:eastAsia="en-US"/>
        </w:rPr>
      </w:pPr>
      <w:r w:rsidRPr="005A772B">
        <w:rPr>
          <w:rFonts w:ascii="Cambria" w:hAnsi="Cambria"/>
          <w:sz w:val="24"/>
          <w:szCs w:val="24"/>
          <w:lang w:eastAsia="en-US"/>
        </w:rPr>
        <w:t xml:space="preserve">Wykonawca zobowiązany będzie do zapłaty kar umownych i/lub odszkodowań wynikających z postanowień niniejszej umowy, </w:t>
      </w:r>
    </w:p>
    <w:p w14:paraId="4DDA6327" w14:textId="77777777" w:rsidR="00D854ED" w:rsidRPr="005A772B" w:rsidRDefault="00D854ED" w:rsidP="00D854ED">
      <w:pPr>
        <w:pStyle w:val="Akapitzlist"/>
        <w:numPr>
          <w:ilvl w:val="1"/>
          <w:numId w:val="65"/>
        </w:numPr>
        <w:autoSpaceDE w:val="0"/>
        <w:autoSpaceDN w:val="0"/>
        <w:spacing w:before="0" w:after="0" w:line="276" w:lineRule="auto"/>
        <w:ind w:left="709" w:hanging="283"/>
        <w:jc w:val="left"/>
        <w:rPr>
          <w:rFonts w:ascii="Cambria" w:hAnsi="Cambria"/>
          <w:sz w:val="24"/>
          <w:szCs w:val="24"/>
          <w:lang w:eastAsia="en-US"/>
        </w:rPr>
      </w:pPr>
      <w:r w:rsidRPr="005A772B">
        <w:rPr>
          <w:rFonts w:ascii="Cambria" w:hAnsi="Cambria"/>
          <w:sz w:val="24"/>
          <w:szCs w:val="24"/>
          <w:lang w:eastAsia="en-US"/>
        </w:rPr>
        <w:t xml:space="preserve">Wykonawca uchylać się będzie od wykonywania zobowiązań wynikających z rękojmi lub gwarancji, </w:t>
      </w:r>
    </w:p>
    <w:p w14:paraId="4E1AA509" w14:textId="77777777" w:rsidR="00D854ED" w:rsidRPr="005A772B" w:rsidRDefault="00D854ED" w:rsidP="00D854ED">
      <w:pPr>
        <w:pStyle w:val="Akapitzlist"/>
        <w:numPr>
          <w:ilvl w:val="1"/>
          <w:numId w:val="65"/>
        </w:numPr>
        <w:autoSpaceDE w:val="0"/>
        <w:autoSpaceDN w:val="0"/>
        <w:spacing w:before="0" w:after="0" w:line="276" w:lineRule="auto"/>
        <w:ind w:left="709" w:hanging="283"/>
        <w:jc w:val="left"/>
        <w:rPr>
          <w:rFonts w:ascii="Cambria" w:hAnsi="Cambria"/>
          <w:sz w:val="24"/>
          <w:szCs w:val="24"/>
          <w:lang w:eastAsia="en-US"/>
        </w:rPr>
      </w:pPr>
      <w:r w:rsidRPr="005A772B">
        <w:rPr>
          <w:rFonts w:ascii="Cambria" w:hAnsi="Cambria"/>
          <w:sz w:val="24"/>
          <w:szCs w:val="24"/>
          <w:lang w:eastAsia="en-US"/>
        </w:rPr>
        <w:t xml:space="preserve">Wykonawca nie zwróci Zamawiającemu kosztów wykonania zastępczego. </w:t>
      </w:r>
    </w:p>
    <w:p w14:paraId="6F3A2A40" w14:textId="77777777" w:rsidR="00D854ED" w:rsidRPr="00DB1746" w:rsidRDefault="00D854ED" w:rsidP="00D854ED">
      <w:pPr>
        <w:widowControl/>
        <w:numPr>
          <w:ilvl w:val="0"/>
          <w:numId w:val="35"/>
        </w:numPr>
        <w:suppressAutoHyphens w:val="0"/>
        <w:autoSpaceDE w:val="0"/>
        <w:autoSpaceDN w:val="0"/>
        <w:adjustRightInd w:val="0"/>
        <w:spacing w:line="276" w:lineRule="auto"/>
        <w:ind w:left="426" w:hanging="426"/>
        <w:contextualSpacing/>
        <w:jc w:val="both"/>
        <w:rPr>
          <w:rFonts w:ascii="Cambria" w:eastAsia="Calibri" w:hAnsi="Cambria"/>
          <w:lang w:val="pl-PL" w:eastAsia="en-US"/>
        </w:rPr>
      </w:pPr>
      <w:r w:rsidRPr="00DB1746">
        <w:rPr>
          <w:rFonts w:ascii="Cambria" w:eastAsia="Calibri" w:hAnsi="Cambria"/>
          <w:lang w:val="pl-PL" w:eastAsia="en-US"/>
        </w:rPr>
        <w:t xml:space="preserve"> Uprawnienia Zamawiającego określone w postanowieniach niniejszego paragrafu mogą być realizowane przez Zamawiającego w każdym czasie i niezależnie od prawa Zamawiającego do dokonywania potrąceń wierzytelności Zamawiającego z wierzytelnościami Wykonawcy, w szczególności Zamawiający według własnego uznania może zaspokoić swoje roszczenie w drodze potrącenia lub pobrania z zabezpieczenia albo korzystając jednocześnie z obydwu możliwości (potrącenie i pobranie z zabezpieczenia).</w:t>
      </w:r>
    </w:p>
    <w:p w14:paraId="39D04131" w14:textId="77777777" w:rsidR="0031764D" w:rsidRPr="003D5A93" w:rsidRDefault="0031764D" w:rsidP="00565AC5">
      <w:pPr>
        <w:pStyle w:val="Akapitzlist"/>
        <w:spacing w:line="276" w:lineRule="auto"/>
        <w:ind w:left="426"/>
        <w:rPr>
          <w:rFonts w:ascii="Cambria" w:hAnsi="Cambria" w:cs="Calibri"/>
          <w:color w:val="000000" w:themeColor="text1"/>
          <w:sz w:val="24"/>
          <w:szCs w:val="24"/>
        </w:rPr>
      </w:pPr>
    </w:p>
    <w:p w14:paraId="74D1F645" w14:textId="77777777" w:rsidR="00D834F7" w:rsidRPr="003D5A93" w:rsidRDefault="00D834F7" w:rsidP="00D834F7">
      <w:pPr>
        <w:widowControl/>
        <w:suppressAutoHyphens w:val="0"/>
        <w:autoSpaceDE w:val="0"/>
        <w:autoSpaceDN w:val="0"/>
        <w:jc w:val="center"/>
        <w:rPr>
          <w:rFonts w:ascii="Cambria" w:eastAsia="Calibri" w:hAnsi="Cambria"/>
          <w:b/>
          <w:bCs/>
          <w:color w:val="000000" w:themeColor="text1"/>
          <w:lang w:val="pl-PL" w:eastAsia="en-US"/>
        </w:rPr>
      </w:pPr>
      <w:r w:rsidRPr="003D5A93">
        <w:rPr>
          <w:rFonts w:ascii="Cambria" w:eastAsia="Calibri" w:hAnsi="Cambria"/>
          <w:b/>
          <w:bCs/>
          <w:color w:val="000000" w:themeColor="text1"/>
          <w:lang w:val="pl-PL" w:eastAsia="en-US"/>
        </w:rPr>
        <w:t>§ 18</w:t>
      </w:r>
    </w:p>
    <w:p w14:paraId="35E1992C" w14:textId="77777777" w:rsidR="00D834F7" w:rsidRPr="003D5A93" w:rsidRDefault="00D834F7" w:rsidP="00D834F7">
      <w:pPr>
        <w:widowControl/>
        <w:suppressAutoHyphens w:val="0"/>
        <w:autoSpaceDE w:val="0"/>
        <w:autoSpaceDN w:val="0"/>
        <w:jc w:val="center"/>
        <w:rPr>
          <w:rFonts w:ascii="Cambria" w:eastAsia="Calibri" w:hAnsi="Cambria"/>
          <w:b/>
          <w:bCs/>
          <w:color w:val="000000" w:themeColor="text1"/>
          <w:lang w:val="pl-PL" w:eastAsia="en-US"/>
        </w:rPr>
      </w:pPr>
      <w:r w:rsidRPr="003D5A93">
        <w:rPr>
          <w:rFonts w:ascii="Cambria" w:eastAsia="Calibri" w:hAnsi="Cambria"/>
          <w:b/>
          <w:bCs/>
          <w:color w:val="000000" w:themeColor="text1"/>
          <w:lang w:val="pl-PL" w:eastAsia="en-US"/>
        </w:rPr>
        <w:t>Zmiany umowy</w:t>
      </w:r>
    </w:p>
    <w:p w14:paraId="2ABDFA3D" w14:textId="77777777" w:rsidR="00D834F7" w:rsidRPr="003D5A93" w:rsidRDefault="00D834F7" w:rsidP="004746CC">
      <w:pPr>
        <w:pStyle w:val="Kolorowalistaakcent11"/>
        <w:widowControl/>
        <w:numPr>
          <w:ilvl w:val="0"/>
          <w:numId w:val="36"/>
        </w:numPr>
        <w:suppressAutoHyphens w:val="0"/>
        <w:autoSpaceDE w:val="0"/>
        <w:autoSpaceDN w:val="0"/>
        <w:adjustRightInd w:val="0"/>
        <w:spacing w:before="0" w:after="0" w:line="276" w:lineRule="auto"/>
        <w:ind w:left="426" w:hanging="426"/>
        <w:contextualSpacing/>
        <w:rPr>
          <w:rFonts w:ascii="Cambria" w:eastAsia="Calibri" w:hAnsi="Cambria"/>
          <w:color w:val="000000" w:themeColor="text1"/>
          <w:sz w:val="24"/>
          <w:szCs w:val="24"/>
          <w:lang w:val="pl-PL" w:eastAsia="en-US"/>
        </w:rPr>
      </w:pPr>
      <w:r w:rsidRPr="003D5A93">
        <w:rPr>
          <w:rFonts w:ascii="Cambria" w:eastAsia="Calibri" w:hAnsi="Cambria"/>
          <w:color w:val="000000" w:themeColor="text1"/>
          <w:sz w:val="24"/>
          <w:szCs w:val="24"/>
          <w:lang w:val="pl-PL" w:eastAsia="en-US"/>
        </w:rPr>
        <w:t xml:space="preserve">Oprócz przypadków, o których mowa w art. 454 i 455 ustawy – Prawo zamówień publicznych, strony dopuszczają możliwość wprowadzania zmiany umowy </w:t>
      </w:r>
      <w:r w:rsidRPr="003D5A93">
        <w:rPr>
          <w:rFonts w:ascii="Cambria" w:eastAsia="Calibri" w:hAnsi="Cambria"/>
          <w:color w:val="000000" w:themeColor="text1"/>
          <w:sz w:val="24"/>
          <w:szCs w:val="24"/>
          <w:lang w:val="pl-PL" w:eastAsia="en-US"/>
        </w:rPr>
        <w:br/>
        <w:t xml:space="preserve">w stosunku do treści oferty, na podstawie której dokonano wyboru Wykonawcy, </w:t>
      </w:r>
      <w:r w:rsidRPr="003D5A93">
        <w:rPr>
          <w:rFonts w:ascii="Cambria" w:eastAsia="Calibri" w:hAnsi="Cambria"/>
          <w:color w:val="000000" w:themeColor="text1"/>
          <w:sz w:val="24"/>
          <w:szCs w:val="24"/>
          <w:lang w:val="pl-PL" w:eastAsia="en-US"/>
        </w:rPr>
        <w:br/>
        <w:t>w przypadku wystąpienia którejkolwiek z następujących okoliczności:</w:t>
      </w:r>
    </w:p>
    <w:p w14:paraId="5535B40D" w14:textId="77D4D4A5" w:rsidR="00D834F7" w:rsidRPr="003D5A93" w:rsidRDefault="00D834F7" w:rsidP="004746CC">
      <w:pPr>
        <w:pStyle w:val="Kolorowalistaakcent11"/>
        <w:widowControl/>
        <w:numPr>
          <w:ilvl w:val="1"/>
          <w:numId w:val="33"/>
        </w:numPr>
        <w:suppressAutoHyphens w:val="0"/>
        <w:autoSpaceDE w:val="0"/>
        <w:autoSpaceDN w:val="0"/>
        <w:adjustRightInd w:val="0"/>
        <w:spacing w:before="0" w:after="0" w:line="276" w:lineRule="auto"/>
        <w:ind w:left="709" w:hanging="425"/>
        <w:contextualSpacing/>
        <w:rPr>
          <w:rFonts w:ascii="Cambria" w:hAnsi="Cambria"/>
          <w:color w:val="000000" w:themeColor="text1"/>
          <w:sz w:val="24"/>
          <w:szCs w:val="24"/>
          <w:lang w:val="pl-PL"/>
        </w:rPr>
      </w:pPr>
      <w:r w:rsidRPr="003D5A93">
        <w:rPr>
          <w:rFonts w:ascii="Cambria" w:eastAsia="Calibri" w:hAnsi="Cambria"/>
          <w:b/>
          <w:bCs/>
          <w:color w:val="000000" w:themeColor="text1"/>
          <w:sz w:val="24"/>
          <w:szCs w:val="24"/>
          <w:lang w:val="pl-PL" w:eastAsia="en-US"/>
        </w:rPr>
        <w:lastRenderedPageBreak/>
        <w:t>przedłużenie terminu realizacji zamówienia</w:t>
      </w:r>
      <w:r w:rsidRPr="003D5A93">
        <w:rPr>
          <w:rFonts w:ascii="Cambria" w:eastAsia="Calibri" w:hAnsi="Cambria"/>
          <w:color w:val="000000" w:themeColor="text1"/>
          <w:sz w:val="24"/>
          <w:szCs w:val="24"/>
          <w:lang w:val="pl-PL" w:eastAsia="en-US"/>
        </w:rPr>
        <w:t>, o którym mowa w § 2 ust. 1, może nastąpić w przypadku wystąpienia okoliczności siły wyższej, przez którą należy rozumieć zdarzenia niezależne od żadnej ze stron, zewnętrzne, niemożliwe do zapobieżenia, które nastąpiło po dniu wejścia w życie umowy,</w:t>
      </w:r>
      <w:r w:rsidR="006B2191">
        <w:rPr>
          <w:rFonts w:ascii="Cambria" w:eastAsia="Calibri" w:hAnsi="Cambria"/>
          <w:color w:val="000000" w:themeColor="text1"/>
          <w:sz w:val="24"/>
          <w:szCs w:val="24"/>
          <w:lang w:val="pl-PL" w:eastAsia="en-US"/>
        </w:rPr>
        <w:t> </w:t>
      </w:r>
      <w:r w:rsidRPr="003D5A93">
        <w:rPr>
          <w:rFonts w:ascii="Cambria" w:eastAsia="Calibri" w:hAnsi="Cambria"/>
          <w:color w:val="000000" w:themeColor="text1"/>
          <w:sz w:val="24"/>
          <w:szCs w:val="24"/>
          <w:lang w:val="pl-PL" w:eastAsia="en-US"/>
        </w:rPr>
        <w:t>w szczególności: wojny, akty terroryzmu, klęski żywiołowe, strajki oraz akty władzy i administracji publicznej, przy czym przedłużenie terminu realizacji zamówienia nastąpi o liczbę dni, odpowiadającą okresowi występowania okoliczności siły wyższej;</w:t>
      </w:r>
    </w:p>
    <w:p w14:paraId="084931EA" w14:textId="77777777" w:rsidR="00D834F7" w:rsidRPr="003D5A93" w:rsidRDefault="00D834F7" w:rsidP="004746CC">
      <w:pPr>
        <w:pStyle w:val="Kolorowalistaakcent11"/>
        <w:widowControl/>
        <w:numPr>
          <w:ilvl w:val="1"/>
          <w:numId w:val="33"/>
        </w:numPr>
        <w:suppressAutoHyphens w:val="0"/>
        <w:autoSpaceDE w:val="0"/>
        <w:autoSpaceDN w:val="0"/>
        <w:adjustRightInd w:val="0"/>
        <w:spacing w:before="0" w:after="0" w:line="276" w:lineRule="auto"/>
        <w:ind w:left="709" w:hanging="425"/>
        <w:contextualSpacing/>
        <w:rPr>
          <w:rFonts w:ascii="Cambria" w:eastAsia="Calibri" w:hAnsi="Cambria"/>
          <w:color w:val="000000" w:themeColor="text1"/>
          <w:sz w:val="24"/>
          <w:szCs w:val="24"/>
          <w:lang w:val="pl-PL" w:eastAsia="en-US"/>
        </w:rPr>
      </w:pPr>
      <w:r w:rsidRPr="003D5A93">
        <w:rPr>
          <w:rFonts w:ascii="Cambria" w:eastAsia="Calibri" w:hAnsi="Cambria"/>
          <w:b/>
          <w:bCs/>
          <w:color w:val="000000" w:themeColor="text1"/>
          <w:sz w:val="24"/>
          <w:szCs w:val="24"/>
          <w:lang w:val="pl-PL" w:eastAsia="en-US"/>
        </w:rPr>
        <w:t>przedłużenie terminu realizacji zamówienia</w:t>
      </w:r>
      <w:r w:rsidRPr="003D5A93">
        <w:rPr>
          <w:rFonts w:ascii="Cambria" w:eastAsia="Calibri" w:hAnsi="Cambria"/>
          <w:color w:val="000000" w:themeColor="text1"/>
          <w:sz w:val="24"/>
          <w:szCs w:val="24"/>
          <w:lang w:val="pl-PL" w:eastAsia="en-US"/>
        </w:rPr>
        <w:t>, o którym mowa w § 2 ust. 1, może nastąpić w przypadku skierowania przez Zamawiającego do Wykonawcy pisemnego żądania wstrzymania robót budowlanych, stanowiących przedmiot zamówienia lub wydania zakazu prowadzenia robót budowlanych, stanowiących przedmiot zamówienia przez organ administracji publicznej lub eksploratorów infrastruktury, o ile żądanie lub wydanie zakazu nie nastąpiło z przyczyn, za które Wykonawca ponosi odpowiedzialność, przy czym przedłużenie terminu realizacji zamówienia nastąpi o liczbę dni, odpowiadającą okresowi na jaki Wykonawcy nakazano wstrzymanie robót budowlanych lub zakazano prowadzenia robót budowlanych;</w:t>
      </w:r>
    </w:p>
    <w:p w14:paraId="2C896FF8" w14:textId="2E3A12B2" w:rsidR="00D834F7" w:rsidRPr="003D5A93" w:rsidRDefault="00D834F7" w:rsidP="004746CC">
      <w:pPr>
        <w:pStyle w:val="Kolorowalistaakcent11"/>
        <w:widowControl/>
        <w:numPr>
          <w:ilvl w:val="1"/>
          <w:numId w:val="33"/>
        </w:numPr>
        <w:suppressAutoHyphens w:val="0"/>
        <w:autoSpaceDE w:val="0"/>
        <w:autoSpaceDN w:val="0"/>
        <w:adjustRightInd w:val="0"/>
        <w:spacing w:before="0" w:after="0" w:line="276" w:lineRule="auto"/>
        <w:ind w:left="709" w:hanging="425"/>
        <w:contextualSpacing/>
        <w:rPr>
          <w:rFonts w:ascii="Cambria" w:eastAsia="Calibri" w:hAnsi="Cambria"/>
          <w:color w:val="000000" w:themeColor="text1"/>
          <w:sz w:val="24"/>
          <w:szCs w:val="24"/>
          <w:lang w:val="pl-PL" w:eastAsia="en-US"/>
        </w:rPr>
      </w:pPr>
      <w:r w:rsidRPr="003D5A93">
        <w:rPr>
          <w:rFonts w:ascii="Cambria" w:eastAsia="Calibri" w:hAnsi="Cambria"/>
          <w:b/>
          <w:bCs/>
          <w:color w:val="000000" w:themeColor="text1"/>
          <w:sz w:val="24"/>
          <w:szCs w:val="24"/>
          <w:lang w:val="pl-PL" w:eastAsia="en-US"/>
        </w:rPr>
        <w:t>przedłużenie terminu realizacji zamówienia</w:t>
      </w:r>
      <w:r w:rsidRPr="003D5A93">
        <w:rPr>
          <w:rFonts w:ascii="Cambria" w:eastAsia="Calibri" w:hAnsi="Cambria"/>
          <w:color w:val="000000" w:themeColor="text1"/>
          <w:sz w:val="24"/>
          <w:szCs w:val="24"/>
          <w:lang w:val="pl-PL" w:eastAsia="en-US"/>
        </w:rPr>
        <w:t xml:space="preserve">, o którym mowa w § 2 ust. 1, może nastąpić w przypadku wystąpienia konieczności wprowadzenia </w:t>
      </w:r>
      <w:r w:rsidRPr="003D5A93">
        <w:rPr>
          <w:rFonts w:ascii="Cambria" w:eastAsia="Calibri" w:hAnsi="Cambria"/>
          <w:color w:val="000000" w:themeColor="text1"/>
          <w:sz w:val="24"/>
          <w:szCs w:val="24"/>
          <w:lang w:val="pl-PL" w:eastAsia="en-US"/>
        </w:rPr>
        <w:br/>
        <w:t>w dokumentacji projektowej 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 przy czym wprowadzenie w dokumentacji projektowej zmian nie może skutkować zwiększeniem (zmianą) zakresu świadczenia Wykonawcy zawartego w ofercie, stanowiącej Załącznik</w:t>
      </w:r>
      <w:r w:rsidR="006B2191">
        <w:rPr>
          <w:rFonts w:ascii="Cambria" w:eastAsia="Calibri" w:hAnsi="Cambria"/>
          <w:color w:val="000000" w:themeColor="text1"/>
          <w:sz w:val="24"/>
          <w:szCs w:val="24"/>
          <w:lang w:val="pl-PL" w:eastAsia="en-US"/>
        </w:rPr>
        <w:t> </w:t>
      </w:r>
      <w:r w:rsidRPr="003D5A93">
        <w:rPr>
          <w:rFonts w:ascii="Cambria" w:eastAsia="Calibri" w:hAnsi="Cambria"/>
          <w:color w:val="000000" w:themeColor="text1"/>
          <w:sz w:val="24"/>
          <w:szCs w:val="24"/>
          <w:lang w:val="pl-PL" w:eastAsia="en-US"/>
        </w:rPr>
        <w:t>Nr 3 do umowy oraz zwiększeniem wynagrodzenia Wykonawcy, o którym mowa</w:t>
      </w:r>
      <w:r w:rsidR="006B2191">
        <w:rPr>
          <w:rFonts w:ascii="Cambria" w:eastAsia="Calibri" w:hAnsi="Cambria"/>
          <w:color w:val="000000" w:themeColor="text1"/>
          <w:sz w:val="24"/>
          <w:szCs w:val="24"/>
          <w:lang w:val="pl-PL" w:eastAsia="en-US"/>
        </w:rPr>
        <w:t> </w:t>
      </w:r>
      <w:r w:rsidRPr="003D5A93">
        <w:rPr>
          <w:rFonts w:ascii="Cambria" w:eastAsia="Calibri" w:hAnsi="Cambria"/>
          <w:color w:val="000000" w:themeColor="text1"/>
          <w:sz w:val="24"/>
          <w:szCs w:val="24"/>
          <w:lang w:val="pl-PL" w:eastAsia="en-US"/>
        </w:rPr>
        <w:t>w § 3 ust. 1;</w:t>
      </w:r>
    </w:p>
    <w:p w14:paraId="27F0E8C6" w14:textId="77777777" w:rsidR="00D834F7" w:rsidRPr="003D5A93" w:rsidRDefault="00D834F7" w:rsidP="004746CC">
      <w:pPr>
        <w:pStyle w:val="Kolorowalistaakcent11"/>
        <w:widowControl/>
        <w:numPr>
          <w:ilvl w:val="1"/>
          <w:numId w:val="33"/>
        </w:numPr>
        <w:suppressAutoHyphens w:val="0"/>
        <w:autoSpaceDE w:val="0"/>
        <w:autoSpaceDN w:val="0"/>
        <w:adjustRightInd w:val="0"/>
        <w:spacing w:before="0" w:after="0" w:line="276" w:lineRule="auto"/>
        <w:ind w:left="709" w:hanging="425"/>
        <w:contextualSpacing/>
        <w:rPr>
          <w:rFonts w:ascii="Cambria" w:eastAsia="Calibri" w:hAnsi="Cambria"/>
          <w:color w:val="000000" w:themeColor="text1"/>
          <w:sz w:val="24"/>
          <w:szCs w:val="24"/>
          <w:lang w:val="pl-PL" w:eastAsia="en-US"/>
        </w:rPr>
      </w:pPr>
      <w:r w:rsidRPr="003D5A93">
        <w:rPr>
          <w:rFonts w:ascii="Cambria" w:eastAsia="Calibri" w:hAnsi="Cambria"/>
          <w:b/>
          <w:bCs/>
          <w:color w:val="000000" w:themeColor="text1"/>
          <w:sz w:val="24"/>
          <w:szCs w:val="24"/>
          <w:lang w:val="pl-PL" w:eastAsia="en-US"/>
        </w:rPr>
        <w:t>przedłużenia terminu realizacji zamówienia</w:t>
      </w:r>
      <w:r w:rsidRPr="003D5A93">
        <w:rPr>
          <w:rFonts w:ascii="Cambria" w:eastAsia="Calibri" w:hAnsi="Cambria"/>
          <w:color w:val="000000" w:themeColor="text1"/>
          <w:sz w:val="24"/>
          <w:szCs w:val="24"/>
          <w:lang w:val="pl-PL" w:eastAsia="en-US"/>
        </w:rPr>
        <w:t>, o którym mowa w § 2 ust.1, może nastąpić w zakresie niezbędnym do wykonania robót zleconych na podstawie art. 455 ust. 1 pkt 1, 3, 4 lub ust. 2 ustawy Prawo zamówień publicznych,</w:t>
      </w:r>
    </w:p>
    <w:p w14:paraId="601EC886" w14:textId="77777777" w:rsidR="00D834F7" w:rsidRPr="003D5A93" w:rsidRDefault="00D834F7" w:rsidP="004746CC">
      <w:pPr>
        <w:pStyle w:val="Akapitzlist"/>
        <w:widowControl w:val="0"/>
        <w:numPr>
          <w:ilvl w:val="1"/>
          <w:numId w:val="33"/>
        </w:numPr>
        <w:tabs>
          <w:tab w:val="left" w:pos="991"/>
        </w:tabs>
        <w:autoSpaceDE w:val="0"/>
        <w:autoSpaceDN w:val="0"/>
        <w:spacing w:before="0" w:after="0" w:line="276" w:lineRule="auto"/>
        <w:ind w:right="137"/>
        <w:contextualSpacing w:val="0"/>
        <w:rPr>
          <w:rFonts w:ascii="Cambria" w:hAnsi="Cambria"/>
          <w:color w:val="000000" w:themeColor="text1"/>
          <w:sz w:val="24"/>
          <w:szCs w:val="24"/>
        </w:rPr>
      </w:pPr>
      <w:r w:rsidRPr="003D5A93">
        <w:rPr>
          <w:rFonts w:ascii="Cambria" w:hAnsi="Cambria"/>
          <w:color w:val="000000" w:themeColor="text1"/>
          <w:sz w:val="24"/>
          <w:szCs w:val="24"/>
        </w:rPr>
        <w:t>zmiany powszechnie obowiązujących przepisów prawa w zakresie mającym bezpośredni wpływ na realizację przedmiotu zamówienia lub świadczenia stron umowy,</w:t>
      </w:r>
    </w:p>
    <w:p w14:paraId="17FF994B" w14:textId="77777777" w:rsidR="00D834F7" w:rsidRPr="003D5A93" w:rsidRDefault="00D834F7" w:rsidP="004746CC">
      <w:pPr>
        <w:pStyle w:val="Kolorowalistaakcent11"/>
        <w:widowControl/>
        <w:numPr>
          <w:ilvl w:val="1"/>
          <w:numId w:val="33"/>
        </w:numPr>
        <w:suppressAutoHyphens w:val="0"/>
        <w:autoSpaceDE w:val="0"/>
        <w:autoSpaceDN w:val="0"/>
        <w:adjustRightInd w:val="0"/>
        <w:spacing w:before="0" w:after="0" w:line="276" w:lineRule="auto"/>
        <w:ind w:left="709" w:hanging="425"/>
        <w:contextualSpacing/>
        <w:rPr>
          <w:rFonts w:ascii="Cambria" w:eastAsia="Calibri" w:hAnsi="Cambria"/>
          <w:color w:val="000000" w:themeColor="text1"/>
          <w:sz w:val="24"/>
          <w:szCs w:val="24"/>
          <w:lang w:val="pl-PL" w:eastAsia="en-US"/>
        </w:rPr>
      </w:pPr>
      <w:r w:rsidRPr="003D5A93">
        <w:rPr>
          <w:rFonts w:ascii="Cambria" w:eastAsia="Calibri" w:hAnsi="Cambria"/>
          <w:b/>
          <w:bCs/>
          <w:color w:val="000000" w:themeColor="text1"/>
          <w:sz w:val="24"/>
          <w:szCs w:val="24"/>
          <w:lang w:val="pl-PL" w:eastAsia="en-US"/>
        </w:rPr>
        <w:t>zmiana terminu wykonania zamówienia lub zakresu świadczeń lub sposobu wykonywania zamówienia</w:t>
      </w:r>
      <w:r w:rsidRPr="003D5A93">
        <w:rPr>
          <w:rFonts w:ascii="Cambria" w:eastAsia="Calibri" w:hAnsi="Cambria"/>
          <w:color w:val="000000" w:themeColor="text1"/>
          <w:sz w:val="24"/>
          <w:szCs w:val="24"/>
          <w:lang w:val="pl-PL" w:eastAsia="en-US"/>
        </w:rPr>
        <w:t xml:space="preserve"> może nastąpić w przypadku zmiany powszechnie obowiązujących przepisów prawa w zakresie mającym bezpośredni wpływ na termin realizacji przedmiotu zamówienia lub zakres świadczeń stron umowy lub sposób jej wykonywania,</w:t>
      </w:r>
    </w:p>
    <w:p w14:paraId="43A89934" w14:textId="77777777" w:rsidR="00D834F7" w:rsidRPr="003D5A93" w:rsidRDefault="00D834F7" w:rsidP="004746CC">
      <w:pPr>
        <w:widowControl/>
        <w:numPr>
          <w:ilvl w:val="1"/>
          <w:numId w:val="33"/>
        </w:numPr>
        <w:suppressAutoHyphens w:val="0"/>
        <w:autoSpaceDE w:val="0"/>
        <w:autoSpaceDN w:val="0"/>
        <w:adjustRightInd w:val="0"/>
        <w:spacing w:line="276" w:lineRule="auto"/>
        <w:ind w:left="709" w:hanging="425"/>
        <w:contextualSpacing/>
        <w:jc w:val="both"/>
        <w:rPr>
          <w:rFonts w:ascii="Cambria" w:eastAsia="Calibri" w:hAnsi="Cambria"/>
          <w:color w:val="000000" w:themeColor="text1"/>
          <w:lang w:val="pl-PL" w:eastAsia="en-US"/>
        </w:rPr>
      </w:pPr>
      <w:r w:rsidRPr="003D5A93">
        <w:rPr>
          <w:rFonts w:ascii="Cambria" w:eastAsia="Calibri" w:hAnsi="Cambria"/>
          <w:b/>
          <w:bCs/>
          <w:color w:val="000000" w:themeColor="text1"/>
          <w:lang w:val="pl-PL" w:eastAsia="en-US"/>
        </w:rPr>
        <w:t xml:space="preserve">zmiany sposobu rozliczania umowy lub dokonywania płatności na rzecz Wykonawcy </w:t>
      </w:r>
      <w:r w:rsidRPr="003D5A93">
        <w:rPr>
          <w:rFonts w:ascii="Cambria" w:eastAsia="Calibri" w:hAnsi="Cambria"/>
          <w:color w:val="000000" w:themeColor="text1"/>
          <w:lang w:val="pl-PL" w:eastAsia="en-US"/>
        </w:rPr>
        <w:t>może nastąpić wskutek zaistnienia przyczyn organizacyjnych lub finansowych leżących po stronie Zamawiającego, w szczególności wynikających ze zmiany zasad płatności programów lub funduszy lub innych źródeł finansowania inwestycji objętej niniejszą umową,</w:t>
      </w:r>
    </w:p>
    <w:p w14:paraId="360A3A41" w14:textId="77777777" w:rsidR="00D834F7" w:rsidRPr="003D5A93" w:rsidRDefault="00D834F7" w:rsidP="004746CC">
      <w:pPr>
        <w:pStyle w:val="Kolorowalistaakcent11"/>
        <w:widowControl/>
        <w:numPr>
          <w:ilvl w:val="1"/>
          <w:numId w:val="33"/>
        </w:numPr>
        <w:suppressAutoHyphens w:val="0"/>
        <w:autoSpaceDE w:val="0"/>
        <w:autoSpaceDN w:val="0"/>
        <w:adjustRightInd w:val="0"/>
        <w:spacing w:before="0" w:after="0" w:line="276" w:lineRule="auto"/>
        <w:ind w:left="709" w:hanging="425"/>
        <w:contextualSpacing/>
        <w:rPr>
          <w:rFonts w:ascii="Cambria" w:eastAsia="Calibri" w:hAnsi="Cambria"/>
          <w:color w:val="000000" w:themeColor="text1"/>
          <w:sz w:val="24"/>
          <w:szCs w:val="24"/>
          <w:lang w:val="pl-PL" w:eastAsia="en-US"/>
        </w:rPr>
      </w:pPr>
      <w:r w:rsidRPr="003D5A93">
        <w:rPr>
          <w:rFonts w:ascii="Cambria" w:eastAsia="Calibri" w:hAnsi="Cambria"/>
          <w:b/>
          <w:bCs/>
          <w:color w:val="000000" w:themeColor="text1"/>
          <w:sz w:val="24"/>
          <w:szCs w:val="24"/>
          <w:lang w:val="pl-PL" w:eastAsia="en-US"/>
        </w:rPr>
        <w:t>zmiana terminu wykonania zamówienia lub zakresu świadczeń lub sposobu wykonywania zamówienia</w:t>
      </w:r>
      <w:r w:rsidRPr="003D5A93">
        <w:rPr>
          <w:rFonts w:ascii="Cambria" w:eastAsia="Calibri" w:hAnsi="Cambria"/>
          <w:color w:val="000000" w:themeColor="text1"/>
          <w:sz w:val="24"/>
          <w:szCs w:val="24"/>
          <w:lang w:val="pl-PL" w:eastAsia="en-US"/>
        </w:rPr>
        <w:t xml:space="preserve"> może nastąpić </w:t>
      </w:r>
      <w:r w:rsidRPr="003D5A93">
        <w:rPr>
          <w:rFonts w:ascii="Cambria" w:hAnsi="Cambria"/>
          <w:color w:val="000000" w:themeColor="text1"/>
          <w:sz w:val="24"/>
          <w:szCs w:val="24"/>
          <w:lang w:val="pl-PL"/>
        </w:rPr>
        <w:t xml:space="preserve">o ile będą konieczne do zagwarantowania zgodności umowy z wchodzącymi w życie po terminie składania ofert lub po zawarciu </w:t>
      </w:r>
      <w:r w:rsidRPr="003D5A93">
        <w:rPr>
          <w:rFonts w:ascii="Cambria" w:hAnsi="Cambria"/>
          <w:color w:val="000000" w:themeColor="text1"/>
          <w:sz w:val="24"/>
          <w:szCs w:val="24"/>
          <w:lang w:val="pl-PL"/>
        </w:rPr>
        <w:lastRenderedPageBreak/>
        <w:t>umowy przepisami prawa w szczególności przepisami o podatku od towarów i usług w zakresie wynikającym z tych przepisów;</w:t>
      </w:r>
    </w:p>
    <w:p w14:paraId="4169ABB3" w14:textId="77777777" w:rsidR="00D834F7" w:rsidRPr="003D5A93" w:rsidRDefault="00D834F7" w:rsidP="004746CC">
      <w:pPr>
        <w:pStyle w:val="Kolorowalistaakcent11"/>
        <w:widowControl/>
        <w:numPr>
          <w:ilvl w:val="1"/>
          <w:numId w:val="33"/>
        </w:numPr>
        <w:suppressAutoHyphens w:val="0"/>
        <w:autoSpaceDE w:val="0"/>
        <w:autoSpaceDN w:val="0"/>
        <w:adjustRightInd w:val="0"/>
        <w:spacing w:before="0" w:after="0" w:line="276" w:lineRule="auto"/>
        <w:ind w:left="709" w:hanging="425"/>
        <w:contextualSpacing/>
        <w:rPr>
          <w:rFonts w:ascii="Cambria" w:eastAsia="Calibri" w:hAnsi="Cambria"/>
          <w:color w:val="000000" w:themeColor="text1"/>
          <w:sz w:val="24"/>
          <w:szCs w:val="24"/>
          <w:lang w:val="pl-PL" w:eastAsia="en-US"/>
        </w:rPr>
      </w:pPr>
      <w:r w:rsidRPr="003D5A93">
        <w:rPr>
          <w:rFonts w:ascii="Cambria" w:eastAsia="Calibri" w:hAnsi="Cambria"/>
          <w:b/>
          <w:bCs/>
          <w:color w:val="000000" w:themeColor="text1"/>
          <w:sz w:val="24"/>
          <w:szCs w:val="24"/>
          <w:lang w:val="pl-PL" w:eastAsia="en-US"/>
        </w:rPr>
        <w:t xml:space="preserve">zmiana terminu wykonania zamówienia lub zakresu świadczeń lub sposobu wykonywania zamówienia </w:t>
      </w:r>
      <w:r w:rsidRPr="003D5A93">
        <w:rPr>
          <w:rFonts w:ascii="Cambria" w:eastAsia="Calibri" w:hAnsi="Cambria"/>
          <w:color w:val="000000" w:themeColor="text1"/>
          <w:sz w:val="24"/>
          <w:szCs w:val="24"/>
          <w:lang w:val="pl-PL" w:eastAsia="en-US"/>
        </w:rPr>
        <w:t>może nastąpić w przypadku konieczności wykonania robót nieujętych w dokumentacji projektowej;</w:t>
      </w:r>
    </w:p>
    <w:p w14:paraId="0DECD4F0" w14:textId="77777777" w:rsidR="00D834F7" w:rsidRPr="003D5A93" w:rsidRDefault="00D834F7" w:rsidP="004746CC">
      <w:pPr>
        <w:pStyle w:val="Kolorowalistaakcent11"/>
        <w:widowControl/>
        <w:numPr>
          <w:ilvl w:val="0"/>
          <w:numId w:val="36"/>
        </w:numPr>
        <w:suppressAutoHyphens w:val="0"/>
        <w:autoSpaceDE w:val="0"/>
        <w:autoSpaceDN w:val="0"/>
        <w:adjustRightInd w:val="0"/>
        <w:spacing w:before="0" w:after="0" w:line="276" w:lineRule="auto"/>
        <w:ind w:left="426" w:hanging="426"/>
        <w:contextualSpacing/>
        <w:rPr>
          <w:rFonts w:ascii="Cambria" w:eastAsia="Times New Roman" w:hAnsi="Cambria"/>
          <w:b/>
          <w:bCs/>
          <w:color w:val="000000" w:themeColor="text1"/>
          <w:sz w:val="24"/>
          <w:szCs w:val="24"/>
        </w:rPr>
      </w:pPr>
      <w:r w:rsidRPr="003D5A93">
        <w:rPr>
          <w:rFonts w:ascii="Cambria" w:eastAsia="Calibri" w:hAnsi="Cambria"/>
          <w:color w:val="000000" w:themeColor="text1"/>
          <w:sz w:val="24"/>
          <w:szCs w:val="24"/>
          <w:lang w:val="pl-PL" w:eastAsia="en-US"/>
        </w:rPr>
        <w:t>Zamawiający</w:t>
      </w:r>
      <w:r w:rsidRPr="003D5A93">
        <w:rPr>
          <w:rFonts w:ascii="Cambria" w:eastAsia="Times New Roman" w:hAnsi="Cambria"/>
          <w:b/>
          <w:bCs/>
          <w:color w:val="000000" w:themeColor="text1"/>
          <w:sz w:val="24"/>
          <w:szCs w:val="24"/>
        </w:rPr>
        <w:t xml:space="preserve"> przewiduje zmianę umowy:</w:t>
      </w:r>
    </w:p>
    <w:p w14:paraId="51B1A5AC" w14:textId="77777777" w:rsidR="00D834F7" w:rsidRPr="004746CC" w:rsidRDefault="00D834F7" w:rsidP="004746CC">
      <w:pPr>
        <w:pStyle w:val="Kolorowalistaakcent11"/>
        <w:widowControl/>
        <w:numPr>
          <w:ilvl w:val="0"/>
          <w:numId w:val="58"/>
        </w:numPr>
        <w:suppressAutoHyphens w:val="0"/>
        <w:autoSpaceDE w:val="0"/>
        <w:autoSpaceDN w:val="0"/>
        <w:adjustRightInd w:val="0"/>
        <w:spacing w:before="0" w:after="0" w:line="276" w:lineRule="auto"/>
        <w:contextualSpacing/>
        <w:rPr>
          <w:rFonts w:ascii="Cambria" w:eastAsia="Times New Roman" w:hAnsi="Cambria"/>
          <w:color w:val="000000" w:themeColor="text1"/>
          <w:sz w:val="24"/>
          <w:szCs w:val="24"/>
          <w:lang w:val="pl-PL"/>
        </w:rPr>
      </w:pPr>
      <w:r w:rsidRPr="004746CC">
        <w:rPr>
          <w:rFonts w:ascii="Cambria" w:eastAsia="Times New Roman" w:hAnsi="Cambria"/>
          <w:color w:val="000000" w:themeColor="text1"/>
          <w:sz w:val="24"/>
          <w:szCs w:val="24"/>
          <w:lang w:val="pl-PL"/>
        </w:rPr>
        <w:t>w odniesieniu do zakresu lub sposobu świadczenia wykonawcy</w:t>
      </w:r>
    </w:p>
    <w:p w14:paraId="272D90F3" w14:textId="77777777" w:rsidR="00D834F7" w:rsidRPr="004746CC" w:rsidRDefault="00D834F7" w:rsidP="004746CC">
      <w:pPr>
        <w:pStyle w:val="Kolorowalistaakcent11"/>
        <w:widowControl/>
        <w:numPr>
          <w:ilvl w:val="0"/>
          <w:numId w:val="58"/>
        </w:numPr>
        <w:suppressAutoHyphens w:val="0"/>
        <w:autoSpaceDE w:val="0"/>
        <w:autoSpaceDN w:val="0"/>
        <w:adjustRightInd w:val="0"/>
        <w:spacing w:before="0" w:after="0" w:line="276" w:lineRule="auto"/>
        <w:contextualSpacing/>
        <w:rPr>
          <w:rFonts w:ascii="Cambria" w:eastAsia="Times New Roman" w:hAnsi="Cambria"/>
          <w:color w:val="000000" w:themeColor="text1"/>
          <w:sz w:val="24"/>
          <w:szCs w:val="24"/>
          <w:lang w:val="pl-PL"/>
        </w:rPr>
      </w:pPr>
      <w:r w:rsidRPr="004746CC">
        <w:rPr>
          <w:rFonts w:ascii="Cambria" w:eastAsia="Times New Roman" w:hAnsi="Cambria"/>
          <w:color w:val="000000" w:themeColor="text1"/>
          <w:sz w:val="24"/>
          <w:szCs w:val="24"/>
          <w:lang w:val="pl-PL"/>
        </w:rPr>
        <w:t>w zakresie wynagrodzenia wykonawcy będącą konsekwencją zmian zakresu lub sposobu świadczenia wykonawcy</w:t>
      </w:r>
    </w:p>
    <w:p w14:paraId="1A1E8F79" w14:textId="77777777" w:rsidR="00D834F7" w:rsidRPr="004746CC" w:rsidRDefault="00D834F7" w:rsidP="004746CC">
      <w:pPr>
        <w:pStyle w:val="Kolorowalistaakcent11"/>
        <w:widowControl/>
        <w:numPr>
          <w:ilvl w:val="0"/>
          <w:numId w:val="58"/>
        </w:numPr>
        <w:suppressAutoHyphens w:val="0"/>
        <w:autoSpaceDE w:val="0"/>
        <w:autoSpaceDN w:val="0"/>
        <w:adjustRightInd w:val="0"/>
        <w:spacing w:before="0" w:after="0" w:line="276" w:lineRule="auto"/>
        <w:contextualSpacing/>
        <w:rPr>
          <w:rFonts w:ascii="Cambria" w:eastAsia="Times New Roman" w:hAnsi="Cambria"/>
          <w:color w:val="000000" w:themeColor="text1"/>
          <w:sz w:val="24"/>
          <w:szCs w:val="24"/>
          <w:lang w:val="pl-PL"/>
        </w:rPr>
      </w:pPr>
      <w:r w:rsidRPr="004746CC">
        <w:rPr>
          <w:rFonts w:ascii="Cambria" w:eastAsia="Times New Roman" w:hAnsi="Cambria"/>
          <w:color w:val="000000" w:themeColor="text1"/>
          <w:sz w:val="24"/>
          <w:szCs w:val="24"/>
          <w:lang w:val="pl-PL"/>
        </w:rPr>
        <w:t xml:space="preserve">w odniesieniu do terminu jej wykonania </w:t>
      </w:r>
    </w:p>
    <w:p w14:paraId="2172DC97" w14:textId="77777777" w:rsidR="00D834F7" w:rsidRPr="004746CC" w:rsidRDefault="00D834F7" w:rsidP="00D834F7">
      <w:pPr>
        <w:pStyle w:val="Kolorowalistaakcent11"/>
        <w:widowControl/>
        <w:suppressAutoHyphens w:val="0"/>
        <w:autoSpaceDE w:val="0"/>
        <w:autoSpaceDN w:val="0"/>
        <w:adjustRightInd w:val="0"/>
        <w:spacing w:before="0" w:after="0" w:line="276" w:lineRule="auto"/>
        <w:contextualSpacing/>
        <w:rPr>
          <w:rFonts w:ascii="Cambria" w:eastAsia="Times New Roman" w:hAnsi="Cambria"/>
          <w:color w:val="000000" w:themeColor="text1"/>
          <w:sz w:val="24"/>
          <w:szCs w:val="24"/>
          <w:lang w:val="pl-PL"/>
        </w:rPr>
      </w:pPr>
      <w:r w:rsidRPr="004746CC">
        <w:rPr>
          <w:rFonts w:ascii="Cambria" w:eastAsia="Times New Roman" w:hAnsi="Cambria"/>
          <w:color w:val="000000" w:themeColor="text1"/>
          <w:sz w:val="24"/>
          <w:szCs w:val="24"/>
          <w:lang w:val="pl-PL"/>
        </w:rPr>
        <w:t xml:space="preserve">w zakresie w jakim będzie to niezbędne lub potrzebne do dostosowania umowy w tym sposobu wykonywania robót budowlanych do zmian ustawy Prawo budowlane, które wejdą w życie podczas trwania umowy. </w:t>
      </w:r>
    </w:p>
    <w:p w14:paraId="08AF2451" w14:textId="77777777" w:rsidR="00D834F7" w:rsidRPr="003D5A93" w:rsidRDefault="00D834F7" w:rsidP="004746CC">
      <w:pPr>
        <w:pStyle w:val="Kolorowalistaakcent11"/>
        <w:widowControl/>
        <w:numPr>
          <w:ilvl w:val="0"/>
          <w:numId w:val="36"/>
        </w:numPr>
        <w:suppressAutoHyphens w:val="0"/>
        <w:autoSpaceDE w:val="0"/>
        <w:autoSpaceDN w:val="0"/>
        <w:adjustRightInd w:val="0"/>
        <w:spacing w:before="0" w:after="0" w:line="276" w:lineRule="auto"/>
        <w:ind w:left="426" w:hanging="426"/>
        <w:contextualSpacing/>
        <w:rPr>
          <w:rFonts w:ascii="Cambria" w:eastAsia="Calibri" w:hAnsi="Cambria"/>
          <w:color w:val="000000" w:themeColor="text1"/>
          <w:sz w:val="24"/>
          <w:szCs w:val="24"/>
          <w:lang w:val="pl-PL"/>
        </w:rPr>
      </w:pPr>
      <w:r w:rsidRPr="003D5A93">
        <w:rPr>
          <w:rFonts w:ascii="Cambria" w:eastAsia="Calibri" w:hAnsi="Cambria"/>
          <w:color w:val="000000" w:themeColor="text1"/>
          <w:sz w:val="24"/>
          <w:szCs w:val="24"/>
          <w:lang w:val="pl-PL"/>
        </w:rPr>
        <w:t xml:space="preserve">Z wnioskiem o zmianę umowy może wystąpić zarówno Wykonawca, jak </w:t>
      </w:r>
      <w:r w:rsidRPr="003D5A93">
        <w:rPr>
          <w:rFonts w:ascii="Cambria" w:eastAsia="Calibri" w:hAnsi="Cambria"/>
          <w:color w:val="000000" w:themeColor="text1"/>
          <w:sz w:val="24"/>
          <w:szCs w:val="24"/>
          <w:lang w:val="pl-PL"/>
        </w:rPr>
        <w:br/>
        <w:t>i Zamawiający.</w:t>
      </w:r>
    </w:p>
    <w:p w14:paraId="4210E8A7" w14:textId="77777777" w:rsidR="00D834F7" w:rsidRPr="003D5A93" w:rsidRDefault="00D834F7" w:rsidP="004746CC">
      <w:pPr>
        <w:pStyle w:val="Akapitzlist"/>
        <w:widowControl w:val="0"/>
        <w:numPr>
          <w:ilvl w:val="0"/>
          <w:numId w:val="36"/>
        </w:numPr>
        <w:tabs>
          <w:tab w:val="left" w:pos="567"/>
        </w:tabs>
        <w:autoSpaceDE w:val="0"/>
        <w:autoSpaceDN w:val="0"/>
        <w:spacing w:before="0" w:after="0" w:line="276" w:lineRule="auto"/>
        <w:ind w:left="426" w:right="133" w:hanging="426"/>
        <w:contextualSpacing w:val="0"/>
        <w:rPr>
          <w:rFonts w:ascii="Cambria" w:hAnsi="Cambria"/>
          <w:color w:val="000000" w:themeColor="text1"/>
          <w:sz w:val="24"/>
          <w:szCs w:val="24"/>
        </w:rPr>
      </w:pPr>
      <w:r w:rsidRPr="003D5A93">
        <w:rPr>
          <w:rFonts w:ascii="Cambria" w:hAnsi="Cambria"/>
          <w:color w:val="000000" w:themeColor="text1"/>
          <w:sz w:val="24"/>
          <w:szCs w:val="24"/>
        </w:rPr>
        <w:t>Strona, która występuje z propozycją zmiany umowy, w oparciu o przedstawiony powyżej katalog zmian umowy zobowiązana jest do sporządzenia i uzasadnienia wniosku o taką zmianę. Wszelkie zmiany umowy dla swej ważności wymagają formy pisemnej w postaci aneksu do</w:t>
      </w:r>
      <w:r w:rsidRPr="003D5A93">
        <w:rPr>
          <w:rFonts w:ascii="Cambria" w:hAnsi="Cambria"/>
          <w:color w:val="000000" w:themeColor="text1"/>
          <w:spacing w:val="-4"/>
          <w:sz w:val="24"/>
          <w:szCs w:val="24"/>
        </w:rPr>
        <w:t xml:space="preserve"> </w:t>
      </w:r>
      <w:r w:rsidRPr="003D5A93">
        <w:rPr>
          <w:rFonts w:ascii="Cambria" w:hAnsi="Cambria"/>
          <w:color w:val="000000" w:themeColor="text1"/>
          <w:sz w:val="24"/>
          <w:szCs w:val="24"/>
        </w:rPr>
        <w:t>umowy.</w:t>
      </w:r>
    </w:p>
    <w:p w14:paraId="1DBA3579" w14:textId="77777777" w:rsidR="00D834F7" w:rsidRPr="003D5A93" w:rsidRDefault="00D834F7" w:rsidP="004746CC">
      <w:pPr>
        <w:pStyle w:val="Akapitzlist"/>
        <w:widowControl w:val="0"/>
        <w:numPr>
          <w:ilvl w:val="0"/>
          <w:numId w:val="36"/>
        </w:numPr>
        <w:tabs>
          <w:tab w:val="left" w:pos="567"/>
        </w:tabs>
        <w:autoSpaceDE w:val="0"/>
        <w:autoSpaceDN w:val="0"/>
        <w:spacing w:before="0" w:after="0" w:line="276" w:lineRule="auto"/>
        <w:ind w:left="426" w:right="142" w:hanging="426"/>
        <w:contextualSpacing w:val="0"/>
        <w:rPr>
          <w:rFonts w:ascii="Cambria" w:hAnsi="Cambria"/>
          <w:color w:val="000000" w:themeColor="text1"/>
          <w:sz w:val="24"/>
          <w:szCs w:val="24"/>
        </w:rPr>
      </w:pPr>
      <w:r w:rsidRPr="003D5A93">
        <w:rPr>
          <w:rFonts w:ascii="Cambria" w:hAnsi="Cambria"/>
          <w:color w:val="000000" w:themeColor="text1"/>
          <w:sz w:val="24"/>
          <w:szCs w:val="24"/>
        </w:rPr>
        <w:t>Nie stanowi zmiany istotnej umowy w rozumieniu art. 454 ustawy Prawo zamówień publicznych:</w:t>
      </w:r>
    </w:p>
    <w:p w14:paraId="0BA21E87" w14:textId="77777777" w:rsidR="00D834F7" w:rsidRPr="003D5A93" w:rsidRDefault="00D834F7" w:rsidP="004746CC">
      <w:pPr>
        <w:pStyle w:val="Akapitzlist"/>
        <w:widowControl w:val="0"/>
        <w:numPr>
          <w:ilvl w:val="1"/>
          <w:numId w:val="36"/>
        </w:numPr>
        <w:tabs>
          <w:tab w:val="left" w:pos="991"/>
        </w:tabs>
        <w:autoSpaceDE w:val="0"/>
        <w:autoSpaceDN w:val="0"/>
        <w:spacing w:before="0" w:after="0" w:line="276" w:lineRule="auto"/>
        <w:ind w:left="851" w:hanging="426"/>
        <w:contextualSpacing w:val="0"/>
        <w:rPr>
          <w:rFonts w:ascii="Cambria" w:hAnsi="Cambria"/>
          <w:color w:val="000000" w:themeColor="text1"/>
          <w:sz w:val="24"/>
          <w:szCs w:val="24"/>
        </w:rPr>
      </w:pPr>
      <w:r w:rsidRPr="003D5A93">
        <w:rPr>
          <w:rFonts w:ascii="Cambria" w:hAnsi="Cambria"/>
          <w:color w:val="000000" w:themeColor="text1"/>
          <w:sz w:val="24"/>
          <w:szCs w:val="24"/>
        </w:rPr>
        <w:t>zmiana danych</w:t>
      </w:r>
      <w:r w:rsidRPr="003D5A93">
        <w:rPr>
          <w:rFonts w:ascii="Cambria" w:hAnsi="Cambria"/>
          <w:color w:val="000000" w:themeColor="text1"/>
          <w:spacing w:val="-3"/>
          <w:sz w:val="24"/>
          <w:szCs w:val="24"/>
        </w:rPr>
        <w:t xml:space="preserve"> </w:t>
      </w:r>
      <w:r w:rsidRPr="003D5A93">
        <w:rPr>
          <w:rFonts w:ascii="Cambria" w:hAnsi="Cambria"/>
          <w:color w:val="000000" w:themeColor="text1"/>
          <w:sz w:val="24"/>
          <w:szCs w:val="24"/>
        </w:rPr>
        <w:t>teleadresowych,</w:t>
      </w:r>
    </w:p>
    <w:p w14:paraId="6579E407" w14:textId="77777777" w:rsidR="00D834F7" w:rsidRPr="003D5A93" w:rsidRDefault="00D834F7" w:rsidP="004746CC">
      <w:pPr>
        <w:pStyle w:val="Akapitzlist"/>
        <w:widowControl w:val="0"/>
        <w:numPr>
          <w:ilvl w:val="1"/>
          <w:numId w:val="36"/>
        </w:numPr>
        <w:tabs>
          <w:tab w:val="left" w:pos="991"/>
        </w:tabs>
        <w:autoSpaceDE w:val="0"/>
        <w:autoSpaceDN w:val="0"/>
        <w:spacing w:before="0" w:after="0" w:line="276" w:lineRule="auto"/>
        <w:ind w:left="851" w:right="134" w:hanging="426"/>
        <w:contextualSpacing w:val="0"/>
        <w:rPr>
          <w:rFonts w:ascii="Cambria" w:hAnsi="Cambria"/>
          <w:color w:val="000000" w:themeColor="text1"/>
          <w:sz w:val="24"/>
          <w:szCs w:val="24"/>
        </w:rPr>
      </w:pPr>
      <w:r w:rsidRPr="003D5A93">
        <w:rPr>
          <w:rFonts w:ascii="Cambria" w:hAnsi="Cambria"/>
          <w:color w:val="000000" w:themeColor="text1"/>
          <w:sz w:val="24"/>
          <w:szCs w:val="24"/>
        </w:rPr>
        <w:t>zmiana danych związanych z obsługą administracyjno-organizacyjną Umowy (np. zmiana nr rachunku</w:t>
      </w:r>
      <w:r w:rsidRPr="003D5A93">
        <w:rPr>
          <w:rFonts w:ascii="Cambria" w:hAnsi="Cambria"/>
          <w:color w:val="000000" w:themeColor="text1"/>
          <w:spacing w:val="-4"/>
          <w:sz w:val="24"/>
          <w:szCs w:val="24"/>
        </w:rPr>
        <w:t xml:space="preserve"> </w:t>
      </w:r>
      <w:r w:rsidRPr="003D5A93">
        <w:rPr>
          <w:rFonts w:ascii="Cambria" w:hAnsi="Cambria"/>
          <w:color w:val="000000" w:themeColor="text1"/>
          <w:sz w:val="24"/>
          <w:szCs w:val="24"/>
        </w:rPr>
        <w:t>bankowego);</w:t>
      </w:r>
    </w:p>
    <w:p w14:paraId="102DC939" w14:textId="77777777" w:rsidR="00D834F7" w:rsidRPr="003D5A93" w:rsidRDefault="00D834F7" w:rsidP="00D834F7">
      <w:pPr>
        <w:pStyle w:val="Akapitzlist"/>
        <w:widowControl w:val="0"/>
        <w:tabs>
          <w:tab w:val="left" w:pos="567"/>
        </w:tabs>
        <w:autoSpaceDE w:val="0"/>
        <w:autoSpaceDN w:val="0"/>
        <w:spacing w:before="0" w:after="0" w:line="276" w:lineRule="auto"/>
        <w:ind w:left="426" w:right="133"/>
        <w:contextualSpacing w:val="0"/>
        <w:rPr>
          <w:rFonts w:ascii="Cambria" w:hAnsi="Cambria"/>
          <w:color w:val="000000" w:themeColor="text1"/>
          <w:sz w:val="24"/>
          <w:szCs w:val="24"/>
        </w:rPr>
      </w:pPr>
    </w:p>
    <w:p w14:paraId="0FEA242C" w14:textId="77777777" w:rsidR="00D834F7" w:rsidRPr="003D5A93" w:rsidRDefault="00D834F7" w:rsidP="00D834F7">
      <w:pPr>
        <w:jc w:val="center"/>
        <w:rPr>
          <w:rFonts w:ascii="Cambria" w:hAnsi="Cambria"/>
          <w:b/>
          <w:bCs/>
          <w:color w:val="000000" w:themeColor="text1"/>
          <w:lang w:val="pl-PL"/>
        </w:rPr>
      </w:pPr>
      <w:r w:rsidRPr="003D5A93">
        <w:rPr>
          <w:rFonts w:ascii="Cambria" w:hAnsi="Cambria"/>
          <w:b/>
          <w:bCs/>
          <w:color w:val="000000" w:themeColor="text1"/>
          <w:lang w:val="pl-PL"/>
        </w:rPr>
        <w:t>§ 19</w:t>
      </w:r>
    </w:p>
    <w:p w14:paraId="247A77AA" w14:textId="77777777" w:rsidR="00D834F7" w:rsidRPr="003D5A93" w:rsidRDefault="00D834F7" w:rsidP="00D834F7">
      <w:pPr>
        <w:jc w:val="center"/>
        <w:rPr>
          <w:rFonts w:ascii="Cambria" w:hAnsi="Cambria"/>
          <w:b/>
          <w:bCs/>
          <w:color w:val="000000" w:themeColor="text1"/>
          <w:lang w:val="pl-PL"/>
        </w:rPr>
      </w:pPr>
      <w:r w:rsidRPr="003D5A93">
        <w:rPr>
          <w:rFonts w:ascii="Cambria" w:hAnsi="Cambria"/>
          <w:b/>
          <w:bCs/>
          <w:color w:val="000000" w:themeColor="text1"/>
          <w:lang w:val="pl-PL"/>
        </w:rPr>
        <w:t xml:space="preserve">Ochrona danych osobowych </w:t>
      </w:r>
    </w:p>
    <w:p w14:paraId="094D79C5" w14:textId="77777777" w:rsidR="00D834F7" w:rsidRPr="003D5A93" w:rsidRDefault="00D834F7" w:rsidP="004746CC">
      <w:pPr>
        <w:pStyle w:val="Kolorowalistaakcent11"/>
        <w:widowControl/>
        <w:numPr>
          <w:ilvl w:val="0"/>
          <w:numId w:val="40"/>
        </w:numPr>
        <w:suppressAutoHyphens w:val="0"/>
        <w:spacing w:before="0" w:after="0" w:line="276" w:lineRule="auto"/>
        <w:ind w:left="426" w:hanging="426"/>
        <w:contextualSpacing/>
        <w:rPr>
          <w:rFonts w:ascii="Cambria" w:hAnsi="Cambria"/>
          <w:color w:val="000000" w:themeColor="text1"/>
          <w:sz w:val="24"/>
          <w:szCs w:val="24"/>
          <w:lang w:val="pl-PL" w:eastAsia="zh-CN"/>
        </w:rPr>
      </w:pPr>
      <w:r w:rsidRPr="003D5A93">
        <w:rPr>
          <w:rFonts w:ascii="Cambria" w:hAnsi="Cambria"/>
          <w:color w:val="000000" w:themeColor="text1"/>
          <w:sz w:val="24"/>
          <w:szCs w:val="24"/>
          <w:lang w:val="pl-PL"/>
        </w:rPr>
        <w:t>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w:t>
      </w:r>
    </w:p>
    <w:p w14:paraId="7C453934" w14:textId="77777777" w:rsidR="00D834F7" w:rsidRPr="003D5A93" w:rsidRDefault="00D834F7" w:rsidP="004746CC">
      <w:pPr>
        <w:pStyle w:val="Kolorowalistaakcent11"/>
        <w:widowControl/>
        <w:numPr>
          <w:ilvl w:val="0"/>
          <w:numId w:val="40"/>
        </w:numPr>
        <w:suppressAutoHyphens w:val="0"/>
        <w:spacing w:before="0" w:after="0" w:line="276" w:lineRule="auto"/>
        <w:ind w:left="426" w:hanging="426"/>
        <w:contextualSpacing/>
        <w:rPr>
          <w:rFonts w:ascii="Cambria" w:hAnsi="Cambria"/>
          <w:color w:val="000000" w:themeColor="text1"/>
          <w:sz w:val="24"/>
          <w:szCs w:val="24"/>
          <w:lang w:val="pl-PL"/>
        </w:rPr>
      </w:pPr>
      <w:r w:rsidRPr="003D5A93">
        <w:rPr>
          <w:rFonts w:ascii="Cambria" w:hAnsi="Cambria"/>
          <w:color w:val="000000" w:themeColor="text1"/>
          <w:sz w:val="24"/>
          <w:szCs w:val="24"/>
          <w:lang w:val="pl-PL"/>
        </w:rPr>
        <w:t>Zamawiający powierza Wykonawcy, w trybie art. 28 Rozporządzenia dane osobowe do przetwarzania, wyłącznie w celu wykonania przedmiotu niniejszej umowy.</w:t>
      </w:r>
    </w:p>
    <w:p w14:paraId="06B07A67" w14:textId="77777777" w:rsidR="00D834F7" w:rsidRPr="003D5A93" w:rsidRDefault="00D834F7" w:rsidP="004746CC">
      <w:pPr>
        <w:pStyle w:val="Kolorowalistaakcent11"/>
        <w:widowControl/>
        <w:numPr>
          <w:ilvl w:val="0"/>
          <w:numId w:val="40"/>
        </w:numPr>
        <w:suppressAutoHyphens w:val="0"/>
        <w:spacing w:before="0" w:after="0" w:line="276" w:lineRule="auto"/>
        <w:ind w:left="426" w:hanging="426"/>
        <w:contextualSpacing/>
        <w:rPr>
          <w:rFonts w:ascii="Cambria" w:hAnsi="Cambria"/>
          <w:color w:val="000000" w:themeColor="text1"/>
          <w:sz w:val="24"/>
          <w:szCs w:val="24"/>
          <w:lang w:val="pl-PL"/>
        </w:rPr>
      </w:pPr>
      <w:r w:rsidRPr="003D5A93">
        <w:rPr>
          <w:rFonts w:ascii="Cambria" w:hAnsi="Cambria"/>
          <w:color w:val="000000" w:themeColor="text1"/>
          <w:sz w:val="24"/>
          <w:szCs w:val="24"/>
          <w:lang w:val="pl-PL"/>
        </w:rPr>
        <w:t>Wykonawca zobowiązuje się:</w:t>
      </w:r>
    </w:p>
    <w:p w14:paraId="3B54744B" w14:textId="77777777" w:rsidR="00D834F7" w:rsidRPr="003D5A93" w:rsidRDefault="00D834F7" w:rsidP="004746CC">
      <w:pPr>
        <w:pStyle w:val="Kolorowalistaakcent11"/>
        <w:widowControl/>
        <w:numPr>
          <w:ilvl w:val="1"/>
          <w:numId w:val="41"/>
        </w:numPr>
        <w:suppressAutoHyphens w:val="0"/>
        <w:spacing w:before="0" w:after="0" w:line="276" w:lineRule="auto"/>
        <w:ind w:left="709" w:hanging="283"/>
        <w:contextualSpacing/>
        <w:rPr>
          <w:rFonts w:ascii="Cambria" w:hAnsi="Cambria"/>
          <w:color w:val="000000" w:themeColor="text1"/>
          <w:sz w:val="24"/>
          <w:szCs w:val="24"/>
          <w:lang w:val="pl-PL"/>
        </w:rPr>
      </w:pPr>
      <w:r w:rsidRPr="003D5A93">
        <w:rPr>
          <w:rFonts w:ascii="Cambria" w:hAnsi="Cambria"/>
          <w:color w:val="000000" w:themeColor="text1"/>
          <w:sz w:val="24"/>
          <w:szCs w:val="24"/>
          <w:lang w:val="pl-PL"/>
        </w:rPr>
        <w:t>przetwarzać powierzone mu dane osobowe zgodnie z niniejszą umową, Rozporządzeniem oraz z innymi przepisami prawa powszechnie obowiązującego, które chronią prawa osób, których dane dotyczą,</w:t>
      </w:r>
    </w:p>
    <w:p w14:paraId="31FE47E6" w14:textId="77777777" w:rsidR="00D834F7" w:rsidRPr="003D5A93" w:rsidRDefault="00D834F7" w:rsidP="004746CC">
      <w:pPr>
        <w:pStyle w:val="Kolorowalistaakcent11"/>
        <w:widowControl/>
        <w:numPr>
          <w:ilvl w:val="1"/>
          <w:numId w:val="41"/>
        </w:numPr>
        <w:suppressAutoHyphens w:val="0"/>
        <w:spacing w:before="0" w:after="0" w:line="276" w:lineRule="auto"/>
        <w:ind w:left="709" w:hanging="283"/>
        <w:contextualSpacing/>
        <w:rPr>
          <w:rFonts w:ascii="Cambria" w:hAnsi="Cambria"/>
          <w:color w:val="000000" w:themeColor="text1"/>
          <w:sz w:val="24"/>
          <w:szCs w:val="24"/>
          <w:lang w:val="pl-PL"/>
        </w:rPr>
      </w:pPr>
      <w:r w:rsidRPr="003D5A93">
        <w:rPr>
          <w:rFonts w:ascii="Cambria" w:hAnsi="Cambria"/>
          <w:color w:val="000000" w:themeColor="text1"/>
          <w:sz w:val="24"/>
          <w:szCs w:val="24"/>
          <w:lang w:val="pl-PL"/>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0319168E" w14:textId="77777777" w:rsidR="00D834F7" w:rsidRPr="003D5A93" w:rsidRDefault="00D834F7" w:rsidP="004746CC">
      <w:pPr>
        <w:pStyle w:val="Kolorowalistaakcent11"/>
        <w:widowControl/>
        <w:numPr>
          <w:ilvl w:val="1"/>
          <w:numId w:val="41"/>
        </w:numPr>
        <w:suppressAutoHyphens w:val="0"/>
        <w:spacing w:before="0" w:after="0" w:line="276" w:lineRule="auto"/>
        <w:ind w:left="709" w:hanging="283"/>
        <w:contextualSpacing/>
        <w:rPr>
          <w:rFonts w:ascii="Cambria" w:hAnsi="Cambria"/>
          <w:color w:val="000000" w:themeColor="text1"/>
          <w:sz w:val="24"/>
          <w:szCs w:val="24"/>
          <w:lang w:val="pl-PL"/>
        </w:rPr>
      </w:pPr>
      <w:r w:rsidRPr="003D5A93">
        <w:rPr>
          <w:rFonts w:ascii="Cambria" w:hAnsi="Cambria"/>
          <w:color w:val="000000" w:themeColor="text1"/>
          <w:sz w:val="24"/>
          <w:szCs w:val="24"/>
          <w:lang w:val="pl-PL"/>
        </w:rPr>
        <w:t>dołożyć należytej staranności przy przetwarzaniu powierzonych danych osobowych,</w:t>
      </w:r>
    </w:p>
    <w:p w14:paraId="7482EA73" w14:textId="77777777" w:rsidR="00D834F7" w:rsidRPr="003D5A93" w:rsidRDefault="00D834F7" w:rsidP="004746CC">
      <w:pPr>
        <w:pStyle w:val="Kolorowalistaakcent11"/>
        <w:widowControl/>
        <w:numPr>
          <w:ilvl w:val="1"/>
          <w:numId w:val="41"/>
        </w:numPr>
        <w:suppressAutoHyphens w:val="0"/>
        <w:spacing w:before="0" w:after="0" w:line="276" w:lineRule="auto"/>
        <w:ind w:left="709" w:hanging="283"/>
        <w:contextualSpacing/>
        <w:rPr>
          <w:rFonts w:ascii="Cambria" w:hAnsi="Cambria"/>
          <w:color w:val="000000" w:themeColor="text1"/>
          <w:sz w:val="24"/>
          <w:szCs w:val="24"/>
          <w:lang w:val="pl-PL"/>
        </w:rPr>
      </w:pPr>
      <w:r w:rsidRPr="003D5A93">
        <w:rPr>
          <w:rFonts w:ascii="Cambria" w:hAnsi="Cambria"/>
          <w:color w:val="000000" w:themeColor="text1"/>
          <w:sz w:val="24"/>
          <w:szCs w:val="24"/>
          <w:lang w:val="pl-PL"/>
        </w:rPr>
        <w:t>do nadania upoważnień do przetwarzania danych osobowych wszystkim osobom, które będą przetwarzały powierzone dane w celu realizacji niniejszej umowy,</w:t>
      </w:r>
    </w:p>
    <w:p w14:paraId="5D6925B4" w14:textId="77777777" w:rsidR="00D834F7" w:rsidRPr="003D5A93" w:rsidRDefault="00D834F7" w:rsidP="004746CC">
      <w:pPr>
        <w:pStyle w:val="Kolorowalistaakcent11"/>
        <w:widowControl/>
        <w:numPr>
          <w:ilvl w:val="1"/>
          <w:numId w:val="41"/>
        </w:numPr>
        <w:suppressAutoHyphens w:val="0"/>
        <w:spacing w:before="0" w:after="0" w:line="276" w:lineRule="auto"/>
        <w:ind w:left="709" w:hanging="283"/>
        <w:contextualSpacing/>
        <w:rPr>
          <w:rFonts w:ascii="Cambria" w:hAnsi="Cambria"/>
          <w:color w:val="000000" w:themeColor="text1"/>
          <w:sz w:val="24"/>
          <w:szCs w:val="24"/>
          <w:lang w:val="pl-PL"/>
        </w:rPr>
      </w:pPr>
      <w:r w:rsidRPr="003D5A93">
        <w:rPr>
          <w:rFonts w:ascii="Cambria" w:hAnsi="Cambria"/>
          <w:color w:val="000000" w:themeColor="text1"/>
          <w:sz w:val="24"/>
          <w:szCs w:val="24"/>
          <w:lang w:val="pl-PL"/>
        </w:rPr>
        <w:lastRenderedPageBreak/>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25D858C3" w14:textId="77777777" w:rsidR="00D834F7" w:rsidRPr="003D5A93" w:rsidRDefault="00D834F7" w:rsidP="004746CC">
      <w:pPr>
        <w:pStyle w:val="Kolorowalistaakcent11"/>
        <w:widowControl/>
        <w:numPr>
          <w:ilvl w:val="0"/>
          <w:numId w:val="40"/>
        </w:numPr>
        <w:tabs>
          <w:tab w:val="left" w:pos="426"/>
        </w:tabs>
        <w:suppressAutoHyphens w:val="0"/>
        <w:spacing w:before="0" w:after="0" w:line="276" w:lineRule="auto"/>
        <w:ind w:left="426" w:hanging="426"/>
        <w:contextualSpacing/>
        <w:rPr>
          <w:rFonts w:ascii="Cambria" w:hAnsi="Cambria"/>
          <w:color w:val="000000" w:themeColor="text1"/>
          <w:sz w:val="24"/>
          <w:szCs w:val="24"/>
          <w:lang w:val="pl-PL"/>
        </w:rPr>
      </w:pPr>
      <w:r w:rsidRPr="003D5A93">
        <w:rPr>
          <w:rFonts w:ascii="Cambria" w:hAnsi="Cambria"/>
          <w:color w:val="000000" w:themeColor="text1"/>
          <w:sz w:val="24"/>
          <w:szCs w:val="24"/>
          <w:lang w:val="pl-PL"/>
        </w:rPr>
        <w:t>Wykonawca po wykonaniu przedmiotu zamówienia, usuwa / zwraca Zamawiającemu wszelkie dane osobowe oraz usuwa wszelkie ich istniejące kopie, chyba że prawo Unii lub prawo państwa członkowskiego nakazują przechowywanie danych osobowych.</w:t>
      </w:r>
    </w:p>
    <w:p w14:paraId="77D1F9AB" w14:textId="77777777" w:rsidR="00D834F7" w:rsidRPr="003D5A93" w:rsidRDefault="00D834F7" w:rsidP="004746CC">
      <w:pPr>
        <w:pStyle w:val="Kolorowalistaakcent11"/>
        <w:widowControl/>
        <w:numPr>
          <w:ilvl w:val="0"/>
          <w:numId w:val="40"/>
        </w:numPr>
        <w:tabs>
          <w:tab w:val="left" w:pos="426"/>
        </w:tabs>
        <w:suppressAutoHyphens w:val="0"/>
        <w:spacing w:before="0" w:after="0" w:line="276" w:lineRule="auto"/>
        <w:ind w:left="426" w:hanging="426"/>
        <w:contextualSpacing/>
        <w:rPr>
          <w:rFonts w:ascii="Cambria" w:hAnsi="Cambria"/>
          <w:color w:val="000000" w:themeColor="text1"/>
          <w:sz w:val="24"/>
          <w:szCs w:val="24"/>
          <w:lang w:val="pl-PL"/>
        </w:rPr>
      </w:pPr>
      <w:r w:rsidRPr="003D5A93">
        <w:rPr>
          <w:rFonts w:ascii="Cambria" w:hAnsi="Cambria"/>
          <w:color w:val="000000" w:themeColor="text1"/>
          <w:sz w:val="24"/>
          <w:szCs w:val="24"/>
          <w:lang w:val="pl-PL"/>
        </w:rPr>
        <w:t xml:space="preserve">Wykonawca pomaga Zamawiającemu w niezbędnym zakresie wywiązywać się z obowiązku odpowiadania na żądania osoby, której dane dotyczą oraz wywiązywania się z obowiązków określonych w art. 32-36 Rozporządzenia. </w:t>
      </w:r>
    </w:p>
    <w:p w14:paraId="4D64043D" w14:textId="77777777" w:rsidR="00D834F7" w:rsidRPr="003D5A93" w:rsidRDefault="00D834F7" w:rsidP="004746CC">
      <w:pPr>
        <w:pStyle w:val="Kolorowalistaakcent11"/>
        <w:widowControl/>
        <w:numPr>
          <w:ilvl w:val="0"/>
          <w:numId w:val="40"/>
        </w:numPr>
        <w:tabs>
          <w:tab w:val="left" w:pos="426"/>
        </w:tabs>
        <w:suppressAutoHyphens w:val="0"/>
        <w:spacing w:before="0" w:after="0" w:line="276" w:lineRule="auto"/>
        <w:ind w:left="426" w:hanging="426"/>
        <w:contextualSpacing/>
        <w:rPr>
          <w:rFonts w:ascii="Cambria" w:hAnsi="Cambria"/>
          <w:color w:val="000000" w:themeColor="text1"/>
          <w:sz w:val="24"/>
          <w:szCs w:val="24"/>
          <w:lang w:val="pl-PL"/>
        </w:rPr>
      </w:pPr>
      <w:r w:rsidRPr="003D5A93">
        <w:rPr>
          <w:rFonts w:ascii="Cambria" w:hAnsi="Cambria"/>
          <w:color w:val="000000" w:themeColor="text1"/>
          <w:sz w:val="24"/>
          <w:szCs w:val="24"/>
          <w:lang w:val="pl-PL"/>
        </w:rPr>
        <w:t>Wykonawca, po stwierdzeniu naruszenia ochrony danych osobowych bez zbędnej zwłoki zgłasza je administratorowi, nie później niż w ciągu 72 godzin od stwierdzenia naruszenia.</w:t>
      </w:r>
    </w:p>
    <w:p w14:paraId="11038063" w14:textId="77777777" w:rsidR="00D834F7" w:rsidRPr="003D5A93" w:rsidRDefault="00D834F7" w:rsidP="004746CC">
      <w:pPr>
        <w:pStyle w:val="Kolorowalistaakcent11"/>
        <w:widowControl/>
        <w:numPr>
          <w:ilvl w:val="0"/>
          <w:numId w:val="40"/>
        </w:numPr>
        <w:tabs>
          <w:tab w:val="left" w:pos="426"/>
        </w:tabs>
        <w:suppressAutoHyphens w:val="0"/>
        <w:spacing w:before="0" w:after="0" w:line="276" w:lineRule="auto"/>
        <w:ind w:left="426" w:hanging="426"/>
        <w:contextualSpacing/>
        <w:rPr>
          <w:rFonts w:ascii="Cambria" w:hAnsi="Cambria"/>
          <w:color w:val="000000" w:themeColor="text1"/>
          <w:sz w:val="24"/>
          <w:szCs w:val="24"/>
          <w:lang w:val="pl-PL"/>
        </w:rPr>
      </w:pPr>
      <w:r w:rsidRPr="003D5A93">
        <w:rPr>
          <w:rFonts w:ascii="Cambria" w:hAnsi="Cambria"/>
          <w:color w:val="000000" w:themeColor="text1"/>
          <w:sz w:val="24"/>
          <w:szCs w:val="24"/>
          <w:lang w:val="pl-PL"/>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4E6122D7" w14:textId="77777777" w:rsidR="00D834F7" w:rsidRPr="003D5A93" w:rsidRDefault="00D834F7" w:rsidP="004746CC">
      <w:pPr>
        <w:pStyle w:val="Kolorowalistaakcent11"/>
        <w:widowControl/>
        <w:numPr>
          <w:ilvl w:val="0"/>
          <w:numId w:val="40"/>
        </w:numPr>
        <w:tabs>
          <w:tab w:val="left" w:pos="426"/>
        </w:tabs>
        <w:suppressAutoHyphens w:val="0"/>
        <w:spacing w:before="0" w:after="0" w:line="276" w:lineRule="auto"/>
        <w:ind w:left="426" w:hanging="426"/>
        <w:contextualSpacing/>
        <w:rPr>
          <w:rFonts w:ascii="Cambria" w:hAnsi="Cambria"/>
          <w:color w:val="000000" w:themeColor="text1"/>
          <w:sz w:val="24"/>
          <w:szCs w:val="24"/>
          <w:lang w:val="pl-PL"/>
        </w:rPr>
      </w:pPr>
      <w:r w:rsidRPr="003D5A93">
        <w:rPr>
          <w:rFonts w:ascii="Cambria" w:hAnsi="Cambria"/>
          <w:color w:val="000000" w:themeColor="text1"/>
          <w:sz w:val="24"/>
          <w:szCs w:val="24"/>
          <w:lang w:val="pl-PL"/>
        </w:rPr>
        <w:t>Zamawiający realizować będzie prawo kontroli w godzinach pracy Wykonawcy informując o kontroli minimum 3 dni przed planowanym jej przeprowadzeniem.</w:t>
      </w:r>
    </w:p>
    <w:p w14:paraId="7F8279E1" w14:textId="77777777" w:rsidR="00D834F7" w:rsidRPr="003D5A93" w:rsidRDefault="00D834F7" w:rsidP="004746CC">
      <w:pPr>
        <w:pStyle w:val="Kolorowalistaakcent11"/>
        <w:widowControl/>
        <w:numPr>
          <w:ilvl w:val="0"/>
          <w:numId w:val="40"/>
        </w:numPr>
        <w:tabs>
          <w:tab w:val="left" w:pos="426"/>
        </w:tabs>
        <w:suppressAutoHyphens w:val="0"/>
        <w:spacing w:before="0" w:after="0" w:line="276" w:lineRule="auto"/>
        <w:ind w:left="426" w:hanging="426"/>
        <w:contextualSpacing/>
        <w:rPr>
          <w:rFonts w:ascii="Cambria" w:hAnsi="Cambria"/>
          <w:color w:val="000000" w:themeColor="text1"/>
          <w:sz w:val="24"/>
          <w:szCs w:val="24"/>
          <w:lang w:val="pl-PL"/>
        </w:rPr>
      </w:pPr>
      <w:r w:rsidRPr="003D5A93">
        <w:rPr>
          <w:rFonts w:ascii="Cambria" w:hAnsi="Cambria"/>
          <w:color w:val="000000" w:themeColor="text1"/>
          <w:sz w:val="24"/>
          <w:szCs w:val="24"/>
          <w:lang w:val="pl-PL"/>
        </w:rPr>
        <w:t xml:space="preserve">Wykonawca zobowiązuje się do usunięcia uchybień stwierdzonych podczas kontroli w terminie nie dłuższym niż 7 dni </w:t>
      </w:r>
    </w:p>
    <w:p w14:paraId="4B8A9C88" w14:textId="77777777" w:rsidR="00D834F7" w:rsidRPr="003D5A93" w:rsidRDefault="00D834F7" w:rsidP="004746CC">
      <w:pPr>
        <w:pStyle w:val="Kolorowalistaakcent11"/>
        <w:widowControl/>
        <w:numPr>
          <w:ilvl w:val="0"/>
          <w:numId w:val="40"/>
        </w:numPr>
        <w:tabs>
          <w:tab w:val="left" w:pos="426"/>
        </w:tabs>
        <w:suppressAutoHyphens w:val="0"/>
        <w:spacing w:before="0" w:after="0" w:line="276" w:lineRule="auto"/>
        <w:ind w:left="426" w:hanging="426"/>
        <w:contextualSpacing/>
        <w:rPr>
          <w:rFonts w:ascii="Cambria" w:hAnsi="Cambria"/>
          <w:color w:val="000000" w:themeColor="text1"/>
          <w:sz w:val="24"/>
          <w:szCs w:val="24"/>
          <w:lang w:val="pl-PL"/>
        </w:rPr>
      </w:pPr>
      <w:r w:rsidRPr="003D5A93">
        <w:rPr>
          <w:rFonts w:ascii="Cambria" w:hAnsi="Cambria"/>
          <w:color w:val="000000" w:themeColor="text1"/>
          <w:sz w:val="24"/>
          <w:szCs w:val="24"/>
          <w:lang w:val="pl-PL"/>
        </w:rPr>
        <w:t>Wykonawca udostępnia Zamawiającemu wszelkie informacje niezbędne do wykazania spełnienia obowiązków określonych w art. 28 Rozporządzenia.</w:t>
      </w:r>
    </w:p>
    <w:p w14:paraId="1FA3E78C" w14:textId="77777777" w:rsidR="00D834F7" w:rsidRPr="003D5A93" w:rsidRDefault="00D834F7" w:rsidP="004746CC">
      <w:pPr>
        <w:pStyle w:val="Kolorowalistaakcent11"/>
        <w:widowControl/>
        <w:numPr>
          <w:ilvl w:val="0"/>
          <w:numId w:val="40"/>
        </w:numPr>
        <w:tabs>
          <w:tab w:val="left" w:pos="426"/>
        </w:tabs>
        <w:suppressAutoHyphens w:val="0"/>
        <w:spacing w:before="0" w:after="0" w:line="276" w:lineRule="auto"/>
        <w:ind w:left="426" w:hanging="426"/>
        <w:contextualSpacing/>
        <w:rPr>
          <w:rFonts w:ascii="Cambria" w:hAnsi="Cambria"/>
          <w:color w:val="000000" w:themeColor="text1"/>
          <w:sz w:val="24"/>
          <w:szCs w:val="24"/>
          <w:lang w:val="pl-PL"/>
        </w:rPr>
      </w:pPr>
      <w:r w:rsidRPr="003D5A93">
        <w:rPr>
          <w:rFonts w:ascii="Cambria" w:hAnsi="Cambria"/>
          <w:color w:val="000000" w:themeColor="text1"/>
          <w:sz w:val="24"/>
          <w:szCs w:val="24"/>
          <w:lang w:val="pl-PL"/>
        </w:rPr>
        <w:t xml:space="preserve">Wykonawca może powierzyć dane osobowe objęte niniejszą umową do dalszego przetwarzania podwykonawcom jedynie w celu wykonania umowy po uzyskaniu uprzedniej pisemnej zgody Zamawiającego.  </w:t>
      </w:r>
    </w:p>
    <w:p w14:paraId="6DF6AD0A" w14:textId="77777777" w:rsidR="00D834F7" w:rsidRPr="003D5A93" w:rsidRDefault="00D834F7" w:rsidP="004746CC">
      <w:pPr>
        <w:pStyle w:val="Kolorowalistaakcent11"/>
        <w:widowControl/>
        <w:numPr>
          <w:ilvl w:val="0"/>
          <w:numId w:val="40"/>
        </w:numPr>
        <w:tabs>
          <w:tab w:val="left" w:pos="426"/>
        </w:tabs>
        <w:suppressAutoHyphens w:val="0"/>
        <w:spacing w:before="0" w:after="0" w:line="276" w:lineRule="auto"/>
        <w:ind w:left="426" w:hanging="426"/>
        <w:contextualSpacing/>
        <w:rPr>
          <w:rFonts w:ascii="Cambria" w:hAnsi="Cambria"/>
          <w:color w:val="000000" w:themeColor="text1"/>
          <w:sz w:val="24"/>
          <w:szCs w:val="24"/>
          <w:lang w:val="pl-PL"/>
        </w:rPr>
      </w:pPr>
      <w:r w:rsidRPr="003D5A93">
        <w:rPr>
          <w:rFonts w:ascii="Cambria" w:hAnsi="Cambria"/>
          <w:color w:val="000000" w:themeColor="text1"/>
          <w:sz w:val="24"/>
          <w:szCs w:val="24"/>
          <w:lang w:val="pl-PL"/>
        </w:rPr>
        <w:t xml:space="preserve">Podwykonawca, winien spełniać te same gwarancje i obowiązki jakie zostały nałożone na Wykonawcę. </w:t>
      </w:r>
    </w:p>
    <w:p w14:paraId="2B5947E7" w14:textId="77777777" w:rsidR="00D834F7" w:rsidRPr="003D5A93" w:rsidRDefault="00D834F7" w:rsidP="004746CC">
      <w:pPr>
        <w:pStyle w:val="Kolorowalistaakcent11"/>
        <w:widowControl/>
        <w:numPr>
          <w:ilvl w:val="0"/>
          <w:numId w:val="40"/>
        </w:numPr>
        <w:tabs>
          <w:tab w:val="left" w:pos="426"/>
        </w:tabs>
        <w:suppressAutoHyphens w:val="0"/>
        <w:spacing w:before="0" w:after="0" w:line="276" w:lineRule="auto"/>
        <w:ind w:left="426" w:hanging="426"/>
        <w:contextualSpacing/>
        <w:rPr>
          <w:rFonts w:ascii="Cambria" w:hAnsi="Cambria"/>
          <w:color w:val="000000" w:themeColor="text1"/>
          <w:sz w:val="24"/>
          <w:szCs w:val="24"/>
          <w:lang w:val="pl-PL"/>
        </w:rPr>
      </w:pPr>
      <w:r w:rsidRPr="003D5A93">
        <w:rPr>
          <w:rFonts w:ascii="Cambria" w:hAnsi="Cambria"/>
          <w:color w:val="000000" w:themeColor="text1"/>
          <w:sz w:val="24"/>
          <w:szCs w:val="24"/>
          <w:lang w:val="pl-PL"/>
        </w:rPr>
        <w:t>Wykonawca ponosi pełną odpowiedzialność wobec Zamawiającego za działanie podwykonawcy w zakresie obowiązku ochrony danych.</w:t>
      </w:r>
    </w:p>
    <w:p w14:paraId="1B2838B8" w14:textId="77777777" w:rsidR="00D834F7" w:rsidRPr="003D5A93" w:rsidRDefault="00D834F7" w:rsidP="004746CC">
      <w:pPr>
        <w:pStyle w:val="Kolorowalistaakcent11"/>
        <w:widowControl/>
        <w:numPr>
          <w:ilvl w:val="0"/>
          <w:numId w:val="40"/>
        </w:numPr>
        <w:tabs>
          <w:tab w:val="left" w:pos="426"/>
        </w:tabs>
        <w:suppressAutoHyphens w:val="0"/>
        <w:spacing w:before="0" w:after="0" w:line="276" w:lineRule="auto"/>
        <w:ind w:left="426" w:hanging="426"/>
        <w:contextualSpacing/>
        <w:rPr>
          <w:rFonts w:ascii="Cambria" w:hAnsi="Cambria"/>
          <w:color w:val="000000" w:themeColor="text1"/>
          <w:sz w:val="24"/>
          <w:szCs w:val="24"/>
          <w:lang w:val="pl-PL"/>
        </w:rPr>
      </w:pPr>
      <w:r w:rsidRPr="003D5A93">
        <w:rPr>
          <w:rFonts w:ascii="Cambria" w:hAnsi="Cambria"/>
          <w:color w:val="000000" w:themeColor="text1"/>
          <w:sz w:val="24"/>
          <w:szCs w:val="24"/>
          <w:lang w:val="pl-PL"/>
        </w:rPr>
        <w:t xml:space="preserve">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14:paraId="7114AF7A" w14:textId="77777777" w:rsidR="00D834F7" w:rsidRPr="003D5A93" w:rsidRDefault="00D834F7" w:rsidP="004746CC">
      <w:pPr>
        <w:pStyle w:val="Kolorowalistaakcent11"/>
        <w:widowControl/>
        <w:numPr>
          <w:ilvl w:val="0"/>
          <w:numId w:val="40"/>
        </w:numPr>
        <w:tabs>
          <w:tab w:val="left" w:pos="426"/>
        </w:tabs>
        <w:suppressAutoHyphens w:val="0"/>
        <w:spacing w:before="0" w:after="0" w:line="276" w:lineRule="auto"/>
        <w:ind w:left="426" w:hanging="426"/>
        <w:contextualSpacing/>
        <w:rPr>
          <w:rFonts w:ascii="Cambria" w:hAnsi="Cambria"/>
          <w:color w:val="000000" w:themeColor="text1"/>
          <w:sz w:val="24"/>
          <w:szCs w:val="24"/>
          <w:lang w:val="pl-PL"/>
        </w:rPr>
      </w:pPr>
      <w:r w:rsidRPr="003D5A93">
        <w:rPr>
          <w:rFonts w:ascii="Cambria" w:hAnsi="Cambria"/>
          <w:color w:val="000000" w:themeColor="text1"/>
          <w:sz w:val="24"/>
          <w:szCs w:val="24"/>
          <w:lang w:val="pl-PL"/>
        </w:rP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14:paraId="419CC3D8" w14:textId="77777777" w:rsidR="00D834F7" w:rsidRPr="003D5A93" w:rsidRDefault="00D834F7" w:rsidP="004746CC">
      <w:pPr>
        <w:pStyle w:val="Kolorowalistaakcent11"/>
        <w:widowControl/>
        <w:numPr>
          <w:ilvl w:val="0"/>
          <w:numId w:val="40"/>
        </w:numPr>
        <w:suppressAutoHyphens w:val="0"/>
        <w:spacing w:before="0" w:after="0" w:line="276" w:lineRule="auto"/>
        <w:ind w:left="567" w:hanging="567"/>
        <w:contextualSpacing/>
        <w:rPr>
          <w:rFonts w:ascii="Cambria" w:hAnsi="Cambria"/>
          <w:color w:val="000000" w:themeColor="text1"/>
          <w:sz w:val="24"/>
          <w:szCs w:val="24"/>
          <w:lang w:val="pl-PL"/>
        </w:rPr>
      </w:pPr>
      <w:r w:rsidRPr="003D5A93">
        <w:rPr>
          <w:rFonts w:ascii="Cambria" w:hAnsi="Cambria"/>
          <w:color w:val="000000" w:themeColor="text1"/>
          <w:sz w:val="24"/>
          <w:szCs w:val="24"/>
          <w:lang w:val="pl-PL"/>
        </w:rPr>
        <w:t>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14:paraId="36121E4B" w14:textId="77777777" w:rsidR="00D834F7" w:rsidRPr="003D5A93" w:rsidRDefault="00D834F7" w:rsidP="004746CC">
      <w:pPr>
        <w:pStyle w:val="Kolorowalistaakcent11"/>
        <w:widowControl/>
        <w:numPr>
          <w:ilvl w:val="0"/>
          <w:numId w:val="40"/>
        </w:numPr>
        <w:suppressAutoHyphens w:val="0"/>
        <w:spacing w:before="0" w:after="0" w:line="276" w:lineRule="auto"/>
        <w:ind w:left="567" w:hanging="567"/>
        <w:contextualSpacing/>
        <w:rPr>
          <w:rFonts w:ascii="Cambria" w:hAnsi="Cambria"/>
          <w:color w:val="000000" w:themeColor="text1"/>
          <w:sz w:val="24"/>
          <w:szCs w:val="24"/>
          <w:lang w:val="pl-PL"/>
        </w:rPr>
      </w:pPr>
      <w:r w:rsidRPr="003D5A93">
        <w:rPr>
          <w:rFonts w:ascii="Cambria" w:hAnsi="Cambria"/>
          <w:color w:val="000000" w:themeColor="text1"/>
          <w:sz w:val="24"/>
          <w:szCs w:val="24"/>
          <w:lang w:val="pl-PL"/>
        </w:rPr>
        <w:t xml:space="preserve">W przypadku, gdy wykonanie obowiązków, o których mowa w art. 15 ust. 1-3 rozporządzenia 2016/679, wymagałoby niewspółmiernie dużego wysiłku, zamawiający </w:t>
      </w:r>
      <w:r w:rsidRPr="003D5A93">
        <w:rPr>
          <w:rFonts w:ascii="Cambria" w:hAnsi="Cambria"/>
          <w:color w:val="000000" w:themeColor="text1"/>
          <w:sz w:val="24"/>
          <w:szCs w:val="24"/>
          <w:lang w:val="pl-PL"/>
        </w:rPr>
        <w:lastRenderedPageBreak/>
        <w:t>może żądać od osoby, której dane dotyczą, wskazania dodatkowych informacji mających na celu sprecyzowanie żądania, w szczególności podania nazwy lub daty postępowania o udzielenie zamówienia publicznego lub konkursu.</w:t>
      </w:r>
    </w:p>
    <w:p w14:paraId="70210181" w14:textId="77777777" w:rsidR="00D834F7" w:rsidRPr="003D5A93" w:rsidRDefault="00D834F7" w:rsidP="004746CC">
      <w:pPr>
        <w:pStyle w:val="Kolorowalistaakcent11"/>
        <w:widowControl/>
        <w:numPr>
          <w:ilvl w:val="0"/>
          <w:numId w:val="40"/>
        </w:numPr>
        <w:suppressAutoHyphens w:val="0"/>
        <w:spacing w:before="0" w:after="0" w:line="276" w:lineRule="auto"/>
        <w:ind w:left="567" w:hanging="567"/>
        <w:contextualSpacing/>
        <w:rPr>
          <w:rFonts w:ascii="Cambria" w:hAnsi="Cambria"/>
          <w:color w:val="000000" w:themeColor="text1"/>
          <w:sz w:val="24"/>
          <w:szCs w:val="24"/>
          <w:lang w:val="pl-PL"/>
        </w:rPr>
      </w:pPr>
      <w:r w:rsidRPr="003D5A93">
        <w:rPr>
          <w:rFonts w:ascii="Cambria" w:hAnsi="Cambria"/>
          <w:color w:val="000000" w:themeColor="text1"/>
          <w:sz w:val="24"/>
          <w:szCs w:val="24"/>
          <w:lang w:val="pl-PL"/>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3D439F09" w14:textId="77777777" w:rsidR="00D834F7" w:rsidRPr="003D5A93" w:rsidRDefault="00D834F7" w:rsidP="004746CC">
      <w:pPr>
        <w:pStyle w:val="Kolorowalistaakcent11"/>
        <w:widowControl/>
        <w:numPr>
          <w:ilvl w:val="0"/>
          <w:numId w:val="40"/>
        </w:numPr>
        <w:suppressAutoHyphens w:val="0"/>
        <w:spacing w:before="0" w:after="0" w:line="276" w:lineRule="auto"/>
        <w:ind w:left="567" w:hanging="567"/>
        <w:contextualSpacing/>
        <w:rPr>
          <w:rFonts w:ascii="Cambria" w:hAnsi="Cambria"/>
          <w:color w:val="000000" w:themeColor="text1"/>
          <w:sz w:val="24"/>
          <w:szCs w:val="24"/>
          <w:lang w:val="pl-PL"/>
        </w:rPr>
      </w:pPr>
      <w:r w:rsidRPr="003D5A93">
        <w:rPr>
          <w:rFonts w:ascii="Cambria" w:hAnsi="Cambria"/>
          <w:color w:val="000000" w:themeColor="text1"/>
          <w:sz w:val="24"/>
          <w:szCs w:val="24"/>
          <w:lang w:val="pl-PL"/>
        </w:rPr>
        <w:t>W sprawach nieuregulowanych niniejszym paragrafem, zastosowanie będą miały przepisy Kodeksu cywilnego, rozporządzenia RODO, Ustawy o ochronie danych osobowych.</w:t>
      </w:r>
    </w:p>
    <w:p w14:paraId="2573CD3E" w14:textId="77777777" w:rsidR="00D854ED" w:rsidRDefault="00D854ED" w:rsidP="00D834F7">
      <w:pPr>
        <w:jc w:val="center"/>
        <w:rPr>
          <w:rFonts w:ascii="Cambria" w:hAnsi="Cambria"/>
          <w:b/>
          <w:bCs/>
          <w:color w:val="000000" w:themeColor="text1"/>
          <w:lang w:val="pl-PL"/>
        </w:rPr>
      </w:pPr>
    </w:p>
    <w:p w14:paraId="6638E8C5" w14:textId="77777777" w:rsidR="00D834F7" w:rsidRPr="003D5A93" w:rsidRDefault="00D834F7" w:rsidP="00D834F7">
      <w:pPr>
        <w:jc w:val="center"/>
        <w:rPr>
          <w:rFonts w:ascii="Cambria" w:hAnsi="Cambria"/>
          <w:b/>
          <w:bCs/>
          <w:color w:val="000000" w:themeColor="text1"/>
          <w:lang w:val="pl-PL"/>
        </w:rPr>
      </w:pPr>
      <w:r w:rsidRPr="003D5A93">
        <w:rPr>
          <w:rFonts w:ascii="Cambria" w:hAnsi="Cambria"/>
          <w:b/>
          <w:bCs/>
          <w:color w:val="000000" w:themeColor="text1"/>
          <w:lang w:val="pl-PL"/>
        </w:rPr>
        <w:t>§ 20</w:t>
      </w:r>
    </w:p>
    <w:p w14:paraId="3046B8DD" w14:textId="77777777" w:rsidR="00D834F7" w:rsidRPr="003D5A93" w:rsidRDefault="00D834F7" w:rsidP="00D834F7">
      <w:pPr>
        <w:jc w:val="center"/>
        <w:rPr>
          <w:rFonts w:ascii="Cambria" w:hAnsi="Cambria"/>
          <w:b/>
          <w:bCs/>
          <w:color w:val="000000" w:themeColor="text1"/>
          <w:lang w:val="pl-PL"/>
        </w:rPr>
      </w:pPr>
      <w:r w:rsidRPr="003D5A93">
        <w:rPr>
          <w:rFonts w:ascii="Cambria" w:hAnsi="Cambria"/>
          <w:b/>
          <w:bCs/>
          <w:color w:val="000000" w:themeColor="text1"/>
          <w:lang w:val="pl-PL"/>
        </w:rPr>
        <w:t>Wierzytelności</w:t>
      </w:r>
    </w:p>
    <w:p w14:paraId="242ED452" w14:textId="77777777" w:rsidR="00D834F7" w:rsidRPr="003D5A93" w:rsidRDefault="00D834F7" w:rsidP="00D834F7">
      <w:pPr>
        <w:widowControl/>
        <w:suppressAutoHyphens w:val="0"/>
        <w:autoSpaceDE w:val="0"/>
        <w:autoSpaceDN w:val="0"/>
        <w:rPr>
          <w:rFonts w:ascii="Cambria" w:eastAsia="Lucida Sans Unicode" w:hAnsi="Cambria"/>
          <w:color w:val="000000" w:themeColor="text1"/>
          <w:kern w:val="3"/>
          <w:lang w:val="pl-PL" w:eastAsia="pl-PL"/>
        </w:rPr>
      </w:pPr>
      <w:r w:rsidRPr="003D5A93">
        <w:rPr>
          <w:rFonts w:ascii="Cambria" w:eastAsia="Lucida Sans Unicode" w:hAnsi="Cambria"/>
          <w:color w:val="000000" w:themeColor="text1"/>
          <w:kern w:val="3"/>
          <w:lang w:val="pl-PL" w:eastAsia="pl-PL"/>
        </w:rPr>
        <w:t>Wykonawca nie może przenieść wierzytelności wynikających z niniejszej umowy na osobę trzecią bez uprzedniej zgody Zamawiającego, wyrażonej w formie pisemnej pod rygorem nieważności.</w:t>
      </w:r>
    </w:p>
    <w:p w14:paraId="3394260E" w14:textId="77777777" w:rsidR="00D834F7" w:rsidRPr="003D5A93" w:rsidRDefault="00D834F7" w:rsidP="00D834F7">
      <w:pPr>
        <w:widowControl/>
        <w:suppressAutoHyphens w:val="0"/>
        <w:autoSpaceDE w:val="0"/>
        <w:autoSpaceDN w:val="0"/>
        <w:rPr>
          <w:rFonts w:ascii="Cambria" w:eastAsia="Lucida Sans Unicode" w:hAnsi="Cambria"/>
          <w:color w:val="000000" w:themeColor="text1"/>
          <w:kern w:val="3"/>
          <w:lang w:val="pl-PL" w:eastAsia="pl-PL"/>
        </w:rPr>
      </w:pPr>
    </w:p>
    <w:p w14:paraId="5584BFE0" w14:textId="77777777" w:rsidR="00D834F7" w:rsidRPr="003D5A93" w:rsidRDefault="00D834F7" w:rsidP="00D834F7">
      <w:pPr>
        <w:autoSpaceDE w:val="0"/>
        <w:autoSpaceDN w:val="0"/>
        <w:jc w:val="center"/>
        <w:rPr>
          <w:rFonts w:ascii="Cambria" w:eastAsia="Calibri" w:hAnsi="Cambria"/>
          <w:b/>
          <w:bCs/>
          <w:color w:val="000000" w:themeColor="text1"/>
          <w:lang w:val="pl-PL"/>
        </w:rPr>
      </w:pPr>
      <w:r w:rsidRPr="003D5A93">
        <w:rPr>
          <w:rFonts w:ascii="Cambria" w:eastAsia="Calibri" w:hAnsi="Cambria"/>
          <w:b/>
          <w:bCs/>
          <w:color w:val="000000" w:themeColor="text1"/>
          <w:lang w:val="pl-PL"/>
        </w:rPr>
        <w:t>§ 21</w:t>
      </w:r>
    </w:p>
    <w:p w14:paraId="60C1D794" w14:textId="77777777" w:rsidR="00D834F7" w:rsidRPr="003D5A93" w:rsidRDefault="00D834F7" w:rsidP="00D834F7">
      <w:pPr>
        <w:autoSpaceDE w:val="0"/>
        <w:autoSpaceDN w:val="0"/>
        <w:jc w:val="center"/>
        <w:rPr>
          <w:rFonts w:ascii="Cambria" w:eastAsia="Calibri" w:hAnsi="Cambria"/>
          <w:b/>
          <w:bCs/>
          <w:color w:val="000000" w:themeColor="text1"/>
          <w:lang w:val="pl-PL"/>
        </w:rPr>
      </w:pPr>
      <w:r w:rsidRPr="003D5A93">
        <w:rPr>
          <w:rFonts w:ascii="Cambria" w:eastAsia="Calibri" w:hAnsi="Cambria"/>
          <w:b/>
          <w:bCs/>
          <w:color w:val="000000" w:themeColor="text1"/>
          <w:lang w:val="pl-PL"/>
        </w:rPr>
        <w:t>Polubowne rozwiązywanie sporów</w:t>
      </w:r>
    </w:p>
    <w:p w14:paraId="0778357E" w14:textId="77777777" w:rsidR="00D834F7" w:rsidRPr="003D5A93" w:rsidRDefault="00D834F7" w:rsidP="004746CC">
      <w:pPr>
        <w:pStyle w:val="Akapitzlist"/>
        <w:numPr>
          <w:ilvl w:val="3"/>
          <w:numId w:val="41"/>
        </w:numPr>
        <w:autoSpaceDE w:val="0"/>
        <w:autoSpaceDN w:val="0"/>
        <w:spacing w:before="0" w:after="0" w:line="276" w:lineRule="auto"/>
        <w:ind w:left="426" w:hanging="426"/>
        <w:rPr>
          <w:rFonts w:ascii="Cambria" w:hAnsi="Cambria"/>
          <w:b/>
          <w:bCs/>
          <w:color w:val="000000" w:themeColor="text1"/>
          <w:sz w:val="24"/>
          <w:szCs w:val="24"/>
        </w:rPr>
      </w:pPr>
      <w:r w:rsidRPr="003D5A93">
        <w:rPr>
          <w:rFonts w:ascii="Cambria" w:hAnsi="Cambria" w:cs="Open Sans"/>
          <w:color w:val="000000" w:themeColor="text1"/>
          <w:sz w:val="24"/>
          <w:szCs w:val="24"/>
          <w:shd w:val="clear" w:color="auto" w:fill="FFFFFF"/>
        </w:rPr>
        <w:t xml:space="preserve">W przypadku zaistnienia pomiędzy stronami sporu wynikającego z umowy </w:t>
      </w:r>
      <w:r w:rsidRPr="003D5A93">
        <w:rPr>
          <w:rFonts w:ascii="Cambria" w:hAnsi="Cambria" w:cs="Open Sans"/>
          <w:color w:val="000000" w:themeColor="text1"/>
          <w:sz w:val="24"/>
          <w:szCs w:val="24"/>
          <w:shd w:val="clear" w:color="auto" w:fill="FFFFFF"/>
        </w:rPr>
        <w:br/>
        <w:t xml:space="preserve">lub pozostającego w związku z umową, dla którego możliwe jest zawarcie ugody, strony zobowiązują się do jego rozwiązania w drodze mediacji. </w:t>
      </w:r>
    </w:p>
    <w:p w14:paraId="29A8C564" w14:textId="77777777" w:rsidR="00D834F7" w:rsidRPr="003D5A93" w:rsidRDefault="00D834F7" w:rsidP="004746CC">
      <w:pPr>
        <w:pStyle w:val="Akapitzlist"/>
        <w:numPr>
          <w:ilvl w:val="3"/>
          <w:numId w:val="41"/>
        </w:numPr>
        <w:autoSpaceDE w:val="0"/>
        <w:autoSpaceDN w:val="0"/>
        <w:spacing w:before="0" w:after="0" w:line="276" w:lineRule="auto"/>
        <w:ind w:left="426" w:hanging="426"/>
        <w:rPr>
          <w:rFonts w:ascii="Cambria" w:hAnsi="Cambria"/>
          <w:b/>
          <w:bCs/>
          <w:color w:val="000000" w:themeColor="text1"/>
          <w:sz w:val="24"/>
          <w:szCs w:val="24"/>
        </w:rPr>
      </w:pPr>
      <w:r w:rsidRPr="003D5A93">
        <w:rPr>
          <w:rFonts w:ascii="Cambria" w:hAnsi="Cambria" w:cs="Open Sans"/>
          <w:color w:val="000000" w:themeColor="text1"/>
          <w:sz w:val="24"/>
          <w:szCs w:val="24"/>
          <w:shd w:val="clear" w:color="auto" w:fill="FFFFFF"/>
        </w:rPr>
        <w:t>Mediacja prowadzona będzie przez Mediatorów Stałych Sądu Polubownego przy Prokuratorii Generalnej Rzeczypospolitej Polskiej zgodnie z Regulaminem tego Sądu.</w:t>
      </w:r>
    </w:p>
    <w:p w14:paraId="4AA96405" w14:textId="77777777" w:rsidR="00D834F7" w:rsidRPr="003D5A93" w:rsidRDefault="00D834F7" w:rsidP="00D834F7">
      <w:pPr>
        <w:autoSpaceDE w:val="0"/>
        <w:autoSpaceDN w:val="0"/>
        <w:jc w:val="center"/>
        <w:rPr>
          <w:rFonts w:ascii="Cambria" w:eastAsia="Calibri" w:hAnsi="Cambria"/>
          <w:b/>
          <w:bCs/>
          <w:color w:val="000000" w:themeColor="text1"/>
          <w:lang w:val="pl-PL"/>
        </w:rPr>
      </w:pPr>
    </w:p>
    <w:p w14:paraId="5F6EF3B9" w14:textId="77777777" w:rsidR="00D834F7" w:rsidRPr="003D5A93" w:rsidRDefault="00D834F7" w:rsidP="00D834F7">
      <w:pPr>
        <w:widowControl/>
        <w:suppressAutoHyphens w:val="0"/>
        <w:autoSpaceDE w:val="0"/>
        <w:autoSpaceDN w:val="0"/>
        <w:rPr>
          <w:rFonts w:ascii="Cambria" w:eastAsia="Lucida Sans Unicode" w:hAnsi="Cambria"/>
          <w:color w:val="000000" w:themeColor="text1"/>
          <w:kern w:val="3"/>
          <w:lang w:val="pl-PL" w:eastAsia="pl-PL"/>
        </w:rPr>
      </w:pPr>
    </w:p>
    <w:p w14:paraId="3E88ED3A" w14:textId="77777777" w:rsidR="00D834F7" w:rsidRPr="003D5A93" w:rsidRDefault="00D834F7" w:rsidP="00D834F7">
      <w:pPr>
        <w:autoSpaceDE w:val="0"/>
        <w:autoSpaceDN w:val="0"/>
        <w:jc w:val="center"/>
        <w:rPr>
          <w:rFonts w:ascii="Cambria" w:eastAsia="Calibri" w:hAnsi="Cambria"/>
          <w:b/>
          <w:bCs/>
          <w:color w:val="000000" w:themeColor="text1"/>
          <w:lang w:val="pl-PL"/>
        </w:rPr>
      </w:pPr>
      <w:r w:rsidRPr="003D5A93">
        <w:rPr>
          <w:rFonts w:ascii="Cambria" w:eastAsia="Calibri" w:hAnsi="Cambria"/>
          <w:b/>
          <w:bCs/>
          <w:color w:val="000000" w:themeColor="text1"/>
          <w:lang w:val="pl-PL"/>
        </w:rPr>
        <w:t>§ 22</w:t>
      </w:r>
    </w:p>
    <w:p w14:paraId="2601AEED" w14:textId="77777777" w:rsidR="00D834F7" w:rsidRPr="003D5A93" w:rsidRDefault="00D834F7" w:rsidP="00D834F7">
      <w:pPr>
        <w:autoSpaceDE w:val="0"/>
        <w:autoSpaceDN w:val="0"/>
        <w:jc w:val="center"/>
        <w:rPr>
          <w:rFonts w:ascii="Cambria" w:eastAsia="Calibri" w:hAnsi="Cambria"/>
          <w:b/>
          <w:bCs/>
          <w:color w:val="000000" w:themeColor="text1"/>
          <w:lang w:val="pl-PL"/>
        </w:rPr>
      </w:pPr>
      <w:r w:rsidRPr="003D5A93">
        <w:rPr>
          <w:rFonts w:ascii="Cambria" w:eastAsia="Calibri" w:hAnsi="Cambria"/>
          <w:b/>
          <w:bCs/>
          <w:color w:val="000000" w:themeColor="text1"/>
          <w:lang w:val="pl-PL"/>
        </w:rPr>
        <w:t>Postanowienia końcowe</w:t>
      </w:r>
    </w:p>
    <w:p w14:paraId="29A0804F" w14:textId="77777777" w:rsidR="00D834F7" w:rsidRPr="003D5A93" w:rsidRDefault="00D834F7" w:rsidP="004746CC">
      <w:pPr>
        <w:pStyle w:val="Jasnasiatkaakcent31"/>
        <w:widowControl w:val="0"/>
        <w:numPr>
          <w:ilvl w:val="0"/>
          <w:numId w:val="39"/>
        </w:numPr>
        <w:suppressAutoHyphens w:val="0"/>
        <w:autoSpaceDE w:val="0"/>
        <w:autoSpaceDN w:val="0"/>
        <w:adjustRightInd w:val="0"/>
        <w:spacing w:after="0"/>
        <w:ind w:left="426" w:hanging="426"/>
        <w:jc w:val="both"/>
        <w:rPr>
          <w:rFonts w:ascii="Cambria" w:hAnsi="Cambria" w:cs="Calibri"/>
          <w:color w:val="000000" w:themeColor="text1"/>
          <w:sz w:val="24"/>
          <w:szCs w:val="24"/>
        </w:rPr>
      </w:pPr>
      <w:r w:rsidRPr="003D5A93">
        <w:rPr>
          <w:rFonts w:ascii="Cambria" w:hAnsi="Cambria" w:cs="Calibri"/>
          <w:color w:val="000000" w:themeColor="text1"/>
          <w:sz w:val="24"/>
          <w:szCs w:val="24"/>
        </w:rPr>
        <w:t>Strony zobowiązują się do zachowania w tajemnicy wszelkich informacji pozostających w związku z wykonaniem niniejszej umowy, chyba, że obowiązek przekazania informacji dotyczących zawarcia realizacji lub wykonania niniejszej umowy wynikał będzie z obowiązujących przepisów prawa.</w:t>
      </w:r>
    </w:p>
    <w:p w14:paraId="0D6711BF" w14:textId="77777777" w:rsidR="00D834F7" w:rsidRPr="003D5A93" w:rsidRDefault="00D834F7" w:rsidP="004746CC">
      <w:pPr>
        <w:pStyle w:val="Jasnasiatkaakcent31"/>
        <w:widowControl w:val="0"/>
        <w:numPr>
          <w:ilvl w:val="0"/>
          <w:numId w:val="39"/>
        </w:numPr>
        <w:suppressAutoHyphens w:val="0"/>
        <w:autoSpaceDE w:val="0"/>
        <w:autoSpaceDN w:val="0"/>
        <w:adjustRightInd w:val="0"/>
        <w:spacing w:after="0"/>
        <w:ind w:left="426" w:hanging="426"/>
        <w:jc w:val="both"/>
        <w:rPr>
          <w:rFonts w:ascii="Cambria" w:hAnsi="Cambria" w:cs="Calibri"/>
          <w:color w:val="000000" w:themeColor="text1"/>
          <w:sz w:val="24"/>
          <w:szCs w:val="24"/>
        </w:rPr>
      </w:pPr>
      <w:r w:rsidRPr="003D5A93">
        <w:rPr>
          <w:rFonts w:ascii="Cambria" w:hAnsi="Cambria" w:cs="Calibri"/>
          <w:color w:val="000000" w:themeColor="text1"/>
          <w:sz w:val="24"/>
          <w:szCs w:val="24"/>
        </w:rPr>
        <w:t>W sprawach nieuregulowanych niniejszą umową stosuje się przepisy obowiązującego prawa, w szczególności Kodeksu cywilnego, Prawa zamówień publicznych, Prawa budowlanego oraz ustawy o prawie autorskim i prawach pokrewnych.</w:t>
      </w:r>
    </w:p>
    <w:p w14:paraId="462084F5" w14:textId="77777777" w:rsidR="00D834F7" w:rsidRPr="003D5A93" w:rsidRDefault="00D834F7" w:rsidP="004746CC">
      <w:pPr>
        <w:pStyle w:val="Jasnasiatkaakcent31"/>
        <w:widowControl w:val="0"/>
        <w:numPr>
          <w:ilvl w:val="0"/>
          <w:numId w:val="39"/>
        </w:numPr>
        <w:suppressAutoHyphens w:val="0"/>
        <w:autoSpaceDE w:val="0"/>
        <w:autoSpaceDN w:val="0"/>
        <w:adjustRightInd w:val="0"/>
        <w:spacing w:after="0"/>
        <w:ind w:left="426" w:hanging="426"/>
        <w:jc w:val="both"/>
        <w:rPr>
          <w:rFonts w:ascii="Cambria" w:hAnsi="Cambria" w:cs="Calibri"/>
          <w:color w:val="000000" w:themeColor="text1"/>
          <w:sz w:val="24"/>
          <w:szCs w:val="24"/>
        </w:rPr>
      </w:pPr>
      <w:r w:rsidRPr="003D5A93">
        <w:rPr>
          <w:rFonts w:ascii="Cambria" w:hAnsi="Cambria" w:cs="Calibri"/>
          <w:color w:val="000000" w:themeColor="text1"/>
          <w:sz w:val="24"/>
          <w:szCs w:val="24"/>
        </w:rPr>
        <w:t xml:space="preserve">Każda ze Stron, jeżeli uzna, iż prawidłowe wykonanie niniejszej umowy tego wymaga, może zażądać spotkania w celu wymiany informacji i podjęcia kroków zmierzających do wyeliminowania wszelkich nieprawidłowości związanych z realizacją umowy. </w:t>
      </w:r>
    </w:p>
    <w:p w14:paraId="68998A29" w14:textId="77777777" w:rsidR="00D834F7" w:rsidRPr="003D5A93" w:rsidRDefault="00D834F7" w:rsidP="004746CC">
      <w:pPr>
        <w:pStyle w:val="Jasnasiatkaakcent31"/>
        <w:widowControl w:val="0"/>
        <w:numPr>
          <w:ilvl w:val="0"/>
          <w:numId w:val="39"/>
        </w:numPr>
        <w:suppressAutoHyphens w:val="0"/>
        <w:autoSpaceDE w:val="0"/>
        <w:autoSpaceDN w:val="0"/>
        <w:adjustRightInd w:val="0"/>
        <w:spacing w:after="0"/>
        <w:ind w:left="426" w:hanging="426"/>
        <w:jc w:val="both"/>
        <w:rPr>
          <w:rFonts w:ascii="Cambria" w:hAnsi="Cambria" w:cs="Calibri"/>
          <w:color w:val="000000" w:themeColor="text1"/>
          <w:sz w:val="24"/>
          <w:szCs w:val="24"/>
        </w:rPr>
      </w:pPr>
      <w:r w:rsidRPr="003D5A93">
        <w:rPr>
          <w:rFonts w:ascii="Cambria" w:hAnsi="Cambria" w:cs="Calibri"/>
          <w:color w:val="000000" w:themeColor="text1"/>
          <w:sz w:val="24"/>
          <w:szCs w:val="24"/>
        </w:rPr>
        <w:t xml:space="preserve">Wszelkie spory wynikające z niniejszej umowy lub powstające w związku z umową będą rozstrzygane przez sąd właściwy dla siedziby Zamawiającego. </w:t>
      </w:r>
    </w:p>
    <w:p w14:paraId="65563AF5" w14:textId="77777777" w:rsidR="00D834F7" w:rsidRPr="003D5A93" w:rsidRDefault="00D834F7" w:rsidP="004746CC">
      <w:pPr>
        <w:pStyle w:val="Jasnasiatkaakcent31"/>
        <w:widowControl w:val="0"/>
        <w:numPr>
          <w:ilvl w:val="0"/>
          <w:numId w:val="39"/>
        </w:numPr>
        <w:suppressAutoHyphens w:val="0"/>
        <w:autoSpaceDE w:val="0"/>
        <w:autoSpaceDN w:val="0"/>
        <w:adjustRightInd w:val="0"/>
        <w:spacing w:after="0"/>
        <w:ind w:left="426" w:hanging="426"/>
        <w:jc w:val="both"/>
        <w:rPr>
          <w:rFonts w:ascii="Cambria" w:hAnsi="Cambria" w:cs="Calibri"/>
          <w:color w:val="000000" w:themeColor="text1"/>
          <w:sz w:val="24"/>
          <w:szCs w:val="24"/>
        </w:rPr>
      </w:pPr>
      <w:r w:rsidRPr="003D5A93">
        <w:rPr>
          <w:rFonts w:ascii="Cambria" w:hAnsi="Cambria" w:cs="Calibri"/>
          <w:color w:val="000000" w:themeColor="text1"/>
          <w:sz w:val="24"/>
          <w:szCs w:val="24"/>
        </w:rPr>
        <w:t>Wszelkie zamiany zmiany umowy wymagają aneksu sporządzonego w formie pisemnej pod rygorem nieważności.</w:t>
      </w:r>
    </w:p>
    <w:p w14:paraId="3820B0B5" w14:textId="3E25A858" w:rsidR="00D834F7" w:rsidRPr="003D5A93" w:rsidRDefault="00D834F7" w:rsidP="004746CC">
      <w:pPr>
        <w:pStyle w:val="Jasnasiatkaakcent31"/>
        <w:widowControl w:val="0"/>
        <w:numPr>
          <w:ilvl w:val="0"/>
          <w:numId w:val="39"/>
        </w:numPr>
        <w:suppressAutoHyphens w:val="0"/>
        <w:autoSpaceDE w:val="0"/>
        <w:autoSpaceDN w:val="0"/>
        <w:adjustRightInd w:val="0"/>
        <w:spacing w:after="0"/>
        <w:ind w:left="426" w:hanging="426"/>
        <w:jc w:val="both"/>
        <w:rPr>
          <w:rFonts w:ascii="Cambria" w:hAnsi="Cambria" w:cs="Calibri"/>
          <w:color w:val="000000" w:themeColor="text1"/>
          <w:sz w:val="24"/>
          <w:szCs w:val="24"/>
        </w:rPr>
      </w:pPr>
      <w:r w:rsidRPr="003D5A93">
        <w:rPr>
          <w:rFonts w:ascii="Cambria" w:hAnsi="Cambria" w:cs="Calibri"/>
          <w:color w:val="000000" w:themeColor="text1"/>
          <w:sz w:val="24"/>
          <w:szCs w:val="24"/>
        </w:rPr>
        <w:t xml:space="preserve">Umowę sporządzono w </w:t>
      </w:r>
      <w:r w:rsidR="001A482F">
        <w:rPr>
          <w:rFonts w:ascii="Cambria" w:hAnsi="Cambria" w:cs="Calibri"/>
          <w:color w:val="000000" w:themeColor="text1"/>
          <w:sz w:val="24"/>
          <w:szCs w:val="24"/>
        </w:rPr>
        <w:t>dwóch</w:t>
      </w:r>
      <w:r w:rsidRPr="003D5A93">
        <w:rPr>
          <w:rFonts w:ascii="Cambria" w:hAnsi="Cambria" w:cs="Calibri"/>
          <w:color w:val="000000" w:themeColor="text1"/>
          <w:sz w:val="24"/>
          <w:szCs w:val="24"/>
        </w:rPr>
        <w:t xml:space="preserve"> jednobrzmiących egzemplarzach</w:t>
      </w:r>
      <w:r w:rsidR="001A482F">
        <w:rPr>
          <w:rFonts w:ascii="Cambria" w:hAnsi="Cambria" w:cs="Calibri"/>
          <w:color w:val="000000" w:themeColor="text1"/>
          <w:sz w:val="24"/>
          <w:szCs w:val="24"/>
        </w:rPr>
        <w:t xml:space="preserve"> po jednym egzemplarzu dla każdej ze stron</w:t>
      </w:r>
      <w:r w:rsidRPr="003D5A93">
        <w:rPr>
          <w:rFonts w:ascii="Cambria" w:hAnsi="Cambria" w:cs="Calibri"/>
          <w:color w:val="000000" w:themeColor="text1"/>
          <w:sz w:val="24"/>
          <w:szCs w:val="24"/>
        </w:rPr>
        <w:t>.</w:t>
      </w:r>
    </w:p>
    <w:p w14:paraId="5927D237" w14:textId="77777777" w:rsidR="00D834F7" w:rsidRPr="003D5A93" w:rsidRDefault="00D834F7" w:rsidP="004746CC">
      <w:pPr>
        <w:pStyle w:val="Kolorowalistaakcent11"/>
        <w:widowControl/>
        <w:numPr>
          <w:ilvl w:val="0"/>
          <w:numId w:val="39"/>
        </w:numPr>
        <w:suppressAutoHyphens w:val="0"/>
        <w:autoSpaceDE w:val="0"/>
        <w:autoSpaceDN w:val="0"/>
        <w:adjustRightInd w:val="0"/>
        <w:spacing w:before="0" w:after="0" w:line="276" w:lineRule="auto"/>
        <w:ind w:left="426" w:hanging="426"/>
        <w:contextualSpacing/>
        <w:rPr>
          <w:rFonts w:ascii="Cambria" w:eastAsia="Calibri" w:hAnsi="Cambria"/>
          <w:color w:val="000000" w:themeColor="text1"/>
          <w:sz w:val="24"/>
          <w:szCs w:val="24"/>
          <w:lang w:val="pl-PL"/>
        </w:rPr>
      </w:pPr>
      <w:r w:rsidRPr="003D5A93">
        <w:rPr>
          <w:rFonts w:ascii="Cambria" w:eastAsia="Calibri" w:hAnsi="Cambria"/>
          <w:color w:val="000000" w:themeColor="text1"/>
          <w:sz w:val="24"/>
          <w:szCs w:val="24"/>
          <w:lang w:val="pl-PL"/>
        </w:rPr>
        <w:t>Załącznikami do umowy są:</w:t>
      </w:r>
    </w:p>
    <w:p w14:paraId="67B8663D" w14:textId="77777777" w:rsidR="00D834F7" w:rsidRPr="001875E7" w:rsidRDefault="00D834F7" w:rsidP="00D834F7">
      <w:pPr>
        <w:widowControl/>
        <w:suppressAutoHyphens w:val="0"/>
        <w:autoSpaceDE w:val="0"/>
        <w:autoSpaceDN w:val="0"/>
        <w:ind w:left="720"/>
        <w:contextualSpacing/>
        <w:rPr>
          <w:rFonts w:ascii="Cambria" w:hAnsi="Cambria" w:cs="Arial"/>
          <w:color w:val="000000" w:themeColor="text1"/>
          <w:lang w:val="pl-PL"/>
        </w:rPr>
      </w:pPr>
      <w:r w:rsidRPr="001875E7">
        <w:rPr>
          <w:rFonts w:ascii="Cambria" w:hAnsi="Cambria" w:cs="Arial"/>
          <w:color w:val="000000" w:themeColor="text1"/>
          <w:lang w:val="pl-PL"/>
        </w:rPr>
        <w:t>1) Specyfikacja Warunków Zamówienia,</w:t>
      </w:r>
    </w:p>
    <w:p w14:paraId="28371F55" w14:textId="77777777" w:rsidR="00D834F7" w:rsidRPr="001875E7" w:rsidRDefault="00D834F7" w:rsidP="00D834F7">
      <w:pPr>
        <w:pStyle w:val="Tekstpodstawowywcity"/>
        <w:tabs>
          <w:tab w:val="left" w:pos="426"/>
        </w:tabs>
        <w:spacing w:after="0"/>
        <w:ind w:left="720"/>
        <w:rPr>
          <w:rFonts w:ascii="Cambria" w:hAnsi="Cambria" w:cs="Arial"/>
          <w:b/>
          <w:bCs/>
          <w:color w:val="000000" w:themeColor="text1"/>
          <w:sz w:val="24"/>
          <w:szCs w:val="24"/>
        </w:rPr>
      </w:pPr>
      <w:r w:rsidRPr="001875E7">
        <w:rPr>
          <w:rFonts w:ascii="Cambria" w:hAnsi="Cambria" w:cs="Arial"/>
          <w:color w:val="000000" w:themeColor="text1"/>
          <w:sz w:val="24"/>
          <w:szCs w:val="24"/>
        </w:rPr>
        <w:t>2) dokumentacja projektowa,</w:t>
      </w:r>
    </w:p>
    <w:p w14:paraId="65B9CC4E" w14:textId="77777777" w:rsidR="00D834F7" w:rsidRDefault="00D834F7" w:rsidP="00D834F7">
      <w:pPr>
        <w:pStyle w:val="Tekstpodstawowywcity"/>
        <w:tabs>
          <w:tab w:val="left" w:pos="426"/>
        </w:tabs>
        <w:spacing w:after="0"/>
        <w:ind w:left="720"/>
        <w:rPr>
          <w:rFonts w:ascii="Cambria" w:hAnsi="Cambria" w:cs="Arial"/>
          <w:color w:val="000000" w:themeColor="text1"/>
          <w:sz w:val="24"/>
          <w:szCs w:val="24"/>
        </w:rPr>
      </w:pPr>
      <w:r w:rsidRPr="001875E7">
        <w:rPr>
          <w:rFonts w:ascii="Cambria" w:hAnsi="Cambria" w:cs="Arial"/>
          <w:color w:val="000000" w:themeColor="text1"/>
          <w:sz w:val="24"/>
          <w:szCs w:val="24"/>
        </w:rPr>
        <w:t>3) złożona oferta,</w:t>
      </w:r>
    </w:p>
    <w:p w14:paraId="78A86979" w14:textId="31D0905D" w:rsidR="004718A5" w:rsidRPr="001875E7" w:rsidRDefault="004718A5" w:rsidP="00D834F7">
      <w:pPr>
        <w:pStyle w:val="Tekstpodstawowywcity"/>
        <w:tabs>
          <w:tab w:val="left" w:pos="426"/>
        </w:tabs>
        <w:spacing w:after="0"/>
        <w:ind w:left="720"/>
        <w:rPr>
          <w:rFonts w:ascii="Cambria" w:hAnsi="Cambria" w:cs="Arial"/>
          <w:color w:val="000000" w:themeColor="text1"/>
          <w:sz w:val="24"/>
          <w:szCs w:val="24"/>
        </w:rPr>
      </w:pPr>
      <w:r>
        <w:rPr>
          <w:rFonts w:ascii="Cambria" w:hAnsi="Cambria" w:cs="Arial"/>
          <w:color w:val="000000" w:themeColor="text1"/>
          <w:sz w:val="24"/>
          <w:szCs w:val="24"/>
        </w:rPr>
        <w:t>4) Klauzula RODO</w:t>
      </w:r>
    </w:p>
    <w:p w14:paraId="19DCDC19" w14:textId="77777777" w:rsidR="00D834F7" w:rsidRPr="003D5A93" w:rsidRDefault="00D834F7" w:rsidP="00D834F7">
      <w:pPr>
        <w:widowControl/>
        <w:suppressAutoHyphens w:val="0"/>
        <w:autoSpaceDE w:val="0"/>
        <w:autoSpaceDN w:val="0"/>
        <w:rPr>
          <w:rFonts w:ascii="Cambria" w:eastAsia="Calibri" w:hAnsi="Cambria"/>
          <w:color w:val="000000" w:themeColor="text1"/>
          <w:lang w:val="pl-PL" w:eastAsia="en-US"/>
        </w:rPr>
      </w:pPr>
    </w:p>
    <w:p w14:paraId="48F46F91" w14:textId="77777777" w:rsidR="00D834F7" w:rsidRPr="003D5A93" w:rsidRDefault="00D834F7" w:rsidP="00D834F7">
      <w:pPr>
        <w:widowControl/>
        <w:suppressAutoHyphens w:val="0"/>
        <w:autoSpaceDE w:val="0"/>
        <w:autoSpaceDN w:val="0"/>
        <w:rPr>
          <w:rFonts w:ascii="Cambria" w:eastAsia="Calibri" w:hAnsi="Cambria"/>
          <w:color w:val="000000" w:themeColor="text1"/>
          <w:lang w:val="pl-PL" w:eastAsia="en-US"/>
        </w:rPr>
      </w:pPr>
    </w:p>
    <w:tbl>
      <w:tblPr>
        <w:tblW w:w="0" w:type="auto"/>
        <w:tblLook w:val="04A0" w:firstRow="1" w:lastRow="0" w:firstColumn="1" w:lastColumn="0" w:noHBand="0" w:noVBand="1"/>
      </w:tblPr>
      <w:tblGrid>
        <w:gridCol w:w="4605"/>
        <w:gridCol w:w="4605"/>
      </w:tblGrid>
      <w:tr w:rsidR="00D834F7" w:rsidRPr="003D5A93" w14:paraId="3D5AEA6C" w14:textId="77777777" w:rsidTr="000C547D">
        <w:tc>
          <w:tcPr>
            <w:tcW w:w="4605" w:type="dxa"/>
          </w:tcPr>
          <w:p w14:paraId="6468E843" w14:textId="77777777" w:rsidR="00D834F7" w:rsidRPr="003D5A93" w:rsidRDefault="00D834F7" w:rsidP="000C547D">
            <w:pPr>
              <w:widowControl/>
              <w:suppressAutoHyphens w:val="0"/>
              <w:autoSpaceDE w:val="0"/>
              <w:autoSpaceDN w:val="0"/>
              <w:jc w:val="center"/>
              <w:rPr>
                <w:rFonts w:ascii="Cambria" w:eastAsia="Calibri" w:hAnsi="Cambria"/>
                <w:b/>
                <w:bCs/>
                <w:color w:val="000000" w:themeColor="text1"/>
                <w:sz w:val="28"/>
                <w:szCs w:val="28"/>
                <w:lang w:val="pl-PL" w:eastAsia="en-US"/>
              </w:rPr>
            </w:pPr>
            <w:r w:rsidRPr="003D5A93">
              <w:rPr>
                <w:rFonts w:ascii="Cambria" w:eastAsia="Calibri" w:hAnsi="Cambria"/>
                <w:b/>
                <w:bCs/>
                <w:color w:val="000000" w:themeColor="text1"/>
                <w:sz w:val="28"/>
                <w:szCs w:val="28"/>
                <w:lang w:val="pl-PL" w:eastAsia="en-US"/>
              </w:rPr>
              <w:t>Zamawiający:</w:t>
            </w:r>
          </w:p>
        </w:tc>
        <w:tc>
          <w:tcPr>
            <w:tcW w:w="4605" w:type="dxa"/>
          </w:tcPr>
          <w:p w14:paraId="27A34355" w14:textId="77777777" w:rsidR="00D834F7" w:rsidRPr="003D5A93" w:rsidRDefault="00D834F7" w:rsidP="000C547D">
            <w:pPr>
              <w:widowControl/>
              <w:suppressAutoHyphens w:val="0"/>
              <w:autoSpaceDE w:val="0"/>
              <w:autoSpaceDN w:val="0"/>
              <w:jc w:val="center"/>
              <w:rPr>
                <w:rFonts w:ascii="Cambria" w:eastAsia="Calibri" w:hAnsi="Cambria"/>
                <w:b/>
                <w:bCs/>
                <w:color w:val="000000" w:themeColor="text1"/>
                <w:sz w:val="28"/>
                <w:szCs w:val="28"/>
                <w:lang w:val="pl-PL" w:eastAsia="en-US"/>
              </w:rPr>
            </w:pPr>
            <w:r w:rsidRPr="003D5A93">
              <w:rPr>
                <w:rFonts w:ascii="Cambria" w:eastAsia="Calibri" w:hAnsi="Cambria"/>
                <w:b/>
                <w:bCs/>
                <w:color w:val="000000" w:themeColor="text1"/>
                <w:sz w:val="28"/>
                <w:szCs w:val="28"/>
                <w:lang w:val="pl-PL" w:eastAsia="en-US"/>
              </w:rPr>
              <w:t>Wykonawca:</w:t>
            </w:r>
          </w:p>
        </w:tc>
      </w:tr>
    </w:tbl>
    <w:p w14:paraId="63E00334" w14:textId="77777777" w:rsidR="00D834F7" w:rsidRPr="003D5A93" w:rsidRDefault="00D834F7" w:rsidP="00D834F7">
      <w:pPr>
        <w:widowControl/>
        <w:suppressAutoHyphens w:val="0"/>
        <w:autoSpaceDE w:val="0"/>
        <w:autoSpaceDN w:val="0"/>
        <w:rPr>
          <w:rFonts w:ascii="Cambria" w:eastAsia="Calibri" w:hAnsi="Cambria"/>
          <w:color w:val="000000" w:themeColor="text1"/>
          <w:sz w:val="28"/>
          <w:szCs w:val="28"/>
          <w:lang w:val="pl-PL" w:eastAsia="en-US"/>
        </w:rPr>
      </w:pPr>
    </w:p>
    <w:p w14:paraId="23E7D728" w14:textId="77777777" w:rsidR="00D834F7" w:rsidRPr="003D5A93" w:rsidRDefault="00D834F7" w:rsidP="00D834F7">
      <w:pPr>
        <w:widowControl/>
        <w:suppressAutoHyphens w:val="0"/>
        <w:autoSpaceDE w:val="0"/>
        <w:autoSpaceDN w:val="0"/>
        <w:rPr>
          <w:rFonts w:ascii="Cambria" w:eastAsia="Calibri" w:hAnsi="Cambria"/>
          <w:color w:val="000000" w:themeColor="text1"/>
          <w:lang w:val="pl-PL" w:eastAsia="en-US"/>
        </w:rPr>
      </w:pPr>
    </w:p>
    <w:p w14:paraId="1035D747" w14:textId="77777777" w:rsidR="00D834F7" w:rsidRPr="003D5A93" w:rsidRDefault="00D834F7" w:rsidP="00D834F7">
      <w:pPr>
        <w:tabs>
          <w:tab w:val="left" w:pos="3680"/>
        </w:tabs>
        <w:rPr>
          <w:rFonts w:ascii="Cambria" w:eastAsia="Calibri" w:hAnsi="Cambria"/>
          <w:color w:val="000000" w:themeColor="text1"/>
          <w:lang w:val="pl-PL" w:eastAsia="en-US"/>
        </w:rPr>
      </w:pPr>
    </w:p>
    <w:p w14:paraId="7C9065AD" w14:textId="77777777" w:rsidR="00D834F7" w:rsidRPr="003D5A93" w:rsidRDefault="00D834F7" w:rsidP="00D834F7">
      <w:pPr>
        <w:rPr>
          <w:color w:val="000000" w:themeColor="text1"/>
          <w:lang w:val="pl-PL"/>
        </w:rPr>
      </w:pPr>
    </w:p>
    <w:p w14:paraId="0AB5F7D0" w14:textId="77777777" w:rsidR="00AA2769" w:rsidRDefault="00AA2769" w:rsidP="00D834F7">
      <w:pPr>
        <w:spacing w:line="276" w:lineRule="auto"/>
        <w:jc w:val="center"/>
        <w:rPr>
          <w:rFonts w:ascii="Cambria" w:eastAsia="Calibri" w:hAnsi="Cambria"/>
          <w:lang w:val="pl-PL" w:eastAsia="en-US"/>
        </w:rPr>
      </w:pPr>
    </w:p>
    <w:p w14:paraId="24EC6743" w14:textId="77777777" w:rsidR="004718A5" w:rsidRDefault="004718A5" w:rsidP="00D834F7">
      <w:pPr>
        <w:spacing w:line="276" w:lineRule="auto"/>
        <w:jc w:val="center"/>
        <w:rPr>
          <w:rFonts w:ascii="Cambria" w:eastAsia="Calibri" w:hAnsi="Cambria"/>
          <w:lang w:val="pl-PL" w:eastAsia="en-US"/>
        </w:rPr>
      </w:pPr>
    </w:p>
    <w:p w14:paraId="31192C1E" w14:textId="77777777" w:rsidR="004718A5" w:rsidRDefault="004718A5" w:rsidP="00D834F7">
      <w:pPr>
        <w:spacing w:line="276" w:lineRule="auto"/>
        <w:jc w:val="center"/>
        <w:rPr>
          <w:rFonts w:ascii="Cambria" w:eastAsia="Calibri" w:hAnsi="Cambria"/>
          <w:lang w:val="pl-PL" w:eastAsia="en-US"/>
        </w:rPr>
      </w:pPr>
    </w:p>
    <w:p w14:paraId="766D0EDE" w14:textId="77777777" w:rsidR="004718A5" w:rsidRDefault="004718A5" w:rsidP="00D834F7">
      <w:pPr>
        <w:spacing w:line="276" w:lineRule="auto"/>
        <w:jc w:val="center"/>
        <w:rPr>
          <w:rFonts w:ascii="Cambria" w:eastAsia="Calibri" w:hAnsi="Cambria"/>
          <w:lang w:val="pl-PL" w:eastAsia="en-US"/>
        </w:rPr>
      </w:pPr>
    </w:p>
    <w:p w14:paraId="4A0A2EF1" w14:textId="77777777" w:rsidR="004718A5" w:rsidRDefault="004718A5" w:rsidP="00D834F7">
      <w:pPr>
        <w:spacing w:line="276" w:lineRule="auto"/>
        <w:jc w:val="center"/>
        <w:rPr>
          <w:rFonts w:ascii="Cambria" w:eastAsia="Calibri" w:hAnsi="Cambria"/>
          <w:lang w:val="pl-PL" w:eastAsia="en-US"/>
        </w:rPr>
      </w:pPr>
    </w:p>
    <w:p w14:paraId="397DBBC0" w14:textId="77777777" w:rsidR="004718A5" w:rsidRDefault="004718A5" w:rsidP="00D834F7">
      <w:pPr>
        <w:spacing w:line="276" w:lineRule="auto"/>
        <w:jc w:val="center"/>
        <w:rPr>
          <w:rFonts w:ascii="Cambria" w:eastAsia="Calibri" w:hAnsi="Cambria"/>
          <w:lang w:val="pl-PL" w:eastAsia="en-US"/>
        </w:rPr>
      </w:pPr>
    </w:p>
    <w:p w14:paraId="20950032" w14:textId="77777777" w:rsidR="004718A5" w:rsidRDefault="004718A5" w:rsidP="00D834F7">
      <w:pPr>
        <w:spacing w:line="276" w:lineRule="auto"/>
        <w:jc w:val="center"/>
        <w:rPr>
          <w:rFonts w:ascii="Cambria" w:eastAsia="Calibri" w:hAnsi="Cambria"/>
          <w:lang w:val="pl-PL" w:eastAsia="en-US"/>
        </w:rPr>
      </w:pPr>
    </w:p>
    <w:p w14:paraId="0A75A772" w14:textId="77777777" w:rsidR="004718A5" w:rsidRDefault="004718A5" w:rsidP="00D834F7">
      <w:pPr>
        <w:spacing w:line="276" w:lineRule="auto"/>
        <w:jc w:val="center"/>
        <w:rPr>
          <w:rFonts w:ascii="Cambria" w:eastAsia="Calibri" w:hAnsi="Cambria"/>
          <w:lang w:val="pl-PL" w:eastAsia="en-US"/>
        </w:rPr>
      </w:pPr>
    </w:p>
    <w:p w14:paraId="0ED706EC" w14:textId="77777777" w:rsidR="004718A5" w:rsidRDefault="004718A5" w:rsidP="00D834F7">
      <w:pPr>
        <w:spacing w:line="276" w:lineRule="auto"/>
        <w:jc w:val="center"/>
        <w:rPr>
          <w:rFonts w:ascii="Cambria" w:eastAsia="Calibri" w:hAnsi="Cambria"/>
          <w:lang w:val="pl-PL" w:eastAsia="en-US"/>
        </w:rPr>
      </w:pPr>
    </w:p>
    <w:p w14:paraId="7FBFDBDC" w14:textId="77777777" w:rsidR="004718A5" w:rsidRDefault="004718A5" w:rsidP="00D834F7">
      <w:pPr>
        <w:spacing w:line="276" w:lineRule="auto"/>
        <w:jc w:val="center"/>
        <w:rPr>
          <w:rFonts w:ascii="Cambria" w:eastAsia="Calibri" w:hAnsi="Cambria"/>
          <w:lang w:val="pl-PL" w:eastAsia="en-US"/>
        </w:rPr>
      </w:pPr>
    </w:p>
    <w:p w14:paraId="26E37168" w14:textId="77777777" w:rsidR="004718A5" w:rsidRDefault="004718A5" w:rsidP="00D834F7">
      <w:pPr>
        <w:spacing w:line="276" w:lineRule="auto"/>
        <w:jc w:val="center"/>
        <w:rPr>
          <w:rFonts w:ascii="Cambria" w:eastAsia="Calibri" w:hAnsi="Cambria"/>
          <w:lang w:val="pl-PL" w:eastAsia="en-US"/>
        </w:rPr>
      </w:pPr>
    </w:p>
    <w:p w14:paraId="6ED132FC" w14:textId="77777777" w:rsidR="004718A5" w:rsidRDefault="004718A5" w:rsidP="00D834F7">
      <w:pPr>
        <w:spacing w:line="276" w:lineRule="auto"/>
        <w:jc w:val="center"/>
        <w:rPr>
          <w:rFonts w:ascii="Cambria" w:eastAsia="Calibri" w:hAnsi="Cambria"/>
          <w:lang w:val="pl-PL" w:eastAsia="en-US"/>
        </w:rPr>
      </w:pPr>
    </w:p>
    <w:p w14:paraId="4394E017" w14:textId="77777777" w:rsidR="004718A5" w:rsidRDefault="004718A5" w:rsidP="00D834F7">
      <w:pPr>
        <w:spacing w:line="276" w:lineRule="auto"/>
        <w:jc w:val="center"/>
        <w:rPr>
          <w:rFonts w:ascii="Cambria" w:eastAsia="Calibri" w:hAnsi="Cambria"/>
          <w:lang w:val="pl-PL" w:eastAsia="en-US"/>
        </w:rPr>
      </w:pPr>
    </w:p>
    <w:p w14:paraId="72D3FF9F" w14:textId="77777777" w:rsidR="004718A5" w:rsidRDefault="004718A5" w:rsidP="00D834F7">
      <w:pPr>
        <w:spacing w:line="276" w:lineRule="auto"/>
        <w:jc w:val="center"/>
        <w:rPr>
          <w:rFonts w:ascii="Cambria" w:eastAsia="Calibri" w:hAnsi="Cambria"/>
          <w:lang w:val="pl-PL" w:eastAsia="en-US"/>
        </w:rPr>
      </w:pPr>
    </w:p>
    <w:p w14:paraId="584AB98D" w14:textId="77777777" w:rsidR="004718A5" w:rsidRDefault="004718A5" w:rsidP="00D834F7">
      <w:pPr>
        <w:spacing w:line="276" w:lineRule="auto"/>
        <w:jc w:val="center"/>
        <w:rPr>
          <w:rFonts w:ascii="Cambria" w:eastAsia="Calibri" w:hAnsi="Cambria"/>
          <w:lang w:val="pl-PL" w:eastAsia="en-US"/>
        </w:rPr>
      </w:pPr>
    </w:p>
    <w:p w14:paraId="09CF1A9D" w14:textId="77777777" w:rsidR="004718A5" w:rsidRDefault="004718A5" w:rsidP="00D834F7">
      <w:pPr>
        <w:spacing w:line="276" w:lineRule="auto"/>
        <w:jc w:val="center"/>
        <w:rPr>
          <w:rFonts w:ascii="Cambria" w:eastAsia="Calibri" w:hAnsi="Cambria"/>
          <w:lang w:val="pl-PL" w:eastAsia="en-US"/>
        </w:rPr>
      </w:pPr>
    </w:p>
    <w:p w14:paraId="560C6246" w14:textId="77777777" w:rsidR="004718A5" w:rsidRDefault="004718A5" w:rsidP="00D834F7">
      <w:pPr>
        <w:spacing w:line="276" w:lineRule="auto"/>
        <w:jc w:val="center"/>
        <w:rPr>
          <w:rFonts w:ascii="Cambria" w:eastAsia="Calibri" w:hAnsi="Cambria"/>
          <w:lang w:val="pl-PL" w:eastAsia="en-US"/>
        </w:rPr>
      </w:pPr>
    </w:p>
    <w:p w14:paraId="3A49E45A" w14:textId="77777777" w:rsidR="004718A5" w:rsidRDefault="004718A5" w:rsidP="00D834F7">
      <w:pPr>
        <w:spacing w:line="276" w:lineRule="auto"/>
        <w:jc w:val="center"/>
        <w:rPr>
          <w:rFonts w:ascii="Cambria" w:eastAsia="Calibri" w:hAnsi="Cambria"/>
          <w:lang w:val="pl-PL" w:eastAsia="en-US"/>
        </w:rPr>
      </w:pPr>
    </w:p>
    <w:p w14:paraId="4A897309" w14:textId="77777777" w:rsidR="004718A5" w:rsidRDefault="004718A5" w:rsidP="00D834F7">
      <w:pPr>
        <w:spacing w:line="276" w:lineRule="auto"/>
        <w:jc w:val="center"/>
        <w:rPr>
          <w:rFonts w:ascii="Cambria" w:eastAsia="Calibri" w:hAnsi="Cambria"/>
          <w:lang w:val="pl-PL" w:eastAsia="en-US"/>
        </w:rPr>
      </w:pPr>
    </w:p>
    <w:p w14:paraId="57A67574" w14:textId="77777777" w:rsidR="004718A5" w:rsidRDefault="004718A5" w:rsidP="00D834F7">
      <w:pPr>
        <w:spacing w:line="276" w:lineRule="auto"/>
        <w:jc w:val="center"/>
        <w:rPr>
          <w:rFonts w:ascii="Cambria" w:eastAsia="Calibri" w:hAnsi="Cambria"/>
          <w:lang w:val="pl-PL" w:eastAsia="en-US"/>
        </w:rPr>
      </w:pPr>
    </w:p>
    <w:p w14:paraId="76D6EEC1" w14:textId="77777777" w:rsidR="004718A5" w:rsidRDefault="004718A5" w:rsidP="00D834F7">
      <w:pPr>
        <w:spacing w:line="276" w:lineRule="auto"/>
        <w:jc w:val="center"/>
        <w:rPr>
          <w:rFonts w:ascii="Cambria" w:eastAsia="Calibri" w:hAnsi="Cambria"/>
          <w:lang w:val="pl-PL" w:eastAsia="en-US"/>
        </w:rPr>
      </w:pPr>
    </w:p>
    <w:p w14:paraId="3D20D9CC" w14:textId="77777777" w:rsidR="004718A5" w:rsidRDefault="004718A5" w:rsidP="00D834F7">
      <w:pPr>
        <w:spacing w:line="276" w:lineRule="auto"/>
        <w:jc w:val="center"/>
        <w:rPr>
          <w:rFonts w:ascii="Cambria" w:eastAsia="Calibri" w:hAnsi="Cambria"/>
          <w:lang w:val="pl-PL" w:eastAsia="en-US"/>
        </w:rPr>
      </w:pPr>
    </w:p>
    <w:p w14:paraId="10153042" w14:textId="77777777" w:rsidR="004718A5" w:rsidRDefault="004718A5" w:rsidP="00D834F7">
      <w:pPr>
        <w:spacing w:line="276" w:lineRule="auto"/>
        <w:jc w:val="center"/>
        <w:rPr>
          <w:rFonts w:ascii="Cambria" w:eastAsia="Calibri" w:hAnsi="Cambria"/>
          <w:lang w:val="pl-PL" w:eastAsia="en-US"/>
        </w:rPr>
      </w:pPr>
    </w:p>
    <w:p w14:paraId="60F82883" w14:textId="77777777" w:rsidR="004718A5" w:rsidRDefault="004718A5" w:rsidP="00D834F7">
      <w:pPr>
        <w:spacing w:line="276" w:lineRule="auto"/>
        <w:jc w:val="center"/>
        <w:rPr>
          <w:rFonts w:ascii="Cambria" w:eastAsia="Calibri" w:hAnsi="Cambria"/>
          <w:lang w:val="pl-PL" w:eastAsia="en-US"/>
        </w:rPr>
      </w:pPr>
    </w:p>
    <w:p w14:paraId="78CD81A8" w14:textId="77777777" w:rsidR="004718A5" w:rsidRDefault="004718A5" w:rsidP="00D834F7">
      <w:pPr>
        <w:spacing w:line="276" w:lineRule="auto"/>
        <w:jc w:val="center"/>
        <w:rPr>
          <w:rFonts w:ascii="Cambria" w:eastAsia="Calibri" w:hAnsi="Cambria"/>
          <w:lang w:val="pl-PL" w:eastAsia="en-US"/>
        </w:rPr>
      </w:pPr>
    </w:p>
    <w:p w14:paraId="70737169" w14:textId="77777777" w:rsidR="004718A5" w:rsidRDefault="004718A5" w:rsidP="00D834F7">
      <w:pPr>
        <w:spacing w:line="276" w:lineRule="auto"/>
        <w:jc w:val="center"/>
        <w:rPr>
          <w:rFonts w:ascii="Cambria" w:eastAsia="Calibri" w:hAnsi="Cambria"/>
          <w:lang w:val="pl-PL" w:eastAsia="en-US"/>
        </w:rPr>
      </w:pPr>
    </w:p>
    <w:p w14:paraId="09C5CCA3" w14:textId="77777777" w:rsidR="004718A5" w:rsidRDefault="004718A5" w:rsidP="00D834F7">
      <w:pPr>
        <w:spacing w:line="276" w:lineRule="auto"/>
        <w:jc w:val="center"/>
        <w:rPr>
          <w:rFonts w:ascii="Cambria" w:eastAsia="Calibri" w:hAnsi="Cambria"/>
          <w:lang w:val="pl-PL" w:eastAsia="en-US"/>
        </w:rPr>
      </w:pPr>
    </w:p>
    <w:p w14:paraId="647DAAC1" w14:textId="77777777" w:rsidR="004718A5" w:rsidRDefault="004718A5" w:rsidP="00D834F7">
      <w:pPr>
        <w:spacing w:line="276" w:lineRule="auto"/>
        <w:jc w:val="center"/>
        <w:rPr>
          <w:rFonts w:ascii="Cambria" w:eastAsia="Calibri" w:hAnsi="Cambria"/>
          <w:lang w:val="pl-PL" w:eastAsia="en-US"/>
        </w:rPr>
      </w:pPr>
    </w:p>
    <w:p w14:paraId="3004CA99" w14:textId="77777777" w:rsidR="004718A5" w:rsidRDefault="004718A5" w:rsidP="00D834F7">
      <w:pPr>
        <w:spacing w:line="276" w:lineRule="auto"/>
        <w:jc w:val="center"/>
        <w:rPr>
          <w:rFonts w:ascii="Cambria" w:eastAsia="Calibri" w:hAnsi="Cambria"/>
          <w:lang w:val="pl-PL" w:eastAsia="en-US"/>
        </w:rPr>
      </w:pPr>
    </w:p>
    <w:p w14:paraId="380117A0" w14:textId="77777777" w:rsidR="004718A5" w:rsidRDefault="004718A5" w:rsidP="00D834F7">
      <w:pPr>
        <w:spacing w:line="276" w:lineRule="auto"/>
        <w:jc w:val="center"/>
        <w:rPr>
          <w:rFonts w:ascii="Cambria" w:eastAsia="Calibri" w:hAnsi="Cambria"/>
          <w:lang w:val="pl-PL" w:eastAsia="en-US"/>
        </w:rPr>
      </w:pPr>
    </w:p>
    <w:p w14:paraId="5D087EEE" w14:textId="77777777" w:rsidR="004718A5" w:rsidRDefault="004718A5" w:rsidP="00D834F7">
      <w:pPr>
        <w:spacing w:line="276" w:lineRule="auto"/>
        <w:jc w:val="center"/>
        <w:rPr>
          <w:rFonts w:ascii="Cambria" w:eastAsia="Calibri" w:hAnsi="Cambria"/>
          <w:lang w:val="pl-PL" w:eastAsia="en-US"/>
        </w:rPr>
      </w:pPr>
    </w:p>
    <w:p w14:paraId="0334CFD0" w14:textId="77777777" w:rsidR="004718A5" w:rsidRDefault="004718A5" w:rsidP="00D834F7">
      <w:pPr>
        <w:spacing w:line="276" w:lineRule="auto"/>
        <w:jc w:val="center"/>
        <w:rPr>
          <w:rFonts w:ascii="Cambria" w:eastAsia="Calibri" w:hAnsi="Cambria"/>
          <w:lang w:val="pl-PL" w:eastAsia="en-US"/>
        </w:rPr>
      </w:pPr>
    </w:p>
    <w:p w14:paraId="6C795CCD" w14:textId="77777777" w:rsidR="004718A5" w:rsidRDefault="004718A5" w:rsidP="00D834F7">
      <w:pPr>
        <w:spacing w:line="276" w:lineRule="auto"/>
        <w:jc w:val="center"/>
        <w:rPr>
          <w:rFonts w:ascii="Cambria" w:eastAsia="Calibri" w:hAnsi="Cambria"/>
          <w:lang w:val="pl-PL" w:eastAsia="en-US"/>
        </w:rPr>
      </w:pPr>
    </w:p>
    <w:p w14:paraId="5C29B9A6" w14:textId="77777777" w:rsidR="004718A5" w:rsidRDefault="004718A5" w:rsidP="00D834F7">
      <w:pPr>
        <w:spacing w:line="276" w:lineRule="auto"/>
        <w:jc w:val="center"/>
        <w:rPr>
          <w:rFonts w:ascii="Cambria" w:eastAsia="Calibri" w:hAnsi="Cambria"/>
          <w:lang w:val="pl-PL" w:eastAsia="en-US"/>
        </w:rPr>
      </w:pPr>
    </w:p>
    <w:p w14:paraId="463DE7A2" w14:textId="77777777" w:rsidR="004718A5" w:rsidRDefault="004718A5" w:rsidP="00D834F7">
      <w:pPr>
        <w:spacing w:line="276" w:lineRule="auto"/>
        <w:jc w:val="center"/>
        <w:rPr>
          <w:rFonts w:ascii="Cambria" w:eastAsia="Calibri" w:hAnsi="Cambria"/>
          <w:lang w:val="pl-PL" w:eastAsia="en-US"/>
        </w:rPr>
      </w:pPr>
    </w:p>
    <w:p w14:paraId="2FA2DECA" w14:textId="77777777" w:rsidR="004718A5" w:rsidRDefault="004718A5" w:rsidP="00D834F7">
      <w:pPr>
        <w:spacing w:line="276" w:lineRule="auto"/>
        <w:jc w:val="center"/>
        <w:rPr>
          <w:rFonts w:ascii="Cambria" w:eastAsia="Calibri" w:hAnsi="Cambria"/>
          <w:lang w:val="pl-PL" w:eastAsia="en-US"/>
        </w:rPr>
      </w:pPr>
    </w:p>
    <w:p w14:paraId="268D53FA" w14:textId="77777777" w:rsidR="004718A5" w:rsidRDefault="004718A5" w:rsidP="00D834F7">
      <w:pPr>
        <w:spacing w:line="276" w:lineRule="auto"/>
        <w:jc w:val="center"/>
        <w:rPr>
          <w:rFonts w:ascii="Cambria" w:eastAsia="Calibri" w:hAnsi="Cambria"/>
          <w:lang w:val="pl-PL" w:eastAsia="en-US"/>
        </w:rPr>
      </w:pPr>
    </w:p>
    <w:p w14:paraId="7979A35F" w14:textId="77777777" w:rsidR="004718A5" w:rsidRDefault="004718A5" w:rsidP="00D834F7">
      <w:pPr>
        <w:spacing w:line="276" w:lineRule="auto"/>
        <w:jc w:val="center"/>
        <w:rPr>
          <w:rFonts w:ascii="Cambria" w:eastAsia="Calibri" w:hAnsi="Cambria"/>
          <w:lang w:val="pl-PL" w:eastAsia="en-US"/>
        </w:rPr>
      </w:pPr>
    </w:p>
    <w:p w14:paraId="45DC128C" w14:textId="77777777" w:rsidR="004718A5" w:rsidRDefault="004718A5" w:rsidP="00D834F7">
      <w:pPr>
        <w:spacing w:line="276" w:lineRule="auto"/>
        <w:jc w:val="center"/>
        <w:rPr>
          <w:rFonts w:ascii="Cambria" w:eastAsia="Calibri" w:hAnsi="Cambria"/>
          <w:lang w:val="pl-PL" w:eastAsia="en-US"/>
        </w:rPr>
      </w:pPr>
    </w:p>
    <w:p w14:paraId="3B3A7F01" w14:textId="77777777" w:rsidR="004718A5" w:rsidRDefault="004718A5" w:rsidP="00D834F7">
      <w:pPr>
        <w:spacing w:line="276" w:lineRule="auto"/>
        <w:jc w:val="center"/>
        <w:rPr>
          <w:rFonts w:ascii="Cambria" w:eastAsia="Calibri" w:hAnsi="Cambria"/>
          <w:lang w:val="pl-PL" w:eastAsia="en-US"/>
        </w:rPr>
      </w:pPr>
    </w:p>
    <w:p w14:paraId="4DA6BD43" w14:textId="77777777" w:rsidR="004718A5" w:rsidRDefault="004718A5" w:rsidP="00D834F7">
      <w:pPr>
        <w:spacing w:line="276" w:lineRule="auto"/>
        <w:jc w:val="center"/>
        <w:rPr>
          <w:rFonts w:ascii="Cambria" w:eastAsia="Calibri" w:hAnsi="Cambria"/>
          <w:lang w:val="pl-PL" w:eastAsia="en-US"/>
        </w:rPr>
      </w:pPr>
    </w:p>
    <w:p w14:paraId="6CF20C68" w14:textId="77777777" w:rsidR="004718A5" w:rsidRDefault="004718A5" w:rsidP="00D834F7">
      <w:pPr>
        <w:spacing w:line="276" w:lineRule="auto"/>
        <w:jc w:val="center"/>
        <w:rPr>
          <w:rFonts w:ascii="Cambria" w:eastAsia="Calibri" w:hAnsi="Cambria"/>
          <w:lang w:val="pl-PL" w:eastAsia="en-US"/>
        </w:rPr>
      </w:pPr>
    </w:p>
    <w:p w14:paraId="60D42229" w14:textId="77777777" w:rsidR="004718A5" w:rsidRDefault="004718A5" w:rsidP="00D834F7">
      <w:pPr>
        <w:spacing w:line="276" w:lineRule="auto"/>
        <w:jc w:val="center"/>
        <w:rPr>
          <w:rFonts w:ascii="Cambria" w:eastAsia="Calibri" w:hAnsi="Cambria"/>
          <w:lang w:val="pl-PL" w:eastAsia="en-US"/>
        </w:rPr>
      </w:pPr>
    </w:p>
    <w:p w14:paraId="1BCF4FA8" w14:textId="6087182D" w:rsidR="004718A5" w:rsidRPr="004718A5" w:rsidRDefault="004718A5" w:rsidP="004718A5">
      <w:pPr>
        <w:widowControl/>
        <w:suppressAutoHyphens w:val="0"/>
        <w:spacing w:after="160" w:line="259" w:lineRule="auto"/>
        <w:rPr>
          <w:rFonts w:ascii="Cambria" w:hAnsi="Cambria"/>
          <w:b/>
          <w:bCs/>
          <w:color w:val="000000" w:themeColor="text1"/>
          <w:lang w:val="pl-PL"/>
        </w:rPr>
      </w:pPr>
      <w:r w:rsidRPr="004718A5">
        <w:rPr>
          <w:rFonts w:ascii="Cambria" w:eastAsia="Calibri" w:hAnsi="Cambria"/>
          <w:color w:val="000000" w:themeColor="text1"/>
          <w:lang w:val="pl-PL" w:eastAsia="en-US"/>
        </w:rPr>
        <w:t xml:space="preserve">Załącznik Nr </w:t>
      </w:r>
      <w:r>
        <w:rPr>
          <w:rFonts w:ascii="Cambria" w:eastAsia="Calibri" w:hAnsi="Cambria"/>
          <w:color w:val="000000" w:themeColor="text1"/>
          <w:lang w:val="pl-PL" w:eastAsia="en-US"/>
        </w:rPr>
        <w:t>4</w:t>
      </w:r>
      <w:r w:rsidRPr="004718A5">
        <w:rPr>
          <w:rFonts w:ascii="Cambria" w:eastAsia="Calibri" w:hAnsi="Cambria"/>
          <w:color w:val="000000" w:themeColor="text1"/>
          <w:lang w:val="pl-PL" w:eastAsia="en-US"/>
        </w:rPr>
        <w:br/>
        <w:t xml:space="preserve">                                                                do </w:t>
      </w:r>
      <w:r w:rsidRPr="004718A5">
        <w:rPr>
          <w:rFonts w:ascii="Cambria" w:hAnsi="Cambria"/>
          <w:color w:val="000000" w:themeColor="text1"/>
          <w:lang w:val="pl-PL"/>
        </w:rPr>
        <w:t xml:space="preserve">Umowy </w:t>
      </w:r>
      <w:r>
        <w:rPr>
          <w:rFonts w:ascii="Cambria" w:hAnsi="Cambria"/>
          <w:color w:val="000000" w:themeColor="text1"/>
          <w:lang w:val="pl-PL"/>
        </w:rPr>
        <w:t>………………………………………..</w:t>
      </w:r>
      <w:r w:rsidRPr="004718A5">
        <w:rPr>
          <w:rFonts w:ascii="Cambria" w:hAnsi="Cambria"/>
          <w:color w:val="000000" w:themeColor="text1"/>
          <w:lang w:val="pl-PL"/>
        </w:rPr>
        <w:t xml:space="preserve"> na roboty budowlane</w:t>
      </w:r>
    </w:p>
    <w:p w14:paraId="7B2F9826" w14:textId="77777777" w:rsidR="004718A5" w:rsidRPr="004718A5" w:rsidRDefault="004718A5" w:rsidP="004718A5">
      <w:pPr>
        <w:widowControl/>
        <w:suppressAutoHyphens w:val="0"/>
        <w:autoSpaceDE w:val="0"/>
        <w:autoSpaceDN w:val="0"/>
        <w:contextualSpacing/>
        <w:rPr>
          <w:rFonts w:ascii="Cambria" w:eastAsia="Calibri" w:hAnsi="Cambria"/>
          <w:color w:val="000000" w:themeColor="text1"/>
          <w:lang w:val="pl-PL" w:eastAsia="en-US"/>
        </w:rPr>
      </w:pPr>
    </w:p>
    <w:p w14:paraId="6BECEBE1" w14:textId="77777777" w:rsidR="004718A5" w:rsidRPr="004718A5" w:rsidRDefault="004718A5" w:rsidP="004718A5">
      <w:pPr>
        <w:jc w:val="center"/>
        <w:rPr>
          <w:rFonts w:ascii="Cambria" w:hAnsi="Cambria"/>
          <w:b/>
          <w:color w:val="000000" w:themeColor="text1"/>
          <w:lang w:val="pl-PL"/>
        </w:rPr>
      </w:pPr>
      <w:bookmarkStart w:id="8" w:name="_Hlk7432589"/>
      <w:r w:rsidRPr="004718A5">
        <w:rPr>
          <w:rFonts w:ascii="Cambria" w:hAnsi="Cambria"/>
          <w:b/>
          <w:color w:val="000000" w:themeColor="text1"/>
          <w:lang w:val="pl-PL"/>
        </w:rPr>
        <w:t xml:space="preserve">KLAUZULA INFORMACYJNA dotycząca przetwarzania danych osobowych </w:t>
      </w:r>
      <w:r w:rsidRPr="004718A5">
        <w:rPr>
          <w:rFonts w:ascii="Cambria" w:hAnsi="Cambria"/>
          <w:b/>
          <w:color w:val="000000" w:themeColor="text1"/>
          <w:lang w:val="pl-PL"/>
        </w:rPr>
        <w:br/>
        <w:t>osób innych niż Wykonawca</w:t>
      </w:r>
    </w:p>
    <w:p w14:paraId="7B21FD29" w14:textId="77777777" w:rsidR="004718A5" w:rsidRPr="004718A5" w:rsidRDefault="004718A5" w:rsidP="004718A5">
      <w:pPr>
        <w:rPr>
          <w:rFonts w:ascii="Cambria" w:hAnsi="Cambria"/>
          <w:color w:val="000000" w:themeColor="text1"/>
          <w:lang w:val="pl-PL"/>
        </w:rPr>
      </w:pPr>
      <w:r w:rsidRPr="004718A5">
        <w:rPr>
          <w:rFonts w:ascii="Cambria" w:hAnsi="Cambria"/>
          <w:color w:val="000000" w:themeColor="text1"/>
          <w:lang w:val="pl-PL"/>
        </w:rPr>
        <w:t xml:space="preserve">Na podstawie art. </w:t>
      </w:r>
      <w:r w:rsidRPr="004718A5">
        <w:rPr>
          <w:rFonts w:ascii="Cambria" w:hAnsi="Cambria"/>
          <w:b/>
          <w:bCs/>
          <w:color w:val="000000" w:themeColor="text1"/>
          <w:lang w:val="pl-PL"/>
        </w:rPr>
        <w:t>14 ust. 1 i 2</w:t>
      </w:r>
      <w:r w:rsidRPr="004718A5">
        <w:rPr>
          <w:rFonts w:ascii="Cambria" w:hAnsi="Cambria"/>
          <w:color w:val="000000" w:themeColor="text1"/>
          <w:lang w:val="pl-PL"/>
        </w:rPr>
        <w:t xml:space="preserve"> ogólnego rozporządzenia o ochronie danych z 27 kwietnia 2016 r. - dalej: „RODO” informujemy, że:</w:t>
      </w:r>
    </w:p>
    <w:p w14:paraId="61FA19C9" w14:textId="77777777" w:rsidR="004718A5" w:rsidRPr="001443F6" w:rsidRDefault="004718A5" w:rsidP="004718A5">
      <w:pPr>
        <w:pStyle w:val="Akapitzlist"/>
        <w:numPr>
          <w:ilvl w:val="1"/>
          <w:numId w:val="67"/>
        </w:numPr>
        <w:spacing w:before="0" w:after="160" w:line="276" w:lineRule="auto"/>
        <w:ind w:left="567"/>
        <w:rPr>
          <w:rFonts w:ascii="Cambria" w:hAnsi="Cambria"/>
          <w:b/>
          <w:color w:val="000000" w:themeColor="text1"/>
          <w:sz w:val="24"/>
          <w:szCs w:val="24"/>
        </w:rPr>
      </w:pPr>
      <w:r w:rsidRPr="001443F6">
        <w:rPr>
          <w:rFonts w:ascii="Cambria" w:hAnsi="Cambria"/>
          <w:color w:val="000000" w:themeColor="text1"/>
          <w:sz w:val="24"/>
          <w:szCs w:val="24"/>
        </w:rPr>
        <w:t xml:space="preserve">Administratorem Państwa danych jest </w:t>
      </w:r>
      <w:r w:rsidRPr="001443F6">
        <w:rPr>
          <w:rStyle w:val="fontstyle01"/>
          <w:color w:val="000000" w:themeColor="text1"/>
        </w:rPr>
        <w:t xml:space="preserve">Gmina Zwierzyniec reprezentowana przez Burmistrza Zwierzyńca z siedzibą ul. Rynek 1, 22-470 Zwierzyniec, tel.: 84 687 20 11, e-mail: </w:t>
      </w:r>
      <w:hyperlink r:id="rId9" w:history="1">
        <w:r w:rsidRPr="001443F6">
          <w:rPr>
            <w:rStyle w:val="Hipercze"/>
            <w:rFonts w:ascii="Cambria" w:hAnsi="Cambria"/>
            <w:color w:val="000000" w:themeColor="text1"/>
            <w:sz w:val="24"/>
            <w:szCs w:val="24"/>
          </w:rPr>
          <w:t>um@zwierzyniec.info.pl</w:t>
        </w:r>
      </w:hyperlink>
      <w:r w:rsidRPr="001443F6">
        <w:rPr>
          <w:rStyle w:val="Hipercze"/>
          <w:rFonts w:ascii="Cambria" w:hAnsi="Cambria"/>
          <w:color w:val="000000" w:themeColor="text1"/>
          <w:sz w:val="24"/>
          <w:szCs w:val="24"/>
        </w:rPr>
        <w:t xml:space="preserve"> </w:t>
      </w:r>
    </w:p>
    <w:p w14:paraId="52BC12A7" w14:textId="77777777" w:rsidR="004718A5" w:rsidRPr="001443F6" w:rsidRDefault="004718A5" w:rsidP="004718A5">
      <w:pPr>
        <w:pStyle w:val="Akapitzlist"/>
        <w:numPr>
          <w:ilvl w:val="1"/>
          <w:numId w:val="67"/>
        </w:numPr>
        <w:spacing w:before="0" w:after="160" w:line="276" w:lineRule="auto"/>
        <w:ind w:left="567"/>
        <w:jc w:val="left"/>
        <w:rPr>
          <w:rFonts w:ascii="Cambria" w:hAnsi="Cambria"/>
          <w:color w:val="000000" w:themeColor="text1"/>
          <w:sz w:val="24"/>
          <w:szCs w:val="24"/>
        </w:rPr>
      </w:pPr>
      <w:r w:rsidRPr="001443F6">
        <w:rPr>
          <w:rFonts w:ascii="Cambria" w:hAnsi="Cambria"/>
          <w:color w:val="000000" w:themeColor="text1"/>
          <w:sz w:val="24"/>
          <w:szCs w:val="24"/>
        </w:rPr>
        <w:t xml:space="preserve">W sprawach z zakresu ochrony danych osobowych mogą Państwo kontaktować się z wyznaczonym przez Administratora Inspektorem Ochrony Danych pod adresem e-mail </w:t>
      </w:r>
      <w:hyperlink r:id="rId10" w:history="1">
        <w:r w:rsidRPr="001443F6">
          <w:rPr>
            <w:rStyle w:val="Hipercze"/>
            <w:rFonts w:ascii="Cambria" w:hAnsi="Cambria"/>
            <w:color w:val="000000" w:themeColor="text1"/>
            <w:sz w:val="24"/>
            <w:szCs w:val="24"/>
          </w:rPr>
          <w:t>iod@zwierzyniec.info.pl</w:t>
        </w:r>
      </w:hyperlink>
      <w:r w:rsidRPr="001443F6">
        <w:rPr>
          <w:rFonts w:ascii="Cambria" w:hAnsi="Cambria"/>
          <w:color w:val="000000" w:themeColor="text1"/>
          <w:sz w:val="24"/>
          <w:szCs w:val="24"/>
        </w:rPr>
        <w:t xml:space="preserve"> . </w:t>
      </w:r>
    </w:p>
    <w:p w14:paraId="14247A52" w14:textId="77777777" w:rsidR="004718A5" w:rsidRPr="001443F6" w:rsidRDefault="004718A5" w:rsidP="004718A5">
      <w:pPr>
        <w:pStyle w:val="Akapitzlist"/>
        <w:numPr>
          <w:ilvl w:val="1"/>
          <w:numId w:val="67"/>
        </w:numPr>
        <w:spacing w:before="0" w:after="160" w:line="276" w:lineRule="auto"/>
        <w:ind w:left="567"/>
        <w:rPr>
          <w:rFonts w:ascii="Cambria" w:hAnsi="Cambria"/>
          <w:color w:val="000000" w:themeColor="text1"/>
          <w:sz w:val="24"/>
          <w:szCs w:val="24"/>
          <w:u w:val="single"/>
        </w:rPr>
      </w:pPr>
      <w:r w:rsidRPr="001443F6">
        <w:rPr>
          <w:rFonts w:ascii="Cambria" w:hAnsi="Cambria"/>
          <w:color w:val="000000" w:themeColor="text1"/>
          <w:sz w:val="24"/>
          <w:szCs w:val="24"/>
          <w:u w:val="single"/>
        </w:rPr>
        <w:t xml:space="preserve">Państwa dane osobowe będą przetwarzane </w:t>
      </w:r>
      <w:bookmarkStart w:id="9" w:name="_Hlk6857956"/>
      <w:bookmarkStart w:id="10" w:name="_Hlk268865"/>
      <w:r w:rsidRPr="001443F6">
        <w:rPr>
          <w:rStyle w:val="Uwydatnienie"/>
          <w:rFonts w:ascii="Cambria" w:hAnsi="Cambria"/>
          <w:color w:val="000000" w:themeColor="text1"/>
          <w:sz w:val="24"/>
          <w:szCs w:val="24"/>
          <w:u w:val="single"/>
          <w:bdr w:val="none" w:sz="0" w:space="0" w:color="auto" w:frame="1"/>
        </w:rPr>
        <w:t xml:space="preserve">w celu realizacji postanowień wynikających z umowy zawartej przez Administratora z Państwa pracodawcą (wykonawcą zamówienia), w tym w celach kontaktowych. Podstawą przetwarzania Państwa danych jest art. 6 ust. 1 lit. e) RODO tj. </w:t>
      </w:r>
      <w:bookmarkEnd w:id="9"/>
      <w:r w:rsidRPr="001443F6">
        <w:rPr>
          <w:rStyle w:val="Uwydatnienie"/>
          <w:rFonts w:ascii="Cambria" w:hAnsi="Cambria"/>
          <w:color w:val="000000" w:themeColor="text1"/>
          <w:sz w:val="24"/>
          <w:szCs w:val="24"/>
          <w:u w:val="single"/>
          <w:bdr w:val="none" w:sz="0" w:space="0" w:color="auto" w:frame="1"/>
        </w:rPr>
        <w:t>wykonanie zadania realizowanego w interesie publicznym w związku z zawarciem ww. umowy.</w:t>
      </w:r>
    </w:p>
    <w:p w14:paraId="5675539C" w14:textId="77777777" w:rsidR="004718A5" w:rsidRPr="001443F6" w:rsidRDefault="004718A5" w:rsidP="004718A5">
      <w:pPr>
        <w:pStyle w:val="Akapitzlist"/>
        <w:numPr>
          <w:ilvl w:val="1"/>
          <w:numId w:val="67"/>
        </w:numPr>
        <w:spacing w:before="0" w:after="160" w:line="276" w:lineRule="auto"/>
        <w:ind w:left="567"/>
        <w:rPr>
          <w:rFonts w:ascii="Cambria" w:hAnsi="Cambria"/>
          <w:color w:val="000000" w:themeColor="text1"/>
          <w:sz w:val="24"/>
          <w:szCs w:val="24"/>
        </w:rPr>
      </w:pPr>
      <w:r w:rsidRPr="001443F6">
        <w:rPr>
          <w:rFonts w:ascii="Cambria" w:hAnsi="Cambria"/>
          <w:color w:val="000000" w:themeColor="text1"/>
          <w:sz w:val="24"/>
          <w:szCs w:val="24"/>
        </w:rPr>
        <w:t xml:space="preserve">Państwa dane osobowe będą przetwarzane przez okres zawarty w ustawie o zasobach archiwalnych i archiwach, a także obowiązującej u Administratora Instrukcji kancelaryjnej i JRWA tj. przez okres 5 lat licząc od początku roku następującego po roku, w którym umowa przestała obowiązywać. </w:t>
      </w:r>
    </w:p>
    <w:bookmarkEnd w:id="10"/>
    <w:p w14:paraId="6E156DDF" w14:textId="77777777" w:rsidR="004718A5" w:rsidRPr="001443F6" w:rsidRDefault="004718A5" w:rsidP="004718A5">
      <w:pPr>
        <w:pStyle w:val="Akapitzlist"/>
        <w:numPr>
          <w:ilvl w:val="1"/>
          <w:numId w:val="67"/>
        </w:numPr>
        <w:spacing w:before="0" w:after="0" w:line="276" w:lineRule="auto"/>
        <w:ind w:left="567"/>
        <w:rPr>
          <w:rFonts w:ascii="Cambria" w:hAnsi="Cambria"/>
          <w:color w:val="000000" w:themeColor="text1"/>
          <w:sz w:val="24"/>
          <w:szCs w:val="24"/>
        </w:rPr>
      </w:pPr>
      <w:r w:rsidRPr="001443F6">
        <w:rPr>
          <w:rFonts w:ascii="Cambria" w:hAnsi="Cambria"/>
          <w:color w:val="000000" w:themeColor="text1"/>
          <w:sz w:val="24"/>
          <w:szCs w:val="24"/>
        </w:rPr>
        <w:t>W odniesieniu do Państwa danych osobowych nie będą one podlegały zautomatyzowanemu podejmowaniu decyzji, w tym profilowaniu.</w:t>
      </w:r>
    </w:p>
    <w:p w14:paraId="4724FAEC" w14:textId="77777777" w:rsidR="004718A5" w:rsidRPr="001443F6" w:rsidRDefault="004718A5" w:rsidP="004718A5">
      <w:pPr>
        <w:pStyle w:val="Akapitzlist"/>
        <w:numPr>
          <w:ilvl w:val="1"/>
          <w:numId w:val="67"/>
        </w:numPr>
        <w:spacing w:before="0" w:after="160" w:line="276" w:lineRule="auto"/>
        <w:ind w:left="567"/>
        <w:rPr>
          <w:rFonts w:ascii="Cambria" w:hAnsi="Cambria"/>
          <w:color w:val="000000" w:themeColor="text1"/>
          <w:sz w:val="24"/>
          <w:szCs w:val="24"/>
        </w:rPr>
      </w:pPr>
      <w:r w:rsidRPr="001443F6">
        <w:rPr>
          <w:rFonts w:ascii="Cambria" w:hAnsi="Cambria"/>
          <w:color w:val="000000" w:themeColor="text1"/>
          <w:sz w:val="24"/>
          <w:szCs w:val="24"/>
        </w:rPr>
        <w:t>Państwa dane osobowe nie będą przekazywane poza Europejski Obszar Gospodarczy.</w:t>
      </w:r>
    </w:p>
    <w:p w14:paraId="70BB13C3" w14:textId="77777777" w:rsidR="004718A5" w:rsidRPr="001443F6" w:rsidRDefault="004718A5" w:rsidP="004718A5">
      <w:pPr>
        <w:pStyle w:val="Akapitzlist"/>
        <w:numPr>
          <w:ilvl w:val="1"/>
          <w:numId w:val="67"/>
        </w:numPr>
        <w:spacing w:before="0" w:after="160" w:line="276" w:lineRule="auto"/>
        <w:ind w:left="567"/>
        <w:rPr>
          <w:rFonts w:ascii="Cambria" w:hAnsi="Cambria"/>
          <w:b/>
          <w:color w:val="000000" w:themeColor="text1"/>
          <w:sz w:val="24"/>
          <w:szCs w:val="24"/>
        </w:rPr>
      </w:pPr>
      <w:r w:rsidRPr="001443F6">
        <w:rPr>
          <w:rFonts w:ascii="Cambria" w:hAnsi="Cambria"/>
          <w:color w:val="000000" w:themeColor="text1"/>
          <w:sz w:val="24"/>
          <w:szCs w:val="24"/>
        </w:rPr>
        <w:t>Państwa dane zostały pozyskane od Państwa pracodawcy/Wykonawcy umowy w związku z realizacją postanowień umowy zawartej przez Administratora z Państwa pracodawcą/Wykonawcą umowy.</w:t>
      </w:r>
    </w:p>
    <w:p w14:paraId="53F20C7C" w14:textId="77777777" w:rsidR="004718A5" w:rsidRPr="001443F6" w:rsidRDefault="004718A5" w:rsidP="004718A5">
      <w:pPr>
        <w:pStyle w:val="Akapitzlist"/>
        <w:numPr>
          <w:ilvl w:val="1"/>
          <w:numId w:val="67"/>
        </w:numPr>
        <w:spacing w:before="0" w:after="160" w:line="276" w:lineRule="auto"/>
        <w:ind w:left="567"/>
        <w:rPr>
          <w:rFonts w:ascii="Cambria" w:hAnsi="Cambria"/>
          <w:color w:val="000000" w:themeColor="text1"/>
          <w:sz w:val="24"/>
          <w:szCs w:val="24"/>
        </w:rPr>
      </w:pPr>
      <w:r w:rsidRPr="001443F6">
        <w:rPr>
          <w:rFonts w:ascii="Cambria" w:hAnsi="Cambria"/>
          <w:color w:val="000000" w:themeColor="text1"/>
          <w:sz w:val="24"/>
          <w:szCs w:val="24"/>
        </w:rPr>
        <w:t>Będziemy przetwarzać Państwa służbowe dane kontaktowe w zakresie: imienia i nazwiska, adresu email, nr tel.</w:t>
      </w:r>
      <w:bookmarkStart w:id="11" w:name="_Hlk271688"/>
      <w:r w:rsidRPr="001443F6">
        <w:rPr>
          <w:rFonts w:ascii="Cambria" w:hAnsi="Cambria"/>
          <w:color w:val="000000" w:themeColor="text1"/>
          <w:sz w:val="24"/>
          <w:szCs w:val="24"/>
        </w:rPr>
        <w:t xml:space="preserve">, nr uprawnień, ponieważ są one niezbędne do należytej realizacji ww. umowy. </w:t>
      </w:r>
    </w:p>
    <w:bookmarkEnd w:id="8"/>
    <w:bookmarkEnd w:id="11"/>
    <w:p w14:paraId="07D5D993" w14:textId="77777777" w:rsidR="004718A5" w:rsidRPr="001443F6" w:rsidRDefault="004718A5" w:rsidP="004718A5">
      <w:pPr>
        <w:pStyle w:val="Akapitzlist"/>
        <w:numPr>
          <w:ilvl w:val="1"/>
          <w:numId w:val="67"/>
        </w:numPr>
        <w:spacing w:before="0" w:after="160" w:line="276" w:lineRule="auto"/>
        <w:ind w:left="567"/>
        <w:rPr>
          <w:rFonts w:ascii="Cambria" w:hAnsi="Cambria"/>
          <w:b/>
          <w:color w:val="000000" w:themeColor="text1"/>
          <w:sz w:val="24"/>
          <w:szCs w:val="24"/>
        </w:rPr>
      </w:pPr>
      <w:r w:rsidRPr="001443F6">
        <w:rPr>
          <w:rFonts w:ascii="Cambria" w:hAnsi="Cambria"/>
          <w:color w:val="000000" w:themeColor="text1"/>
          <w:sz w:val="24"/>
          <w:szCs w:val="24"/>
        </w:rPr>
        <w:t>Państwa dane mogą zostać przekazane podmiotom uprawionym na podstawie przepisów prawa lub  podmiotom zewnętrznym np. firmie obsługującej serwisowo elektroniczny obieg dokumentów w urzędzie, firmie hostującej przestrzeń dyskową pod serwer pocztowy lub firmie brakującej dokumentacje niearchiwalną, na podstawie umowy powierzenia przetwarzania danych osobowych.</w:t>
      </w:r>
    </w:p>
    <w:p w14:paraId="32089ECA" w14:textId="77777777" w:rsidR="004718A5" w:rsidRPr="001443F6" w:rsidRDefault="004718A5" w:rsidP="004718A5">
      <w:pPr>
        <w:pStyle w:val="Akapitzlist"/>
        <w:numPr>
          <w:ilvl w:val="1"/>
          <w:numId w:val="67"/>
        </w:numPr>
        <w:spacing w:before="0" w:after="160" w:line="276" w:lineRule="auto"/>
        <w:ind w:left="567"/>
        <w:rPr>
          <w:rFonts w:ascii="Cambria" w:hAnsi="Cambria"/>
          <w:b/>
          <w:color w:val="000000" w:themeColor="text1"/>
          <w:sz w:val="24"/>
          <w:szCs w:val="24"/>
        </w:rPr>
      </w:pPr>
      <w:r w:rsidRPr="001443F6">
        <w:rPr>
          <w:rFonts w:ascii="Cambria" w:hAnsi="Cambria"/>
          <w:color w:val="000000" w:themeColor="text1"/>
          <w:sz w:val="24"/>
          <w:szCs w:val="24"/>
        </w:rPr>
        <w:t xml:space="preserve">W związku z przetwarzaniem Państwa danych osobowych, przysługują Państwu </w:t>
      </w:r>
      <w:r w:rsidRPr="001443F6">
        <w:rPr>
          <w:rFonts w:ascii="Cambria" w:hAnsi="Cambria"/>
          <w:color w:val="000000" w:themeColor="text1"/>
          <w:sz w:val="24"/>
          <w:szCs w:val="24"/>
        </w:rPr>
        <w:br/>
        <w:t>następujące prawa:</w:t>
      </w:r>
    </w:p>
    <w:p w14:paraId="0FC082AD" w14:textId="77777777" w:rsidR="004718A5" w:rsidRPr="001443F6" w:rsidRDefault="004718A5" w:rsidP="004718A5">
      <w:pPr>
        <w:pStyle w:val="Akapitzlist"/>
        <w:spacing w:line="240" w:lineRule="auto"/>
        <w:ind w:left="568"/>
        <w:rPr>
          <w:rFonts w:ascii="Cambria" w:hAnsi="Cambria"/>
          <w:color w:val="000000" w:themeColor="text1"/>
          <w:sz w:val="24"/>
          <w:szCs w:val="24"/>
        </w:rPr>
      </w:pPr>
      <w:r w:rsidRPr="001443F6">
        <w:rPr>
          <w:rFonts w:ascii="Cambria" w:hAnsi="Cambria"/>
          <w:color w:val="000000" w:themeColor="text1"/>
          <w:sz w:val="24"/>
          <w:szCs w:val="24"/>
        </w:rPr>
        <w:t>a)   prawo dostępu do swoich danych oraz otrzymania ich kopii</w:t>
      </w:r>
    </w:p>
    <w:p w14:paraId="6761F1C6" w14:textId="77777777" w:rsidR="004718A5" w:rsidRPr="004718A5" w:rsidRDefault="004718A5" w:rsidP="004718A5">
      <w:pPr>
        <w:ind w:left="568"/>
        <w:rPr>
          <w:rFonts w:ascii="Cambria" w:hAnsi="Cambria"/>
          <w:color w:val="000000" w:themeColor="text1"/>
          <w:lang w:val="pl-PL"/>
        </w:rPr>
      </w:pPr>
      <w:r w:rsidRPr="004718A5">
        <w:rPr>
          <w:rFonts w:ascii="Cambria" w:hAnsi="Cambria"/>
          <w:color w:val="000000" w:themeColor="text1"/>
          <w:lang w:val="pl-PL"/>
        </w:rPr>
        <w:t>b)   prawo do sprostowania (poprawiania) swoich danych osobowych;</w:t>
      </w:r>
    </w:p>
    <w:p w14:paraId="33852B59" w14:textId="77777777" w:rsidR="004718A5" w:rsidRPr="004718A5" w:rsidRDefault="004718A5" w:rsidP="004718A5">
      <w:pPr>
        <w:ind w:left="568"/>
        <w:rPr>
          <w:rFonts w:ascii="Cambria" w:hAnsi="Cambria"/>
          <w:color w:val="000000" w:themeColor="text1"/>
          <w:lang w:val="pl-PL"/>
        </w:rPr>
      </w:pPr>
      <w:r w:rsidRPr="004718A5">
        <w:rPr>
          <w:rFonts w:ascii="Cambria" w:hAnsi="Cambria"/>
          <w:color w:val="000000" w:themeColor="text1"/>
          <w:lang w:val="pl-PL"/>
        </w:rPr>
        <w:t>c)   prawo do ograniczenia przetwarzania danych osobowych;</w:t>
      </w:r>
    </w:p>
    <w:p w14:paraId="16DCB6D2" w14:textId="77777777" w:rsidR="004718A5" w:rsidRPr="004718A5" w:rsidRDefault="004718A5" w:rsidP="004718A5">
      <w:pPr>
        <w:ind w:left="568"/>
        <w:rPr>
          <w:rFonts w:ascii="Cambria" w:hAnsi="Cambria"/>
          <w:color w:val="000000" w:themeColor="text1"/>
          <w:lang w:val="pl-PL"/>
        </w:rPr>
      </w:pPr>
      <w:r w:rsidRPr="004718A5">
        <w:rPr>
          <w:rFonts w:ascii="Cambria" w:hAnsi="Cambria"/>
          <w:color w:val="000000" w:themeColor="text1"/>
          <w:lang w:val="pl-PL"/>
        </w:rPr>
        <w:t>d)   prawo do przenoszenia danych osobowych,</w:t>
      </w:r>
    </w:p>
    <w:p w14:paraId="2C5E66B0" w14:textId="77777777" w:rsidR="004718A5" w:rsidRPr="004718A5" w:rsidRDefault="004718A5" w:rsidP="004718A5">
      <w:pPr>
        <w:ind w:left="568"/>
        <w:rPr>
          <w:rFonts w:ascii="Cambria" w:hAnsi="Cambria"/>
          <w:color w:val="000000" w:themeColor="text1"/>
          <w:lang w:val="pl-PL"/>
        </w:rPr>
      </w:pPr>
      <w:r w:rsidRPr="004718A5">
        <w:rPr>
          <w:rFonts w:ascii="Cambria" w:hAnsi="Cambria"/>
          <w:color w:val="000000" w:themeColor="text1"/>
          <w:lang w:val="pl-PL"/>
        </w:rPr>
        <w:t xml:space="preserve">e) prawo wniesienia skargi do Prezesa Urzędu Ochrony Danych Osobowych </w:t>
      </w:r>
      <w:r w:rsidRPr="004718A5">
        <w:rPr>
          <w:rFonts w:ascii="Cambria" w:hAnsi="Cambria"/>
          <w:color w:val="000000" w:themeColor="text1"/>
          <w:lang w:val="pl-PL"/>
        </w:rPr>
        <w:br/>
        <w:t xml:space="preserve">(ul. Stawki 2, 00-193 Warszawa), w sytuacji, gdy uzna Pani/Pan, że przetwarzanie </w:t>
      </w:r>
      <w:r w:rsidRPr="004718A5">
        <w:rPr>
          <w:rFonts w:ascii="Cambria" w:hAnsi="Cambria"/>
          <w:color w:val="000000" w:themeColor="text1"/>
          <w:lang w:val="pl-PL"/>
        </w:rPr>
        <w:br/>
      </w:r>
      <w:r w:rsidRPr="004718A5">
        <w:rPr>
          <w:rFonts w:ascii="Cambria" w:hAnsi="Cambria"/>
          <w:color w:val="000000" w:themeColor="text1"/>
          <w:lang w:val="pl-PL"/>
        </w:rPr>
        <w:lastRenderedPageBreak/>
        <w:t xml:space="preserve">danych osobowych narusza przepisy ogólnego rozporządzenia o ochronie danych </w:t>
      </w:r>
      <w:r w:rsidRPr="004718A5">
        <w:rPr>
          <w:rFonts w:ascii="Cambria" w:hAnsi="Cambria"/>
          <w:color w:val="000000" w:themeColor="text1"/>
          <w:lang w:val="pl-PL"/>
        </w:rPr>
        <w:br/>
        <w:t>osobowych (RODO);</w:t>
      </w:r>
    </w:p>
    <w:p w14:paraId="3C9643F5" w14:textId="77777777" w:rsidR="004718A5" w:rsidRPr="004718A5" w:rsidRDefault="004718A5" w:rsidP="004718A5">
      <w:pPr>
        <w:widowControl/>
        <w:suppressAutoHyphens w:val="0"/>
        <w:autoSpaceDE w:val="0"/>
        <w:autoSpaceDN w:val="0"/>
        <w:contextualSpacing/>
        <w:rPr>
          <w:rFonts w:ascii="Cambria" w:eastAsia="Calibri" w:hAnsi="Cambria"/>
          <w:color w:val="000000" w:themeColor="text1"/>
          <w:lang w:val="pl-PL" w:eastAsia="en-US"/>
        </w:rPr>
      </w:pPr>
    </w:p>
    <w:p w14:paraId="6BB9D58F" w14:textId="77777777" w:rsidR="004718A5" w:rsidRPr="004718A5" w:rsidRDefault="004718A5" w:rsidP="004718A5">
      <w:pPr>
        <w:widowControl/>
        <w:suppressAutoHyphens w:val="0"/>
        <w:autoSpaceDE w:val="0"/>
        <w:autoSpaceDN w:val="0"/>
        <w:contextualSpacing/>
        <w:rPr>
          <w:rFonts w:ascii="Cambria" w:eastAsia="Calibri" w:hAnsi="Cambria"/>
          <w:color w:val="000000" w:themeColor="text1"/>
          <w:lang w:val="pl-PL" w:eastAsia="en-US"/>
        </w:rPr>
      </w:pPr>
    </w:p>
    <w:p w14:paraId="476B7370" w14:textId="77777777" w:rsidR="004718A5" w:rsidRPr="00FA4954" w:rsidRDefault="004718A5" w:rsidP="00D834F7">
      <w:pPr>
        <w:spacing w:line="276" w:lineRule="auto"/>
        <w:jc w:val="center"/>
        <w:rPr>
          <w:rFonts w:ascii="Cambria" w:eastAsia="Calibri" w:hAnsi="Cambria"/>
          <w:lang w:val="pl-PL" w:eastAsia="en-US"/>
        </w:rPr>
      </w:pPr>
    </w:p>
    <w:sectPr w:rsidR="004718A5" w:rsidRPr="00FA4954" w:rsidSect="00AA2769">
      <w:headerReference w:type="even" r:id="rId11"/>
      <w:headerReference w:type="default" r:id="rId12"/>
      <w:footerReference w:type="even" r:id="rId13"/>
      <w:footerReference w:type="default" r:id="rId14"/>
      <w:headerReference w:type="first" r:id="rId15"/>
      <w:footerReference w:type="first" r:id="rId16"/>
      <w:pgSz w:w="11906" w:h="16838"/>
      <w:pgMar w:top="487" w:right="1091" w:bottom="1191" w:left="1050" w:header="426" w:footer="567" w:gutter="0"/>
      <w:cols w:space="708"/>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D2268" w14:textId="77777777" w:rsidR="008D11CF" w:rsidRDefault="008D11CF" w:rsidP="00820051">
      <w:r>
        <w:separator/>
      </w:r>
    </w:p>
  </w:endnote>
  <w:endnote w:type="continuationSeparator" w:id="0">
    <w:p w14:paraId="3A0F3970" w14:textId="77777777" w:rsidR="008D11CF" w:rsidRDefault="008D11CF" w:rsidP="00820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Narrow">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OpenSymbol">
    <w:altName w:val="Segoe UI Symbol"/>
    <w:charset w:val="00"/>
    <w:family w:val="auto"/>
    <w:pitch w:val="variable"/>
    <w:sig w:usb0="00000003" w:usb1="1001ECE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font888">
    <w:altName w:val="Calibri"/>
    <w:charset w:val="EE"/>
    <w:family w:val="auto"/>
    <w:pitch w:val="variable"/>
  </w:font>
  <w:font w:name="Calibri Light">
    <w:panose1 w:val="020F03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Univers-PL">
    <w:altName w:val="Calibri"/>
    <w:charset w:val="EE"/>
    <w:family w:val="roman"/>
    <w:pitch w:val="variable"/>
  </w:font>
  <w:font w:name="Optima">
    <w:panose1 w:val="020B0502050508020304"/>
    <w:charset w:val="00"/>
    <w:family w:val="swiss"/>
    <w:pitch w:val="variable"/>
    <w:sig w:usb0="00000007" w:usb1="00000000" w:usb2="00000000" w:usb3="00000000" w:csb0="00000093" w:csb1="00000000"/>
  </w:font>
  <w:font w:name="Helvetica Neue">
    <w:altName w:val="Times New Roman"/>
    <w:charset w:val="EE"/>
    <w:family w:val="roman"/>
    <w:pitch w:val="variable"/>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36BAF" w14:textId="77777777" w:rsidR="00910095" w:rsidRPr="00085B5E" w:rsidRDefault="00910095">
    <w:pPr>
      <w:pStyle w:val="Stopka"/>
      <w:rPr>
        <w:lang w:val="pl-PL"/>
      </w:rPr>
    </w:pPr>
    <w:r>
      <w:rPr>
        <w:rFonts w:ascii="Cambria" w:hAnsi="Cambria" w:cs="Cambria"/>
        <w:sz w:val="20"/>
      </w:rPr>
      <w:tab/>
    </w:r>
    <w:r w:rsidRPr="00085B5E">
      <w:rPr>
        <w:rFonts w:ascii="Cambria" w:hAnsi="Cambria" w:cs="Cambria"/>
        <w:sz w:val="20"/>
        <w:lang w:val="pl-PL"/>
      </w:rPr>
      <w:t>Specyfikacja Warunków Zamówienia (SWZ)</w:t>
    </w:r>
    <w:r w:rsidRPr="00085B5E">
      <w:rPr>
        <w:rFonts w:ascii="Cambria" w:hAnsi="Cambria" w:cs="Cambria"/>
        <w:sz w:val="20"/>
        <w:lang w:val="pl-PL"/>
      </w:rPr>
      <w:tab/>
      <w:t xml:space="preserve">Strona </w:t>
    </w:r>
    <w:r>
      <w:fldChar w:fldCharType="begin"/>
    </w:r>
    <w:r w:rsidRPr="00085B5E">
      <w:rPr>
        <w:lang w:val="pl-PL"/>
      </w:rPr>
      <w:instrText xml:space="preserve"> PAGE </w:instrText>
    </w:r>
    <w:r>
      <w:fldChar w:fldCharType="separate"/>
    </w:r>
    <w:r>
      <w:rPr>
        <w:noProof/>
        <w:lang w:val="pl-PL"/>
      </w:rPr>
      <w:t>44</w:t>
    </w:r>
    <w:r>
      <w:fldChar w:fldCharType="end"/>
    </w:r>
    <w:r w:rsidRPr="00085B5E">
      <w:rPr>
        <w:rFonts w:ascii="Cambria" w:hAnsi="Cambria" w:cs="Cambria"/>
        <w:sz w:val="20"/>
        <w:lang w:val="pl-PL"/>
      </w:rPr>
      <w:t xml:space="preserve"> z </w:t>
    </w:r>
    <w:r>
      <w:fldChar w:fldCharType="begin"/>
    </w:r>
    <w:r w:rsidRPr="00085B5E">
      <w:rPr>
        <w:lang w:val="pl-PL"/>
      </w:rPr>
      <w:instrText xml:space="preserve"> NUMPAGES \*Arabic </w:instrText>
    </w:r>
    <w:r>
      <w:fldChar w:fldCharType="separate"/>
    </w:r>
    <w:r>
      <w:rPr>
        <w:noProof/>
        <w:lang w:val="pl-PL"/>
      </w:rPr>
      <w:t>44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E22FB" w14:textId="708FADE7" w:rsidR="00910095" w:rsidRPr="004418CB" w:rsidRDefault="00910095">
    <w:pPr>
      <w:pStyle w:val="Stopka"/>
      <w:rPr>
        <w:rFonts w:ascii="Cambria" w:hAnsi="Cambria"/>
        <w:b/>
        <w:sz w:val="20"/>
        <w:bdr w:val="single" w:sz="4" w:space="0" w:color="000000"/>
        <w:lang w:val="pl-PL"/>
      </w:rPr>
    </w:pPr>
    <w:r>
      <w:rPr>
        <w:rFonts w:ascii="Cambria" w:hAnsi="Cambria"/>
        <w:color w:val="7030A0"/>
        <w:sz w:val="20"/>
        <w:bdr w:val="single" w:sz="4" w:space="0" w:color="000000"/>
        <w:lang w:val="pl-PL"/>
      </w:rPr>
      <w:t xml:space="preserve">              </w:t>
    </w:r>
    <w:r w:rsidRPr="003130F8">
      <w:rPr>
        <w:rFonts w:ascii="Cambria" w:hAnsi="Cambria"/>
        <w:color w:val="FF0000"/>
        <w:sz w:val="20"/>
        <w:bdr w:val="single" w:sz="4" w:space="0" w:color="000000"/>
        <w:lang w:val="pl-PL"/>
      </w:rPr>
      <w:t>S</w:t>
    </w:r>
    <w:r w:rsidRPr="00DC4FD0">
      <w:rPr>
        <w:rFonts w:ascii="Cambria" w:hAnsi="Cambria"/>
        <w:sz w:val="20"/>
        <w:bdr w:val="single" w:sz="4" w:space="0" w:color="000000"/>
        <w:lang w:val="pl-PL"/>
      </w:rPr>
      <w:t xml:space="preserve">pecyfikacja </w:t>
    </w:r>
    <w:r w:rsidRPr="003130F8">
      <w:rPr>
        <w:rFonts w:ascii="Cambria" w:hAnsi="Cambria"/>
        <w:color w:val="FF0000"/>
        <w:sz w:val="20"/>
        <w:bdr w:val="single" w:sz="4" w:space="0" w:color="000000"/>
        <w:lang w:val="pl-PL"/>
      </w:rPr>
      <w:t>W</w:t>
    </w:r>
    <w:r w:rsidRPr="00DC4FD0">
      <w:rPr>
        <w:rFonts w:ascii="Cambria" w:hAnsi="Cambria"/>
        <w:sz w:val="20"/>
        <w:bdr w:val="single" w:sz="4" w:space="0" w:color="000000"/>
        <w:lang w:val="pl-PL"/>
      </w:rPr>
      <w:t xml:space="preserve">arunków </w:t>
    </w:r>
    <w:r w:rsidRPr="003130F8">
      <w:rPr>
        <w:rFonts w:ascii="Cambria" w:hAnsi="Cambria"/>
        <w:color w:val="FF0000"/>
        <w:sz w:val="20"/>
        <w:bdr w:val="single" w:sz="4" w:space="0" w:color="000000"/>
        <w:lang w:val="pl-PL"/>
      </w:rPr>
      <w:t>Z</w:t>
    </w:r>
    <w:r>
      <w:rPr>
        <w:rFonts w:ascii="Cambria" w:hAnsi="Cambria"/>
        <w:sz w:val="20"/>
        <w:bdr w:val="single" w:sz="4" w:space="0" w:color="000000"/>
        <w:lang w:val="pl-PL"/>
      </w:rPr>
      <w:t>amówienia (</w:t>
    </w:r>
    <w:r w:rsidRPr="003130F8">
      <w:rPr>
        <w:rFonts w:ascii="Cambria" w:hAnsi="Cambria"/>
        <w:color w:val="FF0000"/>
        <w:sz w:val="20"/>
        <w:bdr w:val="single" w:sz="4" w:space="0" w:color="000000"/>
        <w:lang w:val="pl-PL"/>
      </w:rPr>
      <w:t>SWZ</w:t>
    </w:r>
    <w:r>
      <w:rPr>
        <w:rFonts w:ascii="Cambria" w:hAnsi="Cambria"/>
        <w:sz w:val="20"/>
        <w:bdr w:val="single" w:sz="4" w:space="0" w:color="000000"/>
        <w:lang w:val="pl-PL"/>
      </w:rPr>
      <w:t xml:space="preserve">) – Złącznik nr 2  - projekt umowy                          </w:t>
    </w:r>
    <w:r w:rsidRPr="00DC4FD0">
      <w:rPr>
        <w:rFonts w:ascii="Cambria" w:hAnsi="Cambria"/>
        <w:sz w:val="20"/>
        <w:bdr w:val="single" w:sz="4" w:space="0" w:color="000000"/>
        <w:lang w:val="pl-PL"/>
      </w:rPr>
      <w:t xml:space="preserve">Strona </w:t>
    </w:r>
    <w:r>
      <w:rPr>
        <w:rFonts w:ascii="Cambria" w:hAnsi="Cambria"/>
        <w:b/>
        <w:sz w:val="20"/>
        <w:bdr w:val="single" w:sz="4" w:space="0" w:color="000000"/>
      </w:rPr>
      <w:fldChar w:fldCharType="begin"/>
    </w:r>
    <w:r w:rsidRPr="00DC4FD0">
      <w:rPr>
        <w:rFonts w:ascii="Cambria" w:hAnsi="Cambria"/>
        <w:b/>
        <w:sz w:val="20"/>
        <w:bdr w:val="single" w:sz="4" w:space="0" w:color="000000"/>
        <w:lang w:val="pl-PL"/>
      </w:rPr>
      <w:instrText>PAGE</w:instrText>
    </w:r>
    <w:r>
      <w:rPr>
        <w:rFonts w:ascii="Cambria" w:hAnsi="Cambria"/>
        <w:b/>
        <w:sz w:val="20"/>
        <w:bdr w:val="single" w:sz="4" w:space="0" w:color="000000"/>
      </w:rPr>
      <w:fldChar w:fldCharType="separate"/>
    </w:r>
    <w:r w:rsidR="000F4C5A">
      <w:rPr>
        <w:rFonts w:ascii="Cambria" w:hAnsi="Cambria"/>
        <w:b/>
        <w:noProof/>
        <w:sz w:val="20"/>
        <w:bdr w:val="single" w:sz="4" w:space="0" w:color="000000"/>
        <w:lang w:val="pl-PL"/>
      </w:rPr>
      <w:t>28</w:t>
    </w:r>
    <w:r>
      <w:rPr>
        <w:rFonts w:ascii="Cambria" w:hAnsi="Cambria"/>
        <w:b/>
        <w:sz w:val="20"/>
        <w:bdr w:val="single" w:sz="4" w:space="0" w:color="000000"/>
      </w:rPr>
      <w:fldChar w:fldCharType="end"/>
    </w:r>
    <w:r w:rsidRPr="00DC4FD0">
      <w:rPr>
        <w:rFonts w:ascii="Cambria" w:hAnsi="Cambria"/>
        <w:sz w:val="20"/>
        <w:bdr w:val="single" w:sz="4" w:space="0" w:color="000000"/>
        <w:lang w:val="pl-PL"/>
      </w:rPr>
      <w:t xml:space="preserve"> z </w:t>
    </w:r>
    <w:r>
      <w:rPr>
        <w:rFonts w:ascii="Cambria" w:hAnsi="Cambria"/>
        <w:b/>
        <w:sz w:val="20"/>
        <w:bdr w:val="single" w:sz="4" w:space="0" w:color="000000"/>
      </w:rPr>
      <w:fldChar w:fldCharType="begin"/>
    </w:r>
    <w:r w:rsidRPr="00DC4FD0">
      <w:rPr>
        <w:rFonts w:ascii="Cambria" w:hAnsi="Cambria"/>
        <w:b/>
        <w:sz w:val="20"/>
        <w:bdr w:val="single" w:sz="4" w:space="0" w:color="000000"/>
        <w:lang w:val="pl-PL"/>
      </w:rPr>
      <w:instrText>NUMPAGES</w:instrText>
    </w:r>
    <w:r>
      <w:rPr>
        <w:rFonts w:ascii="Cambria" w:hAnsi="Cambria"/>
        <w:b/>
        <w:sz w:val="20"/>
        <w:bdr w:val="single" w:sz="4" w:space="0" w:color="000000"/>
      </w:rPr>
      <w:fldChar w:fldCharType="separate"/>
    </w:r>
    <w:r w:rsidR="000F4C5A">
      <w:rPr>
        <w:rFonts w:ascii="Cambria" w:hAnsi="Cambria"/>
        <w:b/>
        <w:noProof/>
        <w:sz w:val="20"/>
        <w:bdr w:val="single" w:sz="4" w:space="0" w:color="000000"/>
        <w:lang w:val="pl-PL"/>
      </w:rPr>
      <w:t>29</w:t>
    </w:r>
    <w:r>
      <w:rPr>
        <w:rFonts w:ascii="Cambria" w:hAnsi="Cambria"/>
        <w:b/>
        <w:sz w:val="20"/>
        <w:bdr w:val="single" w:sz="4" w:space="0" w:color="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6C0DB" w14:textId="3632FE71" w:rsidR="00910095" w:rsidRPr="00013090" w:rsidRDefault="00910095" w:rsidP="00013090">
    <w:pPr>
      <w:pStyle w:val="Stopka"/>
      <w:rPr>
        <w:rFonts w:ascii="Cambria" w:hAnsi="Cambria"/>
        <w:b/>
        <w:sz w:val="20"/>
        <w:bdr w:val="single" w:sz="4" w:space="0" w:color="000000"/>
        <w:lang w:val="pl-PL"/>
      </w:rPr>
    </w:pPr>
    <w:r>
      <w:rPr>
        <w:rFonts w:ascii="Cambria" w:hAnsi="Cambria"/>
        <w:color w:val="7030A0"/>
        <w:sz w:val="20"/>
        <w:bdr w:val="single" w:sz="4" w:space="0" w:color="000000"/>
        <w:lang w:val="pl-PL"/>
      </w:rPr>
      <w:t xml:space="preserve">              </w:t>
    </w:r>
    <w:r w:rsidRPr="003130F8">
      <w:rPr>
        <w:rFonts w:ascii="Cambria" w:hAnsi="Cambria"/>
        <w:color w:val="FF0000"/>
        <w:sz w:val="20"/>
        <w:bdr w:val="single" w:sz="4" w:space="0" w:color="000000"/>
        <w:lang w:val="pl-PL"/>
      </w:rPr>
      <w:t>S</w:t>
    </w:r>
    <w:r w:rsidRPr="00DC4FD0">
      <w:rPr>
        <w:rFonts w:ascii="Cambria" w:hAnsi="Cambria"/>
        <w:sz w:val="20"/>
        <w:bdr w:val="single" w:sz="4" w:space="0" w:color="000000"/>
        <w:lang w:val="pl-PL"/>
      </w:rPr>
      <w:t xml:space="preserve">pecyfikacja </w:t>
    </w:r>
    <w:r w:rsidRPr="003130F8">
      <w:rPr>
        <w:rFonts w:ascii="Cambria" w:hAnsi="Cambria"/>
        <w:color w:val="FF0000"/>
        <w:sz w:val="20"/>
        <w:bdr w:val="single" w:sz="4" w:space="0" w:color="000000"/>
        <w:lang w:val="pl-PL"/>
      </w:rPr>
      <w:t>W</w:t>
    </w:r>
    <w:r w:rsidRPr="00DC4FD0">
      <w:rPr>
        <w:rFonts w:ascii="Cambria" w:hAnsi="Cambria"/>
        <w:sz w:val="20"/>
        <w:bdr w:val="single" w:sz="4" w:space="0" w:color="000000"/>
        <w:lang w:val="pl-PL"/>
      </w:rPr>
      <w:t xml:space="preserve">arunków </w:t>
    </w:r>
    <w:r w:rsidRPr="003130F8">
      <w:rPr>
        <w:rFonts w:ascii="Cambria" w:hAnsi="Cambria"/>
        <w:color w:val="FF0000"/>
        <w:sz w:val="20"/>
        <w:bdr w:val="single" w:sz="4" w:space="0" w:color="000000"/>
        <w:lang w:val="pl-PL"/>
      </w:rPr>
      <w:t>Z</w:t>
    </w:r>
    <w:r>
      <w:rPr>
        <w:rFonts w:ascii="Cambria" w:hAnsi="Cambria"/>
        <w:sz w:val="20"/>
        <w:bdr w:val="single" w:sz="4" w:space="0" w:color="000000"/>
        <w:lang w:val="pl-PL"/>
      </w:rPr>
      <w:t>amówienia (</w:t>
    </w:r>
    <w:r w:rsidRPr="003130F8">
      <w:rPr>
        <w:rFonts w:ascii="Cambria" w:hAnsi="Cambria"/>
        <w:color w:val="FF0000"/>
        <w:sz w:val="20"/>
        <w:bdr w:val="single" w:sz="4" w:space="0" w:color="000000"/>
        <w:lang w:val="pl-PL"/>
      </w:rPr>
      <w:t>SWZ</w:t>
    </w:r>
    <w:r>
      <w:rPr>
        <w:rFonts w:ascii="Cambria" w:hAnsi="Cambria"/>
        <w:sz w:val="20"/>
        <w:bdr w:val="single" w:sz="4" w:space="0" w:color="000000"/>
        <w:lang w:val="pl-PL"/>
      </w:rPr>
      <w:t xml:space="preserve">) – Złącznik nr 2  - projekt umowy                                 </w:t>
    </w:r>
    <w:r w:rsidRPr="00DC4FD0">
      <w:rPr>
        <w:rFonts w:ascii="Cambria" w:hAnsi="Cambria"/>
        <w:sz w:val="20"/>
        <w:bdr w:val="single" w:sz="4" w:space="0" w:color="000000"/>
        <w:lang w:val="pl-PL"/>
      </w:rPr>
      <w:t xml:space="preserve">Strona </w:t>
    </w:r>
    <w:r>
      <w:rPr>
        <w:rFonts w:ascii="Cambria" w:hAnsi="Cambria"/>
        <w:b/>
        <w:sz w:val="20"/>
        <w:bdr w:val="single" w:sz="4" w:space="0" w:color="000000"/>
      </w:rPr>
      <w:fldChar w:fldCharType="begin"/>
    </w:r>
    <w:r w:rsidRPr="00DC4FD0">
      <w:rPr>
        <w:rFonts w:ascii="Cambria" w:hAnsi="Cambria"/>
        <w:b/>
        <w:sz w:val="20"/>
        <w:bdr w:val="single" w:sz="4" w:space="0" w:color="000000"/>
        <w:lang w:val="pl-PL"/>
      </w:rPr>
      <w:instrText>PAGE</w:instrText>
    </w:r>
    <w:r>
      <w:rPr>
        <w:rFonts w:ascii="Cambria" w:hAnsi="Cambria"/>
        <w:b/>
        <w:sz w:val="20"/>
        <w:bdr w:val="single" w:sz="4" w:space="0" w:color="000000"/>
      </w:rPr>
      <w:fldChar w:fldCharType="separate"/>
    </w:r>
    <w:r w:rsidR="000F4C5A">
      <w:rPr>
        <w:rFonts w:ascii="Cambria" w:hAnsi="Cambria"/>
        <w:b/>
        <w:noProof/>
        <w:sz w:val="20"/>
        <w:bdr w:val="single" w:sz="4" w:space="0" w:color="000000"/>
        <w:lang w:val="pl-PL"/>
      </w:rPr>
      <w:t>1</w:t>
    </w:r>
    <w:r>
      <w:rPr>
        <w:rFonts w:ascii="Cambria" w:hAnsi="Cambria"/>
        <w:b/>
        <w:sz w:val="20"/>
        <w:bdr w:val="single" w:sz="4" w:space="0" w:color="000000"/>
      </w:rPr>
      <w:fldChar w:fldCharType="end"/>
    </w:r>
    <w:r w:rsidRPr="00DC4FD0">
      <w:rPr>
        <w:rFonts w:ascii="Cambria" w:hAnsi="Cambria"/>
        <w:sz w:val="20"/>
        <w:bdr w:val="single" w:sz="4" w:space="0" w:color="000000"/>
        <w:lang w:val="pl-PL"/>
      </w:rPr>
      <w:t xml:space="preserve"> z </w:t>
    </w:r>
    <w:r>
      <w:rPr>
        <w:rFonts w:ascii="Cambria" w:hAnsi="Cambria"/>
        <w:b/>
        <w:sz w:val="20"/>
        <w:bdr w:val="single" w:sz="4" w:space="0" w:color="000000"/>
      </w:rPr>
      <w:fldChar w:fldCharType="begin"/>
    </w:r>
    <w:r w:rsidRPr="00DC4FD0">
      <w:rPr>
        <w:rFonts w:ascii="Cambria" w:hAnsi="Cambria"/>
        <w:b/>
        <w:sz w:val="20"/>
        <w:bdr w:val="single" w:sz="4" w:space="0" w:color="000000"/>
        <w:lang w:val="pl-PL"/>
      </w:rPr>
      <w:instrText>NUMPAGES</w:instrText>
    </w:r>
    <w:r>
      <w:rPr>
        <w:rFonts w:ascii="Cambria" w:hAnsi="Cambria"/>
        <w:b/>
        <w:sz w:val="20"/>
        <w:bdr w:val="single" w:sz="4" w:space="0" w:color="000000"/>
      </w:rPr>
      <w:fldChar w:fldCharType="separate"/>
    </w:r>
    <w:r w:rsidR="000F4C5A">
      <w:rPr>
        <w:rFonts w:ascii="Cambria" w:hAnsi="Cambria"/>
        <w:b/>
        <w:noProof/>
        <w:sz w:val="20"/>
        <w:bdr w:val="single" w:sz="4" w:space="0" w:color="000000"/>
        <w:lang w:val="pl-PL"/>
      </w:rPr>
      <w:t>29</w:t>
    </w:r>
    <w:r>
      <w:rPr>
        <w:rFonts w:ascii="Cambria" w:hAnsi="Cambria"/>
        <w:b/>
        <w:sz w:val="20"/>
        <w:bdr w:val="single" w:sz="4" w:space="0" w:color="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E3B6D" w14:textId="77777777" w:rsidR="008D11CF" w:rsidRDefault="008D11CF" w:rsidP="00820051">
      <w:r>
        <w:separator/>
      </w:r>
    </w:p>
  </w:footnote>
  <w:footnote w:type="continuationSeparator" w:id="0">
    <w:p w14:paraId="592F0CD4" w14:textId="77777777" w:rsidR="008D11CF" w:rsidRDefault="008D11CF" w:rsidP="00820051">
      <w:r>
        <w:continuationSeparator/>
      </w:r>
    </w:p>
  </w:footnote>
  <w:footnote w:id="1">
    <w:p w14:paraId="01F0903A" w14:textId="77777777" w:rsidR="00910095" w:rsidRPr="00AA2769" w:rsidRDefault="00910095" w:rsidP="00AA2769">
      <w:pPr>
        <w:pStyle w:val="Tekstprzypisudolnego"/>
        <w:rPr>
          <w:lang w:val="pl-PL"/>
        </w:rPr>
      </w:pPr>
      <w:r w:rsidRPr="00EA0A9B">
        <w:rPr>
          <w:rStyle w:val="Znakiprzypiswdolnych"/>
        </w:rPr>
        <w:footnoteRef/>
      </w:r>
      <w:r w:rsidRPr="00AA2769">
        <w:rPr>
          <w:sz w:val="18"/>
          <w:szCs w:val="18"/>
          <w:lang w:val="pl-PL"/>
        </w:rPr>
        <w:t>Jeżeli przy zawarciu umowy działa osoba/-y pełniąca/-e funkcję organu (członka organu) lub prokurent spółki.</w:t>
      </w:r>
    </w:p>
  </w:footnote>
  <w:footnote w:id="2">
    <w:p w14:paraId="04D9B440" w14:textId="77777777" w:rsidR="00910095" w:rsidRPr="00AA2769" w:rsidRDefault="00910095" w:rsidP="00AA2769">
      <w:pPr>
        <w:pStyle w:val="Tekstprzypisudolnego"/>
        <w:rPr>
          <w:lang w:val="pl-PL"/>
        </w:rPr>
      </w:pPr>
      <w:r w:rsidRPr="00EA0A9B">
        <w:rPr>
          <w:rStyle w:val="Znakiprzypiswdolnych"/>
        </w:rPr>
        <w:footnoteRef/>
      </w:r>
      <w:r w:rsidRPr="00AA2769">
        <w:rPr>
          <w:sz w:val="18"/>
          <w:szCs w:val="18"/>
          <w:lang w:val="pl-PL"/>
        </w:rPr>
        <w:t>Jeżeli przy zawarciu umowy działa pełnomocnik spółki.</w:t>
      </w:r>
    </w:p>
  </w:footnote>
  <w:footnote w:id="3">
    <w:p w14:paraId="2EE4B10D" w14:textId="77777777" w:rsidR="00910095" w:rsidRPr="00AA2769" w:rsidRDefault="00910095" w:rsidP="00AA2769">
      <w:pPr>
        <w:pStyle w:val="Tekstprzypisudolnego"/>
        <w:rPr>
          <w:lang w:val="pl-PL"/>
        </w:rPr>
      </w:pPr>
      <w:r w:rsidRPr="00EA0A9B">
        <w:rPr>
          <w:rStyle w:val="Znakiprzypiswdolnych"/>
        </w:rPr>
        <w:footnoteRef/>
      </w:r>
      <w:r w:rsidRPr="00AA2769">
        <w:rPr>
          <w:sz w:val="18"/>
          <w:szCs w:val="18"/>
          <w:lang w:val="pl-PL"/>
        </w:rPr>
        <w:t>Jeżeli przy zawarciu umowy działa pełnomocnik tej osoby.</w:t>
      </w:r>
    </w:p>
  </w:footnote>
  <w:footnote w:id="4">
    <w:p w14:paraId="4A99A877" w14:textId="77777777" w:rsidR="00910095" w:rsidRPr="006812B2" w:rsidRDefault="00910095" w:rsidP="00D834F7">
      <w:pPr>
        <w:pStyle w:val="Tekstprzypisudolnego"/>
        <w:rPr>
          <w:lang w:val="pl-PL"/>
        </w:rPr>
      </w:pPr>
      <w:r>
        <w:rPr>
          <w:rStyle w:val="Odwoanieprzypisudolnego"/>
        </w:rPr>
        <w:footnoteRef/>
      </w:r>
      <w:r w:rsidRPr="00B56337">
        <w:rPr>
          <w:lang w:val="pl-PL"/>
        </w:rPr>
        <w:t xml:space="preserve"> </w:t>
      </w:r>
      <w:r>
        <w:rPr>
          <w:lang w:val="pl-PL"/>
        </w:rPr>
        <w:t>Zgodnie z deklaracją w ofercie.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B6993" w14:textId="77777777" w:rsidR="00910095" w:rsidRDefault="00910095" w:rsidP="00CD36A9">
    <w:pPr>
      <w:jc w:val="center"/>
      <w:rPr>
        <w:rFonts w:ascii="Cambria" w:hAnsi="Cambria" w:cs="Cambria"/>
      </w:rPr>
    </w:pPr>
    <w:r>
      <w:rPr>
        <w:noProof/>
        <w:lang w:val="pl-PL" w:eastAsia="pl-PL"/>
      </w:rPr>
      <w:drawing>
        <wp:anchor distT="0" distB="0" distL="114300" distR="114300" simplePos="0" relativeHeight="251657216" behindDoc="0" locked="0" layoutInCell="1" allowOverlap="1" wp14:anchorId="2428E690" wp14:editId="5021DA49">
          <wp:simplePos x="0" y="0"/>
          <wp:positionH relativeFrom="column">
            <wp:posOffset>118110</wp:posOffset>
          </wp:positionH>
          <wp:positionV relativeFrom="paragraph">
            <wp:posOffset>-329565</wp:posOffset>
          </wp:positionV>
          <wp:extent cx="1036955" cy="685800"/>
          <wp:effectExtent l="0" t="0" r="0" b="0"/>
          <wp:wrapTight wrapText="bothSides">
            <wp:wrapPolygon edited="0">
              <wp:start x="0" y="0"/>
              <wp:lineTo x="0" y="21000"/>
              <wp:lineTo x="21031" y="21000"/>
              <wp:lineTo x="21031" y="0"/>
              <wp:lineTo x="0" y="0"/>
            </wp:wrapPolygon>
          </wp:wrapTight>
          <wp:docPr id="52" name="Obraz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6955" cy="685800"/>
                  </a:xfrm>
                  <a:prstGeom prst="rect">
                    <a:avLst/>
                  </a:prstGeom>
                  <a:solidFill>
                    <a:srgbClr val="FFFFFF"/>
                  </a:solidFill>
                  <a:ln>
                    <a:noFill/>
                  </a:ln>
                </pic:spPr>
              </pic:pic>
            </a:graphicData>
          </a:graphic>
        </wp:anchor>
      </w:drawing>
    </w:r>
    <w:r>
      <w:rPr>
        <w:noProof/>
        <w:lang w:val="pl-PL" w:eastAsia="pl-PL"/>
      </w:rPr>
      <w:drawing>
        <wp:anchor distT="0" distB="0" distL="114300" distR="114300" simplePos="0" relativeHeight="251655168" behindDoc="0" locked="0" layoutInCell="1" allowOverlap="1" wp14:anchorId="3DBFF04C" wp14:editId="07725BEB">
          <wp:simplePos x="0" y="0"/>
          <wp:positionH relativeFrom="column">
            <wp:posOffset>4885690</wp:posOffset>
          </wp:positionH>
          <wp:positionV relativeFrom="paragraph">
            <wp:posOffset>-455295</wp:posOffset>
          </wp:positionV>
          <wp:extent cx="1318895" cy="857250"/>
          <wp:effectExtent l="0" t="0" r="0" b="0"/>
          <wp:wrapSquare wrapText="bothSides"/>
          <wp:docPr id="53" name="Obraz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18895" cy="857250"/>
                  </a:xfrm>
                  <a:prstGeom prst="rect">
                    <a:avLst/>
                  </a:prstGeom>
                  <a:solidFill>
                    <a:srgbClr val="FFFFFF"/>
                  </a:solidFill>
                  <a:ln>
                    <a:noFill/>
                  </a:ln>
                </pic:spPr>
              </pic:pic>
            </a:graphicData>
          </a:graphic>
        </wp:anchor>
      </w:drawing>
    </w:r>
  </w:p>
  <w:p w14:paraId="2CFE11C8" w14:textId="77777777" w:rsidR="00910095" w:rsidRDefault="00910095" w:rsidP="00CD36A9">
    <w:pPr>
      <w:jc w:val="center"/>
      <w:rPr>
        <w:rFonts w:ascii="Cambria" w:hAnsi="Cambria" w:cs="Cambria"/>
      </w:rPr>
    </w:pPr>
  </w:p>
  <w:p w14:paraId="29FCF648" w14:textId="77777777" w:rsidR="00910095" w:rsidRDefault="00910095" w:rsidP="00CD36A9">
    <w:pPr>
      <w:jc w:val="center"/>
      <w:rPr>
        <w:rFonts w:ascii="Cambria" w:hAnsi="Cambria" w:cs="Cambria"/>
      </w:rPr>
    </w:pPr>
  </w:p>
  <w:p w14:paraId="6880ECB7" w14:textId="77777777" w:rsidR="00910095" w:rsidRDefault="00910095" w:rsidP="00CD36A9">
    <w:pPr>
      <w:pStyle w:val="Nagwek"/>
      <w:widowControl/>
      <w:ind w:right="300"/>
      <w:jc w:val="center"/>
      <w:rPr>
        <w:rFonts w:ascii="Cambria" w:hAnsi="Cambria" w:cs="Cambria"/>
        <w:sz w:val="15"/>
        <w:szCs w:val="15"/>
        <w:highlight w:val="yellow"/>
        <w:lang w:val="pl-PL"/>
      </w:rPr>
    </w:pPr>
  </w:p>
  <w:p w14:paraId="35060A0A" w14:textId="77777777" w:rsidR="00910095" w:rsidRPr="006218E3" w:rsidRDefault="00910095" w:rsidP="00CD36A9">
    <w:pPr>
      <w:pStyle w:val="Nagwek"/>
      <w:widowControl/>
      <w:ind w:right="300"/>
      <w:jc w:val="center"/>
      <w:rPr>
        <w:rFonts w:ascii="Cambria" w:hAnsi="Cambria" w:cs="Cambria"/>
        <w:sz w:val="15"/>
        <w:szCs w:val="15"/>
        <w:lang w:val="pl-PL"/>
      </w:rPr>
    </w:pPr>
    <w:r w:rsidRPr="00380C2C">
      <w:rPr>
        <w:rFonts w:ascii="Cambria" w:hAnsi="Cambria" w:cs="Cambria"/>
        <w:sz w:val="15"/>
        <w:szCs w:val="15"/>
        <w:highlight w:val="yellow"/>
        <w:lang w:val="pl-PL"/>
      </w:rPr>
      <w:t xml:space="preserve">Europejski Fundusz Rolny na rzecz Rozwoju Obszarów Wiejskich: Europa inwestująca w obszary wiejskie". Zadanie pn. </w:t>
    </w:r>
    <w:r w:rsidRPr="00380C2C">
      <w:rPr>
        <w:rFonts w:ascii="Cambria" w:hAnsi="Cambria" w:cs="Cambria"/>
        <w:b/>
        <w:sz w:val="15"/>
        <w:szCs w:val="15"/>
        <w:highlight w:val="yellow"/>
        <w:lang w:val="pl-PL"/>
      </w:rPr>
      <w:t>„Poprawa gospodarki wodno-ściekowej w gminie Kodeń</w:t>
    </w:r>
    <w:r w:rsidRPr="00380C2C">
      <w:rPr>
        <w:rFonts w:ascii="Cambria" w:hAnsi="Cambria" w:cs="Cambria"/>
        <w:sz w:val="15"/>
        <w:szCs w:val="15"/>
        <w:highlight w:val="yellow"/>
        <w:lang w:val="pl-PL"/>
      </w:rPr>
      <w:t xml:space="preserve">” objęte jest wnioskiem o przyznanie pomocy dla operacji typu </w:t>
    </w:r>
    <w:r w:rsidRPr="00380C2C">
      <w:rPr>
        <w:rFonts w:ascii="Cambria" w:hAnsi="Cambria" w:cs="Cambria"/>
        <w:iCs/>
        <w:sz w:val="15"/>
        <w:szCs w:val="15"/>
        <w:highlight w:val="yellow"/>
        <w:lang w:val="pl-PL"/>
      </w:rPr>
      <w:t xml:space="preserve">„Gospodarka wodno – ściekowa" </w:t>
    </w:r>
    <w:r w:rsidRPr="00380C2C">
      <w:rPr>
        <w:rFonts w:ascii="Cambria" w:hAnsi="Cambria" w:cs="Cambria"/>
        <w:sz w:val="15"/>
        <w:szCs w:val="15"/>
        <w:highlight w:val="yellow"/>
        <w:lang w:val="pl-PL"/>
      </w:rPr>
      <w:t xml:space="preserve">w ramach </w:t>
    </w:r>
    <w:r w:rsidRPr="00380C2C">
      <w:rPr>
        <w:rFonts w:ascii="Cambria" w:hAnsi="Cambria" w:cs="Cambria"/>
        <w:iCs/>
        <w:sz w:val="15"/>
        <w:szCs w:val="15"/>
        <w:highlight w:val="yellow"/>
        <w:lang w:val="pl-PL"/>
      </w:rPr>
      <w:t>działania ,,Podstawowe usługi i odnowa wsi na obszarach wiejskich"</w:t>
    </w:r>
    <w:r w:rsidRPr="00380C2C">
      <w:rPr>
        <w:rFonts w:ascii="Cambria" w:hAnsi="Cambria" w:cs="Cambria"/>
        <w:sz w:val="15"/>
        <w:szCs w:val="15"/>
        <w:highlight w:val="yellow"/>
        <w:lang w:val="pl-PL"/>
      </w:rPr>
      <w:t xml:space="preserve">, poddziałanie </w:t>
    </w:r>
    <w:r w:rsidRPr="00380C2C">
      <w:rPr>
        <w:rFonts w:ascii="Cambria" w:hAnsi="Cambria" w:cs="Cambria"/>
        <w:iCs/>
        <w:sz w:val="15"/>
        <w:szCs w:val="15"/>
        <w:highlight w:val="yellow"/>
        <w:lang w:val="pl-PL"/>
      </w:rPr>
      <w:t>,,Wsparcie inwestycji związanych z tworzeniem, ulepszaniem lub rozbudową wszystkich rodzajów małej infrastruktury, w tym inwestycji w energię odnawialną i w oszczędzanie energii"</w:t>
    </w:r>
    <w:r w:rsidRPr="00380C2C">
      <w:rPr>
        <w:rFonts w:ascii="Cambria" w:hAnsi="Cambria" w:cs="Cambria"/>
        <w:sz w:val="15"/>
        <w:szCs w:val="15"/>
        <w:highlight w:val="yellow"/>
        <w:lang w:val="pl-PL"/>
      </w:rPr>
      <w:t xml:space="preserve"> objętego Programem Rozwoju Obszarów Wiejskich na lata 2014-2020</w:t>
    </w:r>
  </w:p>
  <w:p w14:paraId="43BBE824" w14:textId="77777777" w:rsidR="00910095" w:rsidRPr="00981F7B" w:rsidRDefault="00910095" w:rsidP="00CD36A9">
    <w:pPr>
      <w:pStyle w:val="Nagwek"/>
      <w:widowControl/>
      <w:ind w:right="300"/>
      <w:jc w:val="center"/>
      <w:rPr>
        <w:rFonts w:ascii="Cambria" w:hAnsi="Cambria" w:cs="Cambria"/>
        <w:sz w:val="15"/>
        <w:szCs w:val="15"/>
        <w:highlight w:val="yellow"/>
        <w:lang w:val="pl-P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43F37" w14:textId="77777777" w:rsidR="00910095" w:rsidRPr="00981F7B" w:rsidRDefault="00910095" w:rsidP="00CD36A9">
    <w:pPr>
      <w:pStyle w:val="Nagwek"/>
      <w:widowControl/>
      <w:ind w:right="300"/>
      <w:jc w:val="center"/>
      <w:rPr>
        <w:rFonts w:ascii="Cambria" w:hAnsi="Cambria" w:cs="Cambria"/>
        <w:sz w:val="15"/>
        <w:szCs w:val="15"/>
        <w:highlight w:val="yellow"/>
        <w:lang w:val="pl-P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F4310" w14:textId="4A29C27C" w:rsidR="00910095" w:rsidRPr="005B7BD7" w:rsidRDefault="00910095" w:rsidP="00D834F7">
    <w:pPr>
      <w:jc w:val="center"/>
    </w:pPr>
  </w:p>
  <w:p w14:paraId="28682DD6" w14:textId="77777777" w:rsidR="00910095" w:rsidRPr="00013090" w:rsidRDefault="00910095">
    <w:pPr>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Nagwek1"/>
      <w:lvlText w:val="%1)"/>
      <w:lvlJc w:val="left"/>
      <w:pPr>
        <w:tabs>
          <w:tab w:val="num" w:pos="0"/>
        </w:tabs>
        <w:ind w:left="2552" w:hanging="851"/>
      </w:pPr>
      <w:rPr>
        <w:rFonts w:cs="Times New Roman"/>
        <w:b/>
      </w:rPr>
    </w:lvl>
    <w:lvl w:ilvl="1">
      <w:start w:val="1"/>
      <w:numFmt w:val="none"/>
      <w:suff w:val="nothing"/>
      <w:lvlText w:val=""/>
      <w:lvlJc w:val="left"/>
      <w:pPr>
        <w:tabs>
          <w:tab w:val="num" w:pos="576"/>
        </w:tabs>
        <w:ind w:left="576" w:hanging="576"/>
      </w:pPr>
    </w:lvl>
    <w:lvl w:ilvl="2">
      <w:start w:val="1"/>
      <w:numFmt w:val="none"/>
      <w:pStyle w:val="Nagwek3"/>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decimal"/>
      <w:pStyle w:val="Listanumerowana1"/>
      <w:lvlText w:val="%1)"/>
      <w:lvlJc w:val="left"/>
      <w:pPr>
        <w:tabs>
          <w:tab w:val="num" w:pos="0"/>
        </w:tabs>
        <w:ind w:left="2552" w:hanging="851"/>
      </w:pPr>
      <w:rPr>
        <w:rFonts w:cs="Times New Roman"/>
        <w:b/>
      </w:rPr>
    </w:lvl>
    <w:lvl w:ilvl="1">
      <w:start w:val="1"/>
      <w:numFmt w:val="decimal"/>
      <w:lvlText w:val="%1.%2."/>
      <w:lvlJc w:val="left"/>
      <w:pPr>
        <w:tabs>
          <w:tab w:val="num" w:pos="0"/>
        </w:tabs>
        <w:ind w:left="992" w:hanging="567"/>
      </w:pPr>
      <w:rPr>
        <w:rFonts w:cs="Times New Roman"/>
        <w:b/>
      </w:rPr>
    </w:lvl>
    <w:lvl w:ilvl="2">
      <w:start w:val="1"/>
      <w:numFmt w:val="none"/>
      <w:suff w:val="nothing"/>
      <w:lvlText w:val=""/>
      <w:lvlJc w:val="left"/>
      <w:pPr>
        <w:tabs>
          <w:tab w:val="num" w:pos="0"/>
        </w:tabs>
        <w:ind w:left="720" w:hanging="720"/>
      </w:pPr>
      <w:rPr>
        <w:rFonts w:cs="Arial"/>
        <w:b w:val="0"/>
        <w:bCs/>
        <w:sz w:val="24"/>
        <w:szCs w:val="24"/>
      </w:rPr>
    </w:lvl>
    <w:lvl w:ilvl="3">
      <w:start w:val="1"/>
      <w:numFmt w:val="none"/>
      <w:suff w:val="nothing"/>
      <w:lvlText w:val=""/>
      <w:lvlJc w:val="left"/>
      <w:pPr>
        <w:tabs>
          <w:tab w:val="num" w:pos="0"/>
        </w:tabs>
        <w:ind w:left="864" w:hanging="864"/>
      </w:pPr>
      <w:rPr>
        <w:rFonts w:cs="Times New Roman"/>
        <w:b w:val="0"/>
      </w:rPr>
    </w:lvl>
    <w:lvl w:ilvl="4">
      <w:start w:val="1"/>
      <w:numFmt w:val="decimal"/>
      <w:lvlText w:val="%5.."/>
      <w:lvlJc w:val="left"/>
      <w:pPr>
        <w:tabs>
          <w:tab w:val="num" w:pos="0"/>
        </w:tabs>
        <w:ind w:left="3544" w:hanging="992"/>
      </w:pPr>
      <w:rPr>
        <w:rFonts w:cs="Times New Roman"/>
      </w:r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BB3A2A26"/>
    <w:name w:val="WW8Num3"/>
    <w:lvl w:ilvl="0">
      <w:start w:val="1"/>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432" w:hanging="432"/>
      </w:pPr>
      <w:rPr>
        <w:rFonts w:cs="Times New Roman"/>
        <w:b/>
        <w:color w:val="00000A"/>
        <w:sz w:val="24"/>
        <w:szCs w:val="24"/>
      </w:rPr>
    </w:lvl>
    <w:lvl w:ilvl="2">
      <w:start w:val="1"/>
      <w:numFmt w:val="decimal"/>
      <w:lvlText w:val="%2.%3)"/>
      <w:lvlJc w:val="left"/>
      <w:pPr>
        <w:tabs>
          <w:tab w:val="num" w:pos="0"/>
        </w:tabs>
        <w:ind w:left="2773" w:hanging="504"/>
      </w:pPr>
      <w:rPr>
        <w:rFonts w:cs="Times New Roman"/>
        <w:b w:val="0"/>
      </w:rPr>
    </w:lvl>
    <w:lvl w:ilvl="3">
      <w:start w:val="1"/>
      <w:numFmt w:val="decimal"/>
      <w:lvlText w:val="%1.%2.%3.%4."/>
      <w:lvlJc w:val="left"/>
      <w:pPr>
        <w:tabs>
          <w:tab w:val="num" w:pos="0"/>
        </w:tabs>
        <w:ind w:left="1728" w:hanging="648"/>
      </w:pPr>
      <w:rPr>
        <w:rFonts w:cs="Times New Roman"/>
        <w:b w:val="0"/>
      </w:rPr>
    </w:lvl>
    <w:lvl w:ilvl="4">
      <w:start w:val="1"/>
      <w:numFmt w:val="decimal"/>
      <w:lvlText w:val="%1.%2.%3.%4.%5."/>
      <w:lvlJc w:val="left"/>
      <w:pPr>
        <w:tabs>
          <w:tab w:val="num" w:pos="0"/>
        </w:tabs>
        <w:ind w:left="2232" w:hanging="792"/>
      </w:pPr>
      <w:rPr>
        <w:rFonts w:cs="Times New Roman"/>
        <w:b/>
      </w:rPr>
    </w:lvl>
    <w:lvl w:ilvl="5">
      <w:start w:val="1"/>
      <w:numFmt w:val="decimal"/>
      <w:lvlText w:val="%1.%2.%3.%4.%5.%6."/>
      <w:lvlJc w:val="left"/>
      <w:pPr>
        <w:tabs>
          <w:tab w:val="num" w:pos="0"/>
        </w:tabs>
        <w:ind w:left="2736" w:hanging="936"/>
      </w:pPr>
      <w:rPr>
        <w:rFonts w:cs="Times New Roman"/>
        <w:b/>
      </w:rPr>
    </w:lvl>
    <w:lvl w:ilvl="6">
      <w:start w:val="1"/>
      <w:numFmt w:val="decimal"/>
      <w:lvlText w:val="%1.%2.%3.%4.%5.%6.%7."/>
      <w:lvlJc w:val="left"/>
      <w:pPr>
        <w:tabs>
          <w:tab w:val="num" w:pos="0"/>
        </w:tabs>
        <w:ind w:left="3240" w:hanging="1080"/>
      </w:pPr>
      <w:rPr>
        <w:rFonts w:cs="Times New Roman"/>
        <w:b/>
      </w:rPr>
    </w:lvl>
    <w:lvl w:ilvl="7">
      <w:start w:val="1"/>
      <w:numFmt w:val="decimal"/>
      <w:lvlText w:val="%1.%2.%3.%4.%5.%6.%7.%8."/>
      <w:lvlJc w:val="left"/>
      <w:pPr>
        <w:tabs>
          <w:tab w:val="num" w:pos="0"/>
        </w:tabs>
        <w:ind w:left="3744" w:hanging="1224"/>
      </w:pPr>
      <w:rPr>
        <w:rFonts w:cs="Times New Roman"/>
        <w:b/>
      </w:rPr>
    </w:lvl>
    <w:lvl w:ilvl="8">
      <w:start w:val="1"/>
      <w:numFmt w:val="decimal"/>
      <w:lvlText w:val="%1.%2.%3.%4.%5.%6.%7.%8.%9."/>
      <w:lvlJc w:val="left"/>
      <w:pPr>
        <w:tabs>
          <w:tab w:val="num" w:pos="0"/>
        </w:tabs>
        <w:ind w:left="4320" w:hanging="1440"/>
      </w:pPr>
      <w:rPr>
        <w:rFonts w:cs="Times New Roman"/>
        <w:b/>
      </w:rPr>
    </w:lvl>
  </w:abstractNum>
  <w:abstractNum w:abstractNumId="3" w15:restartNumberingAfterBreak="0">
    <w:nsid w:val="00000005"/>
    <w:multiLevelType w:val="multilevel"/>
    <w:tmpl w:val="91828B90"/>
    <w:name w:val="WW8Num5"/>
    <w:lvl w:ilvl="0">
      <w:start w:val="1"/>
      <w:numFmt w:val="lowerLetter"/>
      <w:lvlText w:val="%1)"/>
      <w:lvlJc w:val="left"/>
      <w:pPr>
        <w:tabs>
          <w:tab w:val="num" w:pos="0"/>
        </w:tabs>
        <w:ind w:left="1571" w:hanging="360"/>
      </w:pPr>
      <w:rPr>
        <w:rFonts w:cs="Times New Roman"/>
      </w:rPr>
    </w:lvl>
    <w:lvl w:ilvl="1">
      <w:start w:val="1"/>
      <w:numFmt w:val="decimal"/>
      <w:lvlText w:val="%2."/>
      <w:lvlJc w:val="left"/>
      <w:pPr>
        <w:ind w:left="2291" w:hanging="360"/>
      </w:pPr>
      <w:rPr>
        <w:b/>
        <w:bCs/>
        <w:sz w:val="24"/>
        <w:szCs w:val="24"/>
      </w:rPr>
    </w:lvl>
    <w:lvl w:ilvl="2">
      <w:start w:val="1"/>
      <w:numFmt w:val="lowerRoman"/>
      <w:lvlText w:val="%2.%3."/>
      <w:lvlJc w:val="right"/>
      <w:pPr>
        <w:tabs>
          <w:tab w:val="num" w:pos="0"/>
        </w:tabs>
        <w:ind w:left="3011" w:hanging="180"/>
      </w:pPr>
      <w:rPr>
        <w:rFonts w:cs="Times New Roman"/>
      </w:rPr>
    </w:lvl>
    <w:lvl w:ilvl="3">
      <w:start w:val="1"/>
      <w:numFmt w:val="decimal"/>
      <w:lvlText w:val="%2.%3.%4."/>
      <w:lvlJc w:val="left"/>
      <w:pPr>
        <w:tabs>
          <w:tab w:val="num" w:pos="0"/>
        </w:tabs>
        <w:ind w:left="3731" w:hanging="360"/>
      </w:pPr>
      <w:rPr>
        <w:rFonts w:cs="Times New Roman"/>
      </w:rPr>
    </w:lvl>
    <w:lvl w:ilvl="4">
      <w:start w:val="1"/>
      <w:numFmt w:val="lowerLetter"/>
      <w:lvlText w:val="%2.%3.%4.%5."/>
      <w:lvlJc w:val="left"/>
      <w:pPr>
        <w:tabs>
          <w:tab w:val="num" w:pos="0"/>
        </w:tabs>
        <w:ind w:left="4451" w:hanging="360"/>
      </w:pPr>
      <w:rPr>
        <w:rFonts w:cs="Times New Roman"/>
      </w:rPr>
    </w:lvl>
    <w:lvl w:ilvl="5">
      <w:start w:val="1"/>
      <w:numFmt w:val="lowerRoman"/>
      <w:lvlText w:val="%2.%3.%4.%5.%6."/>
      <w:lvlJc w:val="right"/>
      <w:pPr>
        <w:tabs>
          <w:tab w:val="num" w:pos="0"/>
        </w:tabs>
        <w:ind w:left="5171" w:hanging="180"/>
      </w:pPr>
      <w:rPr>
        <w:rFonts w:cs="Times New Roman"/>
      </w:rPr>
    </w:lvl>
    <w:lvl w:ilvl="6">
      <w:start w:val="1"/>
      <w:numFmt w:val="decimal"/>
      <w:lvlText w:val="%2.%3.%4.%5.%6.%7."/>
      <w:lvlJc w:val="left"/>
      <w:pPr>
        <w:tabs>
          <w:tab w:val="num" w:pos="0"/>
        </w:tabs>
        <w:ind w:left="5891" w:hanging="360"/>
      </w:pPr>
      <w:rPr>
        <w:rFonts w:cs="Times New Roman"/>
      </w:rPr>
    </w:lvl>
    <w:lvl w:ilvl="7">
      <w:start w:val="1"/>
      <w:numFmt w:val="lowerLetter"/>
      <w:lvlText w:val="%2.%3.%4.%5.%6.%7.%8."/>
      <w:lvlJc w:val="left"/>
      <w:pPr>
        <w:tabs>
          <w:tab w:val="num" w:pos="0"/>
        </w:tabs>
        <w:ind w:left="6611" w:hanging="360"/>
      </w:pPr>
      <w:rPr>
        <w:rFonts w:cs="Times New Roman"/>
      </w:rPr>
    </w:lvl>
    <w:lvl w:ilvl="8">
      <w:start w:val="1"/>
      <w:numFmt w:val="lowerRoman"/>
      <w:lvlText w:val="%2.%3.%4.%5.%6.%7.%8.%9."/>
      <w:lvlJc w:val="right"/>
      <w:pPr>
        <w:tabs>
          <w:tab w:val="num" w:pos="0"/>
        </w:tabs>
        <w:ind w:left="7331" w:hanging="180"/>
      </w:pPr>
      <w:rPr>
        <w:rFonts w:cs="Times New Roman"/>
      </w:rPr>
    </w:lvl>
  </w:abstractNum>
  <w:abstractNum w:abstractNumId="4" w15:restartNumberingAfterBreak="0">
    <w:nsid w:val="00000006"/>
    <w:multiLevelType w:val="multilevel"/>
    <w:tmpl w:val="00000006"/>
    <w:name w:val="WW8Num6"/>
    <w:lvl w:ilvl="0">
      <w:start w:val="1"/>
      <w:numFmt w:val="lowerLetter"/>
      <w:lvlText w:val="%1)"/>
      <w:lvlJc w:val="left"/>
      <w:pPr>
        <w:tabs>
          <w:tab w:val="num" w:pos="0"/>
        </w:tabs>
        <w:ind w:left="1440" w:hanging="360"/>
      </w:pPr>
      <w:rPr>
        <w:rFonts w:cs="Times New Roman"/>
      </w:rPr>
    </w:lvl>
    <w:lvl w:ilvl="1">
      <w:start w:val="1"/>
      <w:numFmt w:val="lowerLetter"/>
      <w:lvlText w:val="%2."/>
      <w:lvlJc w:val="left"/>
      <w:pPr>
        <w:tabs>
          <w:tab w:val="num" w:pos="0"/>
        </w:tabs>
        <w:ind w:left="2160" w:hanging="360"/>
      </w:pPr>
      <w:rPr>
        <w:rFonts w:cs="Times New Roman"/>
      </w:rPr>
    </w:lvl>
    <w:lvl w:ilvl="2">
      <w:start w:val="1"/>
      <w:numFmt w:val="lowerRoman"/>
      <w:lvlText w:val="%2.%3."/>
      <w:lvlJc w:val="right"/>
      <w:pPr>
        <w:tabs>
          <w:tab w:val="num" w:pos="0"/>
        </w:tabs>
        <w:ind w:left="2880" w:hanging="180"/>
      </w:pPr>
      <w:rPr>
        <w:rFonts w:cs="Times New Roman"/>
      </w:rPr>
    </w:lvl>
    <w:lvl w:ilvl="3">
      <w:start w:val="1"/>
      <w:numFmt w:val="decimal"/>
      <w:lvlText w:val="%2.%3.%4."/>
      <w:lvlJc w:val="left"/>
      <w:pPr>
        <w:tabs>
          <w:tab w:val="num" w:pos="0"/>
        </w:tabs>
        <w:ind w:left="3600" w:hanging="360"/>
      </w:pPr>
      <w:rPr>
        <w:rFonts w:cs="Times New Roman"/>
      </w:rPr>
    </w:lvl>
    <w:lvl w:ilvl="4">
      <w:start w:val="1"/>
      <w:numFmt w:val="lowerLetter"/>
      <w:lvlText w:val="%2.%3.%4.%5."/>
      <w:lvlJc w:val="left"/>
      <w:pPr>
        <w:tabs>
          <w:tab w:val="num" w:pos="0"/>
        </w:tabs>
        <w:ind w:left="4320" w:hanging="360"/>
      </w:pPr>
      <w:rPr>
        <w:rFonts w:cs="Times New Roman"/>
      </w:rPr>
    </w:lvl>
    <w:lvl w:ilvl="5">
      <w:start w:val="1"/>
      <w:numFmt w:val="lowerRoman"/>
      <w:lvlText w:val="%2.%3.%4.%5.%6."/>
      <w:lvlJc w:val="right"/>
      <w:pPr>
        <w:tabs>
          <w:tab w:val="num" w:pos="0"/>
        </w:tabs>
        <w:ind w:left="5040" w:hanging="180"/>
      </w:pPr>
      <w:rPr>
        <w:rFonts w:cs="Times New Roman"/>
      </w:rPr>
    </w:lvl>
    <w:lvl w:ilvl="6">
      <w:start w:val="1"/>
      <w:numFmt w:val="decimal"/>
      <w:lvlText w:val="%2.%3.%4.%5.%6.%7."/>
      <w:lvlJc w:val="left"/>
      <w:pPr>
        <w:tabs>
          <w:tab w:val="num" w:pos="0"/>
        </w:tabs>
        <w:ind w:left="5760" w:hanging="360"/>
      </w:pPr>
      <w:rPr>
        <w:rFonts w:cs="Times New Roman"/>
      </w:rPr>
    </w:lvl>
    <w:lvl w:ilvl="7">
      <w:start w:val="1"/>
      <w:numFmt w:val="lowerLetter"/>
      <w:lvlText w:val="%2.%3.%4.%5.%6.%7.%8."/>
      <w:lvlJc w:val="left"/>
      <w:pPr>
        <w:tabs>
          <w:tab w:val="num" w:pos="0"/>
        </w:tabs>
        <w:ind w:left="6480" w:hanging="360"/>
      </w:pPr>
      <w:rPr>
        <w:rFonts w:cs="Times New Roman"/>
      </w:rPr>
    </w:lvl>
    <w:lvl w:ilvl="8">
      <w:start w:val="1"/>
      <w:numFmt w:val="lowerRoman"/>
      <w:lvlText w:val="%2.%3.%4.%5.%6.%7.%8.%9."/>
      <w:lvlJc w:val="right"/>
      <w:pPr>
        <w:tabs>
          <w:tab w:val="num" w:pos="0"/>
        </w:tabs>
        <w:ind w:left="7200" w:hanging="180"/>
      </w:pPr>
      <w:rPr>
        <w:rFonts w:cs="Times New Roman"/>
      </w:rPr>
    </w:lvl>
  </w:abstractNum>
  <w:abstractNum w:abstractNumId="5" w15:restartNumberingAfterBreak="0">
    <w:nsid w:val="00000007"/>
    <w:multiLevelType w:val="multilevel"/>
    <w:tmpl w:val="00000007"/>
    <w:name w:val="WW8Num7"/>
    <w:lvl w:ilvl="0">
      <w:start w:val="6"/>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ascii="Cambria" w:hAnsi="Cambria" w:cs="Times New Roman"/>
        <w:b/>
        <w:bCs/>
        <w:i w:val="0"/>
        <w:iCs/>
        <w:color w:val="000000"/>
        <w:sz w:val="24"/>
        <w:szCs w:val="24"/>
      </w:rPr>
    </w:lvl>
    <w:lvl w:ilvl="2">
      <w:start w:val="1"/>
      <w:numFmt w:val="decimal"/>
      <w:lvlText w:val="%1.%2.%3."/>
      <w:lvlJc w:val="left"/>
      <w:pPr>
        <w:tabs>
          <w:tab w:val="num" w:pos="0"/>
        </w:tabs>
        <w:ind w:left="143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6" w15:restartNumberingAfterBreak="0">
    <w:nsid w:val="00000009"/>
    <w:multiLevelType w:val="multilevel"/>
    <w:tmpl w:val="00000009"/>
    <w:name w:val="WW8Num9"/>
    <w:lvl w:ilvl="0">
      <w:start w:val="9"/>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ascii="Cambria" w:hAnsi="Cambria" w:cs="Times New Roman"/>
        <w:b/>
        <w:bCs/>
        <w:color w:val="000000"/>
        <w:sz w:val="24"/>
        <w:szCs w:val="24"/>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7" w15:restartNumberingAfterBreak="0">
    <w:nsid w:val="0000000A"/>
    <w:multiLevelType w:val="multilevel"/>
    <w:tmpl w:val="2370FEA0"/>
    <w:name w:val="WW8Num10"/>
    <w:lvl w:ilvl="0">
      <w:start w:val="12"/>
      <w:numFmt w:val="decimal"/>
      <w:lvlText w:val="%1."/>
      <w:lvlJc w:val="left"/>
      <w:pPr>
        <w:tabs>
          <w:tab w:val="num" w:pos="0"/>
        </w:tabs>
        <w:ind w:left="500" w:hanging="500"/>
      </w:pPr>
      <w:rPr>
        <w:rFonts w:cs="Times New Roman" w:hint="default"/>
      </w:rPr>
    </w:lvl>
    <w:lvl w:ilvl="1">
      <w:start w:val="2"/>
      <w:numFmt w:val="decimal"/>
      <w:lvlText w:val="%1.%2."/>
      <w:lvlJc w:val="left"/>
      <w:pPr>
        <w:tabs>
          <w:tab w:val="num" w:pos="0"/>
        </w:tabs>
        <w:ind w:left="720" w:hanging="720"/>
      </w:pPr>
      <w:rPr>
        <w:rFonts w:ascii="Cambria" w:hAnsi="Cambria" w:cs="Times New Roman" w:hint="default"/>
        <w:b/>
        <w:i w:val="0"/>
        <w:sz w:val="24"/>
        <w:szCs w:val="24"/>
      </w:rPr>
    </w:lvl>
    <w:lvl w:ilvl="2">
      <w:start w:val="1"/>
      <w:numFmt w:val="decimal"/>
      <w:lvlText w:val="%1.%2.%3."/>
      <w:lvlJc w:val="left"/>
      <w:pPr>
        <w:tabs>
          <w:tab w:val="num" w:pos="0"/>
        </w:tabs>
        <w:ind w:left="1146" w:hanging="720"/>
      </w:pPr>
      <w:rPr>
        <w:rFonts w:cs="Times New Roman" w:hint="default"/>
      </w:rPr>
    </w:lvl>
    <w:lvl w:ilvl="3">
      <w:start w:val="1"/>
      <w:numFmt w:val="decimal"/>
      <w:lvlText w:val="%1.%2.%3.%4."/>
      <w:lvlJc w:val="left"/>
      <w:pPr>
        <w:tabs>
          <w:tab w:val="num" w:pos="0"/>
        </w:tabs>
        <w:ind w:left="1080" w:hanging="108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440" w:hanging="144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800" w:hanging="180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8" w15:restartNumberingAfterBreak="0">
    <w:nsid w:val="0000000C"/>
    <w:multiLevelType w:val="multilevel"/>
    <w:tmpl w:val="0000000C"/>
    <w:name w:val="WW8Num12"/>
    <w:lvl w:ilvl="0">
      <w:start w:val="10"/>
      <w:numFmt w:val="decimal"/>
      <w:lvlText w:val="%1."/>
      <w:lvlJc w:val="left"/>
      <w:pPr>
        <w:tabs>
          <w:tab w:val="num" w:pos="0"/>
        </w:tabs>
        <w:ind w:left="495" w:hanging="495"/>
      </w:pPr>
    </w:lvl>
    <w:lvl w:ilvl="1">
      <w:start w:val="1"/>
      <w:numFmt w:val="decimal"/>
      <w:lvlText w:val="%1.%2."/>
      <w:lvlJc w:val="left"/>
      <w:pPr>
        <w:tabs>
          <w:tab w:val="num" w:pos="0"/>
        </w:tabs>
        <w:ind w:left="1440" w:hanging="720"/>
      </w:pPr>
      <w:rPr>
        <w:rFonts w:cs="Arial"/>
        <w:b/>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9" w15:restartNumberingAfterBreak="0">
    <w:nsid w:val="0000000E"/>
    <w:multiLevelType w:val="multilevel"/>
    <w:tmpl w:val="0000000E"/>
    <w:name w:val="WW8Num14"/>
    <w:lvl w:ilvl="0">
      <w:start w:val="15"/>
      <w:numFmt w:val="decimal"/>
      <w:lvlText w:val="%1."/>
      <w:lvlJc w:val="left"/>
      <w:pPr>
        <w:tabs>
          <w:tab w:val="num" w:pos="0"/>
        </w:tabs>
        <w:ind w:left="495" w:hanging="495"/>
      </w:pPr>
    </w:lvl>
    <w:lvl w:ilvl="1">
      <w:start w:val="1"/>
      <w:numFmt w:val="decimal"/>
      <w:lvlText w:val="%1.%2."/>
      <w:lvlJc w:val="left"/>
      <w:pPr>
        <w:tabs>
          <w:tab w:val="num" w:pos="0"/>
        </w:tabs>
        <w:ind w:left="720" w:hanging="720"/>
      </w:pPr>
      <w:rPr>
        <w:rFonts w:ascii="Cambria" w:hAnsi="Cambria" w:cs="Cambria"/>
        <w:b/>
        <w:bCs/>
        <w:color w:val="000000"/>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0" w15:restartNumberingAfterBreak="0">
    <w:nsid w:val="0000000F"/>
    <w:multiLevelType w:val="multilevel"/>
    <w:tmpl w:val="0000000F"/>
    <w:name w:val="WW8Num15"/>
    <w:lvl w:ilvl="0">
      <w:start w:val="16"/>
      <w:numFmt w:val="decimal"/>
      <w:lvlText w:val="%1."/>
      <w:lvlJc w:val="left"/>
      <w:pPr>
        <w:tabs>
          <w:tab w:val="num" w:pos="0"/>
        </w:tabs>
        <w:ind w:left="495" w:hanging="495"/>
      </w:pPr>
    </w:lvl>
    <w:lvl w:ilvl="1">
      <w:start w:val="1"/>
      <w:numFmt w:val="decimal"/>
      <w:lvlText w:val="%1.%2."/>
      <w:lvlJc w:val="left"/>
      <w:pPr>
        <w:tabs>
          <w:tab w:val="num" w:pos="0"/>
        </w:tabs>
        <w:ind w:left="720" w:hanging="720"/>
      </w:pPr>
      <w:rPr>
        <w:rFonts w:cs="Arial"/>
        <w:b/>
        <w:sz w:val="24"/>
        <w:szCs w:val="24"/>
      </w:rPr>
    </w:lvl>
    <w:lvl w:ilvl="2">
      <w:start w:val="1"/>
      <w:numFmt w:val="decimal"/>
      <w:lvlText w:val="%1.%2.%3."/>
      <w:lvlJc w:val="left"/>
      <w:pPr>
        <w:tabs>
          <w:tab w:val="num" w:pos="0"/>
        </w:tabs>
        <w:ind w:left="720" w:hanging="720"/>
      </w:pPr>
      <w:rPr>
        <w:rFonts w:cs="Arial"/>
      </w:r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1" w15:restartNumberingAfterBreak="0">
    <w:nsid w:val="00000010"/>
    <w:multiLevelType w:val="multilevel"/>
    <w:tmpl w:val="00000010"/>
    <w:name w:val="WW8Num16"/>
    <w:lvl w:ilvl="0">
      <w:start w:val="1"/>
      <w:numFmt w:val="bullet"/>
      <w:lvlText w:val="−"/>
      <w:lvlJc w:val="left"/>
      <w:pPr>
        <w:tabs>
          <w:tab w:val="num" w:pos="0"/>
        </w:tabs>
        <w:ind w:left="1146" w:hanging="360"/>
      </w:pPr>
      <w:rPr>
        <w:rFonts w:ascii="Times New Roman" w:hAnsi="Times New Roman" w:cs="Times New Roman"/>
        <w:color w:val="00000A"/>
      </w:rPr>
    </w:lvl>
    <w:lvl w:ilvl="1">
      <w:start w:val="1"/>
      <w:numFmt w:val="bullet"/>
      <w:lvlText w:val="o"/>
      <w:lvlJc w:val="left"/>
      <w:pPr>
        <w:tabs>
          <w:tab w:val="num" w:pos="0"/>
        </w:tabs>
        <w:ind w:left="1866" w:hanging="360"/>
      </w:pPr>
      <w:rPr>
        <w:rFonts w:ascii="Courier New" w:hAnsi="Courier New" w:cs="Courier New"/>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Courier New"/>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Courier New"/>
      </w:rPr>
    </w:lvl>
    <w:lvl w:ilvl="8">
      <w:start w:val="1"/>
      <w:numFmt w:val="bullet"/>
      <w:lvlText w:val=""/>
      <w:lvlJc w:val="left"/>
      <w:pPr>
        <w:tabs>
          <w:tab w:val="num" w:pos="0"/>
        </w:tabs>
        <w:ind w:left="6906" w:hanging="360"/>
      </w:pPr>
      <w:rPr>
        <w:rFonts w:ascii="Wingdings" w:hAnsi="Wingdings" w:cs="Wingdings"/>
      </w:rPr>
    </w:lvl>
  </w:abstractNum>
  <w:abstractNum w:abstractNumId="12" w15:restartNumberingAfterBreak="0">
    <w:nsid w:val="00000011"/>
    <w:multiLevelType w:val="multilevel"/>
    <w:tmpl w:val="00000011"/>
    <w:name w:val="WW8Num17"/>
    <w:lvl w:ilvl="0">
      <w:start w:val="1"/>
      <w:numFmt w:val="bullet"/>
      <w:lvlText w:val="−"/>
      <w:lvlJc w:val="left"/>
      <w:pPr>
        <w:tabs>
          <w:tab w:val="num" w:pos="0"/>
        </w:tabs>
        <w:ind w:left="1146" w:hanging="360"/>
      </w:pPr>
      <w:rPr>
        <w:rFonts w:ascii="Times New Roman" w:hAnsi="Times New Roman" w:cs="Times New Roman"/>
        <w:color w:val="00000A"/>
      </w:rPr>
    </w:lvl>
    <w:lvl w:ilvl="1">
      <w:start w:val="1"/>
      <w:numFmt w:val="bullet"/>
      <w:lvlText w:val="o"/>
      <w:lvlJc w:val="left"/>
      <w:pPr>
        <w:tabs>
          <w:tab w:val="num" w:pos="0"/>
        </w:tabs>
        <w:ind w:left="1866" w:hanging="360"/>
      </w:pPr>
      <w:rPr>
        <w:rFonts w:ascii="Courier New" w:hAnsi="Courier New" w:cs="Courier New"/>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Courier New"/>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Courier New"/>
      </w:rPr>
    </w:lvl>
    <w:lvl w:ilvl="8">
      <w:start w:val="1"/>
      <w:numFmt w:val="bullet"/>
      <w:lvlText w:val=""/>
      <w:lvlJc w:val="left"/>
      <w:pPr>
        <w:tabs>
          <w:tab w:val="num" w:pos="0"/>
        </w:tabs>
        <w:ind w:left="6906" w:hanging="360"/>
      </w:pPr>
      <w:rPr>
        <w:rFonts w:ascii="Wingdings" w:hAnsi="Wingdings" w:cs="Wingdings"/>
      </w:rPr>
    </w:lvl>
  </w:abstractNum>
  <w:abstractNum w:abstractNumId="13" w15:restartNumberingAfterBreak="0">
    <w:nsid w:val="00000012"/>
    <w:multiLevelType w:val="multilevel"/>
    <w:tmpl w:val="00000012"/>
    <w:name w:val="WW8Num18"/>
    <w:lvl w:ilvl="0">
      <w:start w:val="1"/>
      <w:numFmt w:val="decimal"/>
      <w:lvlText w:val="%1)"/>
      <w:lvlJc w:val="left"/>
      <w:pPr>
        <w:tabs>
          <w:tab w:val="num" w:pos="0"/>
        </w:tabs>
        <w:ind w:left="786" w:hanging="360"/>
      </w:pPr>
      <w:rPr>
        <w:rFonts w:cs="Arial"/>
        <w:b w:val="0"/>
        <w:i w:val="0"/>
        <w:color w:val="00000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14" w15:restartNumberingAfterBreak="0">
    <w:nsid w:val="00000013"/>
    <w:multiLevelType w:val="multilevel"/>
    <w:tmpl w:val="00000013"/>
    <w:name w:val="WW8Num19"/>
    <w:lvl w:ilvl="0">
      <w:start w:val="1"/>
      <w:numFmt w:val="decimal"/>
      <w:lvlText w:val="%1)"/>
      <w:lvlJc w:val="left"/>
      <w:pPr>
        <w:tabs>
          <w:tab w:val="num" w:pos="0"/>
        </w:tabs>
        <w:ind w:left="720" w:hanging="360"/>
      </w:pPr>
      <w:rPr>
        <w:rFonts w:cs="Calibri"/>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5" w15:restartNumberingAfterBreak="0">
    <w:nsid w:val="00000015"/>
    <w:multiLevelType w:val="multilevel"/>
    <w:tmpl w:val="00000015"/>
    <w:name w:val="WW8Num21"/>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16" w15:restartNumberingAfterBreak="0">
    <w:nsid w:val="00000016"/>
    <w:multiLevelType w:val="multilevel"/>
    <w:tmpl w:val="00000016"/>
    <w:name w:val="WW8Num22"/>
    <w:lvl w:ilvl="0">
      <w:start w:val="7"/>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ascii="Cambria" w:hAnsi="Cambria" w:cs="Times New Roman"/>
        <w:b/>
        <w:bCs/>
        <w:iCs/>
        <w:color w:val="000000"/>
        <w:sz w:val="24"/>
        <w:szCs w:val="24"/>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7" w15:restartNumberingAfterBreak="0">
    <w:nsid w:val="00000017"/>
    <w:multiLevelType w:val="multilevel"/>
    <w:tmpl w:val="8E6C3740"/>
    <w:name w:val="WW8Num23"/>
    <w:lvl w:ilvl="0">
      <w:start w:val="8"/>
      <w:numFmt w:val="decimal"/>
      <w:lvlText w:val="%1."/>
      <w:lvlJc w:val="left"/>
      <w:pPr>
        <w:tabs>
          <w:tab w:val="num" w:pos="0"/>
        </w:tabs>
        <w:ind w:left="400" w:hanging="400"/>
      </w:pPr>
      <w:rPr>
        <w:rFonts w:cs="Times New Roman"/>
        <w:b/>
      </w:rPr>
    </w:lvl>
    <w:lvl w:ilvl="1">
      <w:start w:val="1"/>
      <w:numFmt w:val="decimal"/>
      <w:lvlText w:val="%1.%2."/>
      <w:lvlJc w:val="left"/>
      <w:pPr>
        <w:tabs>
          <w:tab w:val="num" w:pos="0"/>
        </w:tabs>
        <w:ind w:left="720" w:hanging="720"/>
      </w:pPr>
      <w:rPr>
        <w:rFonts w:cs="Times New Roman"/>
        <w:b/>
      </w:rPr>
    </w:lvl>
    <w:lvl w:ilvl="2">
      <w:start w:val="1"/>
      <w:numFmt w:val="decimal"/>
      <w:lvlText w:val="%1.%2.%3."/>
      <w:lvlJc w:val="left"/>
      <w:pPr>
        <w:tabs>
          <w:tab w:val="num" w:pos="0"/>
        </w:tabs>
        <w:ind w:left="720" w:hanging="720"/>
      </w:pPr>
      <w:rPr>
        <w:rFonts w:ascii="Cambria" w:hAnsi="Cambria" w:cs="Times New Roman"/>
        <w:b/>
        <w:bCs/>
        <w:i w:val="0"/>
        <w:iCs w:val="0"/>
        <w:color w:val="000000"/>
        <w:sz w:val="24"/>
        <w:szCs w:val="24"/>
      </w:rPr>
    </w:lvl>
    <w:lvl w:ilvl="3">
      <w:start w:val="1"/>
      <w:numFmt w:val="decimal"/>
      <w:lvlText w:val="%1.%2.%3.%4."/>
      <w:lvlJc w:val="left"/>
      <w:pPr>
        <w:tabs>
          <w:tab w:val="num" w:pos="0"/>
        </w:tabs>
        <w:ind w:left="1080" w:hanging="1080"/>
      </w:pPr>
      <w:rPr>
        <w:rFonts w:cs="Times New Roman"/>
        <w:b/>
      </w:rPr>
    </w:lvl>
    <w:lvl w:ilvl="4">
      <w:start w:val="1"/>
      <w:numFmt w:val="decimal"/>
      <w:lvlText w:val="%1.%2.%3.%4.%5."/>
      <w:lvlJc w:val="left"/>
      <w:pPr>
        <w:tabs>
          <w:tab w:val="num" w:pos="0"/>
        </w:tabs>
        <w:ind w:left="1080" w:hanging="1080"/>
      </w:pPr>
      <w:rPr>
        <w:rFonts w:cs="Times New Roman"/>
        <w:b/>
      </w:rPr>
    </w:lvl>
    <w:lvl w:ilvl="5">
      <w:start w:val="1"/>
      <w:numFmt w:val="decimal"/>
      <w:lvlText w:val="%1.%2.%3.%4.%5.%6."/>
      <w:lvlJc w:val="left"/>
      <w:pPr>
        <w:tabs>
          <w:tab w:val="num" w:pos="0"/>
        </w:tabs>
        <w:ind w:left="1440" w:hanging="1440"/>
      </w:pPr>
      <w:rPr>
        <w:rFonts w:cs="Times New Roman"/>
        <w:b/>
      </w:rPr>
    </w:lvl>
    <w:lvl w:ilvl="6">
      <w:start w:val="1"/>
      <w:numFmt w:val="decimal"/>
      <w:lvlText w:val="%1.%2.%3.%4.%5.%6.%7."/>
      <w:lvlJc w:val="left"/>
      <w:pPr>
        <w:tabs>
          <w:tab w:val="num" w:pos="0"/>
        </w:tabs>
        <w:ind w:left="1440" w:hanging="1440"/>
      </w:pPr>
      <w:rPr>
        <w:rFonts w:cs="Times New Roman"/>
        <w:b/>
      </w:rPr>
    </w:lvl>
    <w:lvl w:ilvl="7">
      <w:start w:val="1"/>
      <w:numFmt w:val="decimal"/>
      <w:lvlText w:val="%1.%2.%3.%4.%5.%6.%7.%8."/>
      <w:lvlJc w:val="left"/>
      <w:pPr>
        <w:tabs>
          <w:tab w:val="num" w:pos="0"/>
        </w:tabs>
        <w:ind w:left="1800" w:hanging="1800"/>
      </w:pPr>
      <w:rPr>
        <w:rFonts w:cs="Times New Roman"/>
        <w:b/>
      </w:rPr>
    </w:lvl>
    <w:lvl w:ilvl="8">
      <w:start w:val="1"/>
      <w:numFmt w:val="decimal"/>
      <w:lvlText w:val="%1.%2.%3.%4.%5.%6.%7.%8.%9."/>
      <w:lvlJc w:val="left"/>
      <w:pPr>
        <w:tabs>
          <w:tab w:val="num" w:pos="0"/>
        </w:tabs>
        <w:ind w:left="1800" w:hanging="1800"/>
      </w:pPr>
      <w:rPr>
        <w:rFonts w:cs="Times New Roman"/>
        <w:b/>
      </w:rPr>
    </w:lvl>
  </w:abstractNum>
  <w:abstractNum w:abstractNumId="18" w15:restartNumberingAfterBreak="0">
    <w:nsid w:val="0000001A"/>
    <w:multiLevelType w:val="multilevel"/>
    <w:tmpl w:val="E486AF06"/>
    <w:name w:val="WW8Num26"/>
    <w:lvl w:ilvl="0">
      <w:start w:val="6"/>
      <w:numFmt w:val="decimal"/>
      <w:lvlText w:val="%1."/>
      <w:lvlJc w:val="left"/>
      <w:pPr>
        <w:tabs>
          <w:tab w:val="num" w:pos="0"/>
        </w:tabs>
        <w:ind w:left="380" w:hanging="380"/>
      </w:pPr>
      <w:rPr>
        <w:rFonts w:ascii="Symbol" w:hAnsi="Symbol" w:cs="Symbol"/>
      </w:rPr>
    </w:lvl>
    <w:lvl w:ilvl="1">
      <w:start w:val="1"/>
      <w:numFmt w:val="decimal"/>
      <w:lvlText w:val="%1.%2."/>
      <w:lvlJc w:val="left"/>
      <w:pPr>
        <w:tabs>
          <w:tab w:val="num" w:pos="0"/>
        </w:tabs>
        <w:ind w:left="720" w:hanging="720"/>
      </w:pPr>
      <w:rPr>
        <w:rFonts w:ascii="Courier New" w:hAnsi="Courier New" w:cs="Courier New"/>
      </w:rPr>
    </w:lvl>
    <w:lvl w:ilvl="2">
      <w:start w:val="1"/>
      <w:numFmt w:val="decimal"/>
      <w:lvlText w:val="%1.%2.%3."/>
      <w:lvlJc w:val="left"/>
      <w:pPr>
        <w:tabs>
          <w:tab w:val="num" w:pos="0"/>
        </w:tabs>
        <w:ind w:left="720" w:hanging="720"/>
      </w:pPr>
      <w:rPr>
        <w:rFonts w:ascii="Cambria" w:hAnsi="Cambria" w:cs="Symbol" w:hint="default"/>
        <w:b/>
        <w:bCs/>
        <w:i w:val="0"/>
        <w:iCs/>
        <w:sz w:val="24"/>
        <w:szCs w:val="24"/>
      </w:rPr>
    </w:lvl>
    <w:lvl w:ilvl="3">
      <w:start w:val="1"/>
      <w:numFmt w:val="decimal"/>
      <w:lvlText w:val="%1.%2.%3.%4."/>
      <w:lvlJc w:val="left"/>
      <w:pPr>
        <w:tabs>
          <w:tab w:val="num" w:pos="0"/>
        </w:tabs>
        <w:ind w:left="1080" w:hanging="1080"/>
      </w:pPr>
      <w:rPr>
        <w:rFonts w:ascii="Symbol" w:hAnsi="Symbol" w:cs="Symbol"/>
      </w:rPr>
    </w:lvl>
    <w:lvl w:ilvl="4">
      <w:start w:val="1"/>
      <w:numFmt w:val="decimal"/>
      <w:lvlText w:val="%1.%2.%3.%4.%5."/>
      <w:lvlJc w:val="left"/>
      <w:pPr>
        <w:tabs>
          <w:tab w:val="num" w:pos="0"/>
        </w:tabs>
        <w:ind w:left="1080" w:hanging="1080"/>
      </w:pPr>
      <w:rPr>
        <w:rFonts w:ascii="Symbol" w:hAnsi="Symbol" w:cs="Symbol"/>
      </w:rPr>
    </w:lvl>
    <w:lvl w:ilvl="5">
      <w:start w:val="1"/>
      <w:numFmt w:val="decimal"/>
      <w:lvlText w:val="%1.%2.%3.%4.%5.%6."/>
      <w:lvlJc w:val="left"/>
      <w:pPr>
        <w:tabs>
          <w:tab w:val="num" w:pos="0"/>
        </w:tabs>
        <w:ind w:left="1440" w:hanging="1440"/>
      </w:pPr>
      <w:rPr>
        <w:rFonts w:ascii="Symbol" w:hAnsi="Symbol" w:cs="Symbol"/>
      </w:rPr>
    </w:lvl>
    <w:lvl w:ilvl="6">
      <w:start w:val="1"/>
      <w:numFmt w:val="decimal"/>
      <w:lvlText w:val="%1.%2.%3.%4.%5.%6.%7."/>
      <w:lvlJc w:val="left"/>
      <w:pPr>
        <w:tabs>
          <w:tab w:val="num" w:pos="0"/>
        </w:tabs>
        <w:ind w:left="1440" w:hanging="1440"/>
      </w:pPr>
      <w:rPr>
        <w:rFonts w:ascii="Symbol" w:hAnsi="Symbol" w:cs="Symbol"/>
      </w:rPr>
    </w:lvl>
    <w:lvl w:ilvl="7">
      <w:start w:val="1"/>
      <w:numFmt w:val="decimal"/>
      <w:lvlText w:val="%1.%2.%3.%4.%5.%6.%7.%8."/>
      <w:lvlJc w:val="left"/>
      <w:pPr>
        <w:tabs>
          <w:tab w:val="num" w:pos="0"/>
        </w:tabs>
        <w:ind w:left="1800" w:hanging="1800"/>
      </w:pPr>
      <w:rPr>
        <w:rFonts w:ascii="Symbol" w:hAnsi="Symbol" w:cs="Symbol"/>
      </w:rPr>
    </w:lvl>
    <w:lvl w:ilvl="8">
      <w:start w:val="1"/>
      <w:numFmt w:val="decimal"/>
      <w:lvlText w:val="%1.%2.%3.%4.%5.%6.%7.%8.%9."/>
      <w:lvlJc w:val="left"/>
      <w:pPr>
        <w:tabs>
          <w:tab w:val="num" w:pos="0"/>
        </w:tabs>
        <w:ind w:left="1800" w:hanging="1800"/>
      </w:pPr>
      <w:rPr>
        <w:rFonts w:ascii="Symbol" w:hAnsi="Symbol" w:cs="Symbol"/>
      </w:rPr>
    </w:lvl>
  </w:abstractNum>
  <w:abstractNum w:abstractNumId="19" w15:restartNumberingAfterBreak="0">
    <w:nsid w:val="0000001C"/>
    <w:multiLevelType w:val="multilevel"/>
    <w:tmpl w:val="0000001C"/>
    <w:name w:val="WW8Num28"/>
    <w:lvl w:ilvl="0">
      <w:start w:val="1"/>
      <w:numFmt w:val="lowerLetter"/>
      <w:lvlText w:val="%1)"/>
      <w:lvlJc w:val="left"/>
      <w:pPr>
        <w:tabs>
          <w:tab w:val="num" w:pos="0"/>
        </w:tabs>
        <w:ind w:left="1353" w:hanging="360"/>
      </w:pPr>
      <w:rPr>
        <w:rFonts w:cs="Times New Roman"/>
      </w:rPr>
    </w:lvl>
    <w:lvl w:ilvl="1">
      <w:start w:val="1"/>
      <w:numFmt w:val="lowerLetter"/>
      <w:lvlText w:val="%2."/>
      <w:lvlJc w:val="left"/>
      <w:pPr>
        <w:tabs>
          <w:tab w:val="num" w:pos="0"/>
        </w:tabs>
        <w:ind w:left="2073" w:hanging="360"/>
      </w:pPr>
      <w:rPr>
        <w:rFonts w:ascii="Cambria" w:hAnsi="Cambria" w:cs="Times New Roman"/>
        <w:b/>
        <w:bCs/>
        <w:i w:val="0"/>
        <w:color w:val="000000"/>
        <w:sz w:val="24"/>
        <w:szCs w:val="24"/>
      </w:rPr>
    </w:lvl>
    <w:lvl w:ilvl="2">
      <w:start w:val="1"/>
      <w:numFmt w:val="lowerRoman"/>
      <w:lvlText w:val="%2.%3."/>
      <w:lvlJc w:val="right"/>
      <w:pPr>
        <w:tabs>
          <w:tab w:val="num" w:pos="0"/>
        </w:tabs>
        <w:ind w:left="2793" w:hanging="180"/>
      </w:pPr>
      <w:rPr>
        <w:rFonts w:ascii="Cambria" w:eastAsia="Lucida Sans Unicode" w:hAnsi="Cambria" w:cs="Times New Roman"/>
        <w:b w:val="0"/>
        <w:bCs/>
        <w:color w:val="000000"/>
        <w:sz w:val="24"/>
        <w:szCs w:val="24"/>
      </w:rPr>
    </w:lvl>
    <w:lvl w:ilvl="3">
      <w:start w:val="1"/>
      <w:numFmt w:val="decimal"/>
      <w:lvlText w:val="%2.%3.%4."/>
      <w:lvlJc w:val="left"/>
      <w:pPr>
        <w:tabs>
          <w:tab w:val="num" w:pos="0"/>
        </w:tabs>
        <w:ind w:left="3513" w:hanging="360"/>
      </w:pPr>
    </w:lvl>
    <w:lvl w:ilvl="4">
      <w:start w:val="1"/>
      <w:numFmt w:val="lowerLetter"/>
      <w:lvlText w:val="%2.%3.%4.%5."/>
      <w:lvlJc w:val="left"/>
      <w:pPr>
        <w:tabs>
          <w:tab w:val="num" w:pos="0"/>
        </w:tabs>
        <w:ind w:left="4233" w:hanging="360"/>
      </w:pPr>
    </w:lvl>
    <w:lvl w:ilvl="5">
      <w:start w:val="1"/>
      <w:numFmt w:val="lowerRoman"/>
      <w:lvlText w:val="%2.%3.%4.%5.%6."/>
      <w:lvlJc w:val="right"/>
      <w:pPr>
        <w:tabs>
          <w:tab w:val="num" w:pos="0"/>
        </w:tabs>
        <w:ind w:left="4953" w:hanging="180"/>
      </w:pPr>
    </w:lvl>
    <w:lvl w:ilvl="6">
      <w:start w:val="1"/>
      <w:numFmt w:val="decimal"/>
      <w:lvlText w:val="%2.%3.%4.%5.%6.%7."/>
      <w:lvlJc w:val="left"/>
      <w:pPr>
        <w:tabs>
          <w:tab w:val="num" w:pos="0"/>
        </w:tabs>
        <w:ind w:left="5673" w:hanging="360"/>
      </w:pPr>
    </w:lvl>
    <w:lvl w:ilvl="7">
      <w:start w:val="1"/>
      <w:numFmt w:val="lowerLetter"/>
      <w:lvlText w:val="%2.%3.%4.%5.%6.%7.%8."/>
      <w:lvlJc w:val="left"/>
      <w:pPr>
        <w:tabs>
          <w:tab w:val="num" w:pos="0"/>
        </w:tabs>
        <w:ind w:left="6393" w:hanging="360"/>
      </w:pPr>
    </w:lvl>
    <w:lvl w:ilvl="8">
      <w:start w:val="1"/>
      <w:numFmt w:val="lowerRoman"/>
      <w:lvlText w:val="%2.%3.%4.%5.%6.%7.%8.%9."/>
      <w:lvlJc w:val="right"/>
      <w:pPr>
        <w:tabs>
          <w:tab w:val="num" w:pos="0"/>
        </w:tabs>
        <w:ind w:left="7113" w:hanging="180"/>
      </w:pPr>
    </w:lvl>
  </w:abstractNum>
  <w:abstractNum w:abstractNumId="20" w15:restartNumberingAfterBreak="0">
    <w:nsid w:val="0000001E"/>
    <w:multiLevelType w:val="multilevel"/>
    <w:tmpl w:val="22766DD0"/>
    <w:name w:val="WW8Num30"/>
    <w:lvl w:ilvl="0">
      <w:start w:val="17"/>
      <w:numFmt w:val="decimal"/>
      <w:lvlText w:val="%1"/>
      <w:lvlJc w:val="left"/>
      <w:pPr>
        <w:tabs>
          <w:tab w:val="num" w:pos="0"/>
        </w:tabs>
        <w:ind w:left="444" w:hanging="444"/>
      </w:pPr>
      <w:rPr>
        <w:rFonts w:eastAsia="Cambria" w:cs="Cambria"/>
        <w:i/>
        <w:color w:val="00000A"/>
      </w:rPr>
    </w:lvl>
    <w:lvl w:ilvl="1">
      <w:start w:val="1"/>
      <w:numFmt w:val="decimal"/>
      <w:lvlText w:val="%1.%2"/>
      <w:lvlJc w:val="left"/>
      <w:pPr>
        <w:tabs>
          <w:tab w:val="num" w:pos="0"/>
        </w:tabs>
        <w:ind w:left="869" w:hanging="444"/>
      </w:pPr>
      <w:rPr>
        <w:rFonts w:eastAsia="Cambria" w:cs="Cambria"/>
        <w:b/>
        <w:color w:val="00000A"/>
        <w:sz w:val="24"/>
        <w:szCs w:val="24"/>
      </w:rPr>
    </w:lvl>
    <w:lvl w:ilvl="2">
      <w:start w:val="1"/>
      <w:numFmt w:val="decimal"/>
      <w:lvlText w:val="%1.%2.%3"/>
      <w:lvlJc w:val="left"/>
      <w:pPr>
        <w:tabs>
          <w:tab w:val="num" w:pos="0"/>
        </w:tabs>
        <w:ind w:left="1570" w:hanging="720"/>
      </w:pPr>
    </w:lvl>
    <w:lvl w:ilvl="3">
      <w:start w:val="1"/>
      <w:numFmt w:val="decimal"/>
      <w:lvlText w:val="%1.%2.%3.%4"/>
      <w:lvlJc w:val="left"/>
      <w:pPr>
        <w:tabs>
          <w:tab w:val="num" w:pos="0"/>
        </w:tabs>
        <w:ind w:left="2355" w:hanging="108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565" w:hanging="144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775" w:hanging="1800"/>
      </w:pPr>
    </w:lvl>
    <w:lvl w:ilvl="8">
      <w:start w:val="1"/>
      <w:numFmt w:val="decimal"/>
      <w:lvlText w:val="%1.%2.%3.%4.%5.%6.%7.%8.%9"/>
      <w:lvlJc w:val="left"/>
      <w:pPr>
        <w:tabs>
          <w:tab w:val="num" w:pos="0"/>
        </w:tabs>
        <w:ind w:left="5200" w:hanging="1800"/>
      </w:pPr>
    </w:lvl>
  </w:abstractNum>
  <w:abstractNum w:abstractNumId="21" w15:restartNumberingAfterBreak="0">
    <w:nsid w:val="0000001F"/>
    <w:multiLevelType w:val="multilevel"/>
    <w:tmpl w:val="B6F08C04"/>
    <w:name w:val="WW8Num31"/>
    <w:lvl w:ilvl="0">
      <w:start w:val="19"/>
      <w:numFmt w:val="decimal"/>
      <w:lvlText w:val="%1"/>
      <w:lvlJc w:val="left"/>
      <w:pPr>
        <w:tabs>
          <w:tab w:val="num" w:pos="0"/>
        </w:tabs>
        <w:ind w:left="444" w:hanging="444"/>
      </w:pPr>
      <w:rPr>
        <w:rFonts w:ascii="Cambria" w:hAnsi="Cambria" w:cs="Cambria"/>
        <w:b/>
        <w:bCs/>
        <w:i/>
        <w:iCs/>
        <w:color w:val="000000"/>
        <w:sz w:val="24"/>
        <w:szCs w:val="24"/>
      </w:rPr>
    </w:lvl>
    <w:lvl w:ilvl="1">
      <w:start w:val="1"/>
      <w:numFmt w:val="decimal"/>
      <w:lvlText w:val="%1.%2"/>
      <w:lvlJc w:val="left"/>
      <w:pPr>
        <w:tabs>
          <w:tab w:val="num" w:pos="0"/>
        </w:tabs>
        <w:ind w:left="444" w:hanging="444"/>
      </w:pPr>
      <w:rPr>
        <w:rFonts w:cs="Cambria"/>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2" w15:restartNumberingAfterBreak="0">
    <w:nsid w:val="00000020"/>
    <w:multiLevelType w:val="multilevel"/>
    <w:tmpl w:val="C0FC3B9A"/>
    <w:name w:val="WW8Num32"/>
    <w:lvl w:ilvl="0">
      <w:start w:val="20"/>
      <w:numFmt w:val="decimal"/>
      <w:lvlText w:val="%1"/>
      <w:lvlJc w:val="left"/>
      <w:pPr>
        <w:tabs>
          <w:tab w:val="num" w:pos="0"/>
        </w:tabs>
        <w:ind w:left="444" w:hanging="444"/>
      </w:pPr>
      <w:rPr>
        <w:b w:val="0"/>
      </w:rPr>
    </w:lvl>
    <w:lvl w:ilvl="1">
      <w:start w:val="1"/>
      <w:numFmt w:val="decimal"/>
      <w:lvlText w:val="%1.%2"/>
      <w:lvlJc w:val="left"/>
      <w:pPr>
        <w:tabs>
          <w:tab w:val="num" w:pos="0"/>
        </w:tabs>
        <w:ind w:left="444" w:hanging="444"/>
      </w:pPr>
      <w:rPr>
        <w:rFonts w:cs="Cambria"/>
        <w:b/>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3" w15:restartNumberingAfterBreak="0">
    <w:nsid w:val="00000021"/>
    <w:multiLevelType w:val="multilevel"/>
    <w:tmpl w:val="AE84889A"/>
    <w:name w:val="WW8Num33"/>
    <w:lvl w:ilvl="0">
      <w:start w:val="21"/>
      <w:numFmt w:val="decimal"/>
      <w:lvlText w:val="%1"/>
      <w:lvlJc w:val="left"/>
      <w:pPr>
        <w:tabs>
          <w:tab w:val="num" w:pos="0"/>
        </w:tabs>
        <w:ind w:left="444" w:hanging="444"/>
      </w:pPr>
      <w:rPr>
        <w:rFonts w:cs="Times New Roman"/>
      </w:rPr>
    </w:lvl>
    <w:lvl w:ilvl="1">
      <w:start w:val="1"/>
      <w:numFmt w:val="decimal"/>
      <w:lvlText w:val="%1.%2"/>
      <w:lvlJc w:val="left"/>
      <w:pPr>
        <w:tabs>
          <w:tab w:val="num" w:pos="0"/>
        </w:tabs>
        <w:ind w:left="444" w:hanging="444"/>
      </w:pPr>
      <w:rPr>
        <w:rFonts w:ascii="Cambria" w:hAnsi="Cambria" w:cs="Cambria" w:hint="default"/>
        <w:b/>
        <w:bCs/>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4" w15:restartNumberingAfterBreak="0">
    <w:nsid w:val="00000022"/>
    <w:multiLevelType w:val="multilevel"/>
    <w:tmpl w:val="934EBFE6"/>
    <w:name w:val="WW8Num34"/>
    <w:lvl w:ilvl="0">
      <w:start w:val="23"/>
      <w:numFmt w:val="decimal"/>
      <w:lvlText w:val="%1"/>
      <w:lvlJc w:val="left"/>
      <w:pPr>
        <w:tabs>
          <w:tab w:val="num" w:pos="0"/>
        </w:tabs>
        <w:ind w:left="444" w:hanging="444"/>
      </w:pPr>
    </w:lvl>
    <w:lvl w:ilvl="1">
      <w:start w:val="1"/>
      <w:numFmt w:val="decimal"/>
      <w:lvlText w:val="%1.%2"/>
      <w:lvlJc w:val="left"/>
      <w:pPr>
        <w:tabs>
          <w:tab w:val="num" w:pos="0"/>
        </w:tabs>
        <w:ind w:left="1164" w:hanging="444"/>
      </w:pPr>
      <w:rPr>
        <w:rFonts w:ascii="Cambria" w:hAnsi="Cambria" w:cs="Cambria" w:hint="default"/>
        <w:b/>
        <w:bCs/>
        <w:sz w:val="24"/>
        <w:szCs w:val="24"/>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25" w15:restartNumberingAfterBreak="0">
    <w:nsid w:val="00000023"/>
    <w:multiLevelType w:val="multilevel"/>
    <w:tmpl w:val="00000023"/>
    <w:name w:val="WW8Num35"/>
    <w:lvl w:ilvl="0">
      <w:start w:val="1"/>
      <w:numFmt w:val="lowerLetter"/>
      <w:lvlText w:val="%1)"/>
      <w:lvlJc w:val="left"/>
      <w:pPr>
        <w:tabs>
          <w:tab w:val="num" w:pos="0"/>
        </w:tabs>
        <w:ind w:left="2421" w:hanging="360"/>
      </w:pPr>
    </w:lvl>
    <w:lvl w:ilvl="1">
      <w:start w:val="1"/>
      <w:numFmt w:val="lowerLetter"/>
      <w:lvlText w:val="%2)"/>
      <w:lvlJc w:val="left"/>
      <w:pPr>
        <w:tabs>
          <w:tab w:val="num" w:pos="0"/>
        </w:tabs>
        <w:ind w:left="3141" w:hanging="360"/>
      </w:pPr>
      <w:rPr>
        <w:rFonts w:ascii="Cambria" w:hAnsi="Cambria" w:cs="Cambria"/>
        <w:b/>
        <w:bCs/>
        <w:sz w:val="24"/>
        <w:szCs w:val="24"/>
      </w:rPr>
    </w:lvl>
    <w:lvl w:ilvl="2">
      <w:start w:val="1"/>
      <w:numFmt w:val="lowerRoman"/>
      <w:lvlText w:val="%2.%3."/>
      <w:lvlJc w:val="right"/>
      <w:pPr>
        <w:tabs>
          <w:tab w:val="num" w:pos="0"/>
        </w:tabs>
        <w:ind w:left="3861" w:hanging="180"/>
      </w:pPr>
    </w:lvl>
    <w:lvl w:ilvl="3">
      <w:start w:val="1"/>
      <w:numFmt w:val="decimal"/>
      <w:lvlText w:val="%2.%3.%4."/>
      <w:lvlJc w:val="left"/>
      <w:pPr>
        <w:tabs>
          <w:tab w:val="num" w:pos="0"/>
        </w:tabs>
        <w:ind w:left="4581" w:hanging="360"/>
      </w:pPr>
    </w:lvl>
    <w:lvl w:ilvl="4">
      <w:start w:val="1"/>
      <w:numFmt w:val="lowerLetter"/>
      <w:lvlText w:val="%2.%3.%4.%5."/>
      <w:lvlJc w:val="left"/>
      <w:pPr>
        <w:tabs>
          <w:tab w:val="num" w:pos="0"/>
        </w:tabs>
        <w:ind w:left="5301" w:hanging="360"/>
      </w:pPr>
    </w:lvl>
    <w:lvl w:ilvl="5">
      <w:start w:val="1"/>
      <w:numFmt w:val="lowerRoman"/>
      <w:lvlText w:val="%2.%3.%4.%5.%6."/>
      <w:lvlJc w:val="right"/>
      <w:pPr>
        <w:tabs>
          <w:tab w:val="num" w:pos="0"/>
        </w:tabs>
        <w:ind w:left="6021" w:hanging="180"/>
      </w:pPr>
    </w:lvl>
    <w:lvl w:ilvl="6">
      <w:start w:val="1"/>
      <w:numFmt w:val="decimal"/>
      <w:lvlText w:val="%2.%3.%4.%5.%6.%7."/>
      <w:lvlJc w:val="left"/>
      <w:pPr>
        <w:tabs>
          <w:tab w:val="num" w:pos="0"/>
        </w:tabs>
        <w:ind w:left="6741" w:hanging="360"/>
      </w:pPr>
    </w:lvl>
    <w:lvl w:ilvl="7">
      <w:start w:val="1"/>
      <w:numFmt w:val="lowerLetter"/>
      <w:lvlText w:val="%2.%3.%4.%5.%6.%7.%8."/>
      <w:lvlJc w:val="left"/>
      <w:pPr>
        <w:tabs>
          <w:tab w:val="num" w:pos="0"/>
        </w:tabs>
        <w:ind w:left="7461" w:hanging="360"/>
      </w:pPr>
    </w:lvl>
    <w:lvl w:ilvl="8">
      <w:start w:val="1"/>
      <w:numFmt w:val="lowerRoman"/>
      <w:lvlText w:val="%2.%3.%4.%5.%6.%7.%8.%9."/>
      <w:lvlJc w:val="right"/>
      <w:pPr>
        <w:tabs>
          <w:tab w:val="num" w:pos="0"/>
        </w:tabs>
        <w:ind w:left="8181" w:hanging="180"/>
      </w:pPr>
    </w:lvl>
  </w:abstractNum>
  <w:abstractNum w:abstractNumId="26" w15:restartNumberingAfterBreak="0">
    <w:nsid w:val="00000024"/>
    <w:multiLevelType w:val="multilevel"/>
    <w:tmpl w:val="991AE7F8"/>
    <w:lvl w:ilvl="0">
      <w:start w:val="2"/>
      <w:numFmt w:val="decimal"/>
      <w:lvlText w:val="%1."/>
      <w:lvlJc w:val="left"/>
      <w:pPr>
        <w:tabs>
          <w:tab w:val="num" w:pos="0"/>
        </w:tabs>
        <w:ind w:left="644" w:hanging="360"/>
      </w:pPr>
      <w:rPr>
        <w:rFonts w:ascii="Cambria" w:eastAsia="Times New Roman" w:hAnsi="Cambria" w:cs="ArialNarrow" w:hint="default"/>
        <w:b/>
        <w:bCs/>
        <w:i w:val="0"/>
        <w:color w:val="000000"/>
        <w:sz w:val="24"/>
        <w:szCs w:val="24"/>
        <w:lang w:val="x-none"/>
      </w:rPr>
    </w:lvl>
    <w:lvl w:ilvl="1">
      <w:start w:val="1"/>
      <w:numFmt w:val="decimal"/>
      <w:lvlText w:val="%2)"/>
      <w:lvlJc w:val="left"/>
      <w:pPr>
        <w:tabs>
          <w:tab w:val="num" w:pos="0"/>
        </w:tabs>
        <w:ind w:left="1440" w:hanging="360"/>
      </w:pPr>
      <w:rPr>
        <w:rFonts w:ascii="Cambria" w:hAnsi="Cambria" w:cs="Cambria" w:hint="default"/>
        <w:sz w:val="24"/>
        <w:szCs w:val="24"/>
      </w:rPr>
    </w:lvl>
    <w:lvl w:ilvl="2">
      <w:start w:val="1"/>
      <w:numFmt w:val="decimal"/>
      <w:lvlText w:val="%3."/>
      <w:lvlJc w:val="left"/>
      <w:pPr>
        <w:tabs>
          <w:tab w:val="num" w:pos="0"/>
        </w:tabs>
        <w:ind w:left="2160" w:hanging="180"/>
      </w:pPr>
      <w:rPr>
        <w:rFonts w:ascii="Cambria" w:hAnsi="Cambria" w:cs="ArialNarrow" w:hint="default"/>
        <w:b/>
        <w:bCs/>
        <w:i w:val="0"/>
        <w:color w:val="000000"/>
        <w:sz w:val="24"/>
        <w:szCs w:val="24"/>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7" w15:restartNumberingAfterBreak="0">
    <w:nsid w:val="00000025"/>
    <w:multiLevelType w:val="multilevel"/>
    <w:tmpl w:val="00000025"/>
    <w:name w:val="WW8Num37"/>
    <w:lvl w:ilvl="0">
      <w:start w:val="1"/>
      <w:numFmt w:val="lowerLetter"/>
      <w:lvlText w:val="%1)"/>
      <w:lvlJc w:val="left"/>
      <w:pPr>
        <w:tabs>
          <w:tab w:val="num" w:pos="0"/>
        </w:tabs>
        <w:ind w:left="1854" w:hanging="360"/>
      </w:pPr>
    </w:lvl>
    <w:lvl w:ilvl="1">
      <w:start w:val="1"/>
      <w:numFmt w:val="lowerLetter"/>
      <w:lvlText w:val="%2."/>
      <w:lvlJc w:val="left"/>
      <w:pPr>
        <w:tabs>
          <w:tab w:val="num" w:pos="0"/>
        </w:tabs>
        <w:ind w:left="2574" w:hanging="360"/>
      </w:pPr>
      <w:rPr>
        <w:rFonts w:ascii="Cambria" w:hAnsi="Cambria" w:cs="Cambria"/>
        <w:b/>
        <w:sz w:val="24"/>
        <w:szCs w:val="24"/>
      </w:rPr>
    </w:lvl>
    <w:lvl w:ilvl="2">
      <w:start w:val="1"/>
      <w:numFmt w:val="lowerRoman"/>
      <w:lvlText w:val="%2.%3."/>
      <w:lvlJc w:val="right"/>
      <w:pPr>
        <w:tabs>
          <w:tab w:val="num" w:pos="0"/>
        </w:tabs>
        <w:ind w:left="3294" w:hanging="180"/>
      </w:pPr>
    </w:lvl>
    <w:lvl w:ilvl="3">
      <w:start w:val="1"/>
      <w:numFmt w:val="decimal"/>
      <w:lvlText w:val="%2.%3.%4."/>
      <w:lvlJc w:val="left"/>
      <w:pPr>
        <w:tabs>
          <w:tab w:val="num" w:pos="0"/>
        </w:tabs>
        <w:ind w:left="4014" w:hanging="360"/>
      </w:pPr>
    </w:lvl>
    <w:lvl w:ilvl="4">
      <w:start w:val="1"/>
      <w:numFmt w:val="lowerLetter"/>
      <w:lvlText w:val="%2.%3.%4.%5."/>
      <w:lvlJc w:val="left"/>
      <w:pPr>
        <w:tabs>
          <w:tab w:val="num" w:pos="0"/>
        </w:tabs>
        <w:ind w:left="4734" w:hanging="360"/>
      </w:pPr>
    </w:lvl>
    <w:lvl w:ilvl="5">
      <w:start w:val="1"/>
      <w:numFmt w:val="lowerRoman"/>
      <w:lvlText w:val="%2.%3.%4.%5.%6."/>
      <w:lvlJc w:val="right"/>
      <w:pPr>
        <w:tabs>
          <w:tab w:val="num" w:pos="0"/>
        </w:tabs>
        <w:ind w:left="5454" w:hanging="180"/>
      </w:pPr>
    </w:lvl>
    <w:lvl w:ilvl="6">
      <w:start w:val="1"/>
      <w:numFmt w:val="decimal"/>
      <w:lvlText w:val="%2.%3.%4.%5.%6.%7."/>
      <w:lvlJc w:val="left"/>
      <w:pPr>
        <w:tabs>
          <w:tab w:val="num" w:pos="0"/>
        </w:tabs>
        <w:ind w:left="6174" w:hanging="360"/>
      </w:pPr>
    </w:lvl>
    <w:lvl w:ilvl="7">
      <w:start w:val="1"/>
      <w:numFmt w:val="lowerLetter"/>
      <w:lvlText w:val="%2.%3.%4.%5.%6.%7.%8."/>
      <w:lvlJc w:val="left"/>
      <w:pPr>
        <w:tabs>
          <w:tab w:val="num" w:pos="0"/>
        </w:tabs>
        <w:ind w:left="6894" w:hanging="360"/>
      </w:pPr>
    </w:lvl>
    <w:lvl w:ilvl="8">
      <w:start w:val="1"/>
      <w:numFmt w:val="lowerRoman"/>
      <w:lvlText w:val="%2.%3.%4.%5.%6.%7.%8.%9."/>
      <w:lvlJc w:val="right"/>
      <w:pPr>
        <w:tabs>
          <w:tab w:val="num" w:pos="0"/>
        </w:tabs>
        <w:ind w:left="7614" w:hanging="180"/>
      </w:pPr>
    </w:lvl>
  </w:abstractNum>
  <w:abstractNum w:abstractNumId="28" w15:restartNumberingAfterBreak="0">
    <w:nsid w:val="00000026"/>
    <w:multiLevelType w:val="multilevel"/>
    <w:tmpl w:val="00000026"/>
    <w:name w:val="WW8Num38"/>
    <w:lvl w:ilvl="0">
      <w:start w:val="1"/>
      <w:numFmt w:val="bullet"/>
      <w:lvlText w:val=""/>
      <w:lvlJc w:val="left"/>
      <w:pPr>
        <w:tabs>
          <w:tab w:val="num" w:pos="0"/>
        </w:tabs>
        <w:ind w:left="1429" w:hanging="360"/>
      </w:pPr>
      <w:rPr>
        <w:rFonts w:ascii="Symbol" w:hAnsi="Symbol"/>
      </w:rPr>
    </w:lvl>
    <w:lvl w:ilvl="1">
      <w:start w:val="1"/>
      <w:numFmt w:val="bullet"/>
      <w:lvlText w:val="o"/>
      <w:lvlJc w:val="left"/>
      <w:pPr>
        <w:tabs>
          <w:tab w:val="num" w:pos="0"/>
        </w:tabs>
        <w:ind w:left="2149" w:hanging="360"/>
      </w:pPr>
      <w:rPr>
        <w:rFonts w:ascii="Courier New" w:hAnsi="Courier New" w:cs="Cambria"/>
        <w:b/>
        <w:bCs/>
        <w:color w:val="000000"/>
        <w:sz w:val="24"/>
        <w:szCs w:val="24"/>
      </w:rPr>
    </w:lvl>
    <w:lvl w:ilvl="2">
      <w:start w:val="1"/>
      <w:numFmt w:val="bullet"/>
      <w:lvlText w:val=""/>
      <w:lvlJc w:val="left"/>
      <w:pPr>
        <w:tabs>
          <w:tab w:val="num" w:pos="0"/>
        </w:tabs>
        <w:ind w:left="2869" w:hanging="360"/>
      </w:pPr>
      <w:rPr>
        <w:rFonts w:ascii="Wingdings" w:hAnsi="Wingdings"/>
      </w:rPr>
    </w:lvl>
    <w:lvl w:ilvl="3">
      <w:start w:val="1"/>
      <w:numFmt w:val="bullet"/>
      <w:lvlText w:val=""/>
      <w:lvlJc w:val="left"/>
      <w:pPr>
        <w:tabs>
          <w:tab w:val="num" w:pos="0"/>
        </w:tabs>
        <w:ind w:left="3589" w:hanging="360"/>
      </w:pPr>
      <w:rPr>
        <w:rFonts w:ascii="Symbol" w:hAnsi="Symbol"/>
      </w:rPr>
    </w:lvl>
    <w:lvl w:ilvl="4">
      <w:start w:val="1"/>
      <w:numFmt w:val="bullet"/>
      <w:lvlText w:val="o"/>
      <w:lvlJc w:val="left"/>
      <w:pPr>
        <w:tabs>
          <w:tab w:val="num" w:pos="0"/>
        </w:tabs>
        <w:ind w:left="4309" w:hanging="360"/>
      </w:pPr>
      <w:rPr>
        <w:rFonts w:ascii="Courier New" w:hAnsi="Courier New" w:cs="Cambria"/>
        <w:b/>
        <w:bCs/>
        <w:color w:val="000000"/>
        <w:sz w:val="24"/>
        <w:szCs w:val="24"/>
      </w:rPr>
    </w:lvl>
    <w:lvl w:ilvl="5">
      <w:start w:val="1"/>
      <w:numFmt w:val="bullet"/>
      <w:lvlText w:val=""/>
      <w:lvlJc w:val="left"/>
      <w:pPr>
        <w:tabs>
          <w:tab w:val="num" w:pos="0"/>
        </w:tabs>
        <w:ind w:left="5029" w:hanging="360"/>
      </w:pPr>
      <w:rPr>
        <w:rFonts w:ascii="Wingdings" w:hAnsi="Wingdings"/>
      </w:rPr>
    </w:lvl>
    <w:lvl w:ilvl="6">
      <w:start w:val="1"/>
      <w:numFmt w:val="bullet"/>
      <w:lvlText w:val=""/>
      <w:lvlJc w:val="left"/>
      <w:pPr>
        <w:tabs>
          <w:tab w:val="num" w:pos="0"/>
        </w:tabs>
        <w:ind w:left="5749" w:hanging="360"/>
      </w:pPr>
      <w:rPr>
        <w:rFonts w:ascii="Symbol" w:hAnsi="Symbol"/>
      </w:rPr>
    </w:lvl>
    <w:lvl w:ilvl="7">
      <w:start w:val="1"/>
      <w:numFmt w:val="bullet"/>
      <w:lvlText w:val="o"/>
      <w:lvlJc w:val="left"/>
      <w:pPr>
        <w:tabs>
          <w:tab w:val="num" w:pos="0"/>
        </w:tabs>
        <w:ind w:left="6469" w:hanging="360"/>
      </w:pPr>
      <w:rPr>
        <w:rFonts w:ascii="Courier New" w:hAnsi="Courier New" w:cs="Cambria"/>
        <w:b/>
        <w:bCs/>
        <w:color w:val="000000"/>
        <w:sz w:val="24"/>
        <w:szCs w:val="24"/>
      </w:rPr>
    </w:lvl>
    <w:lvl w:ilvl="8">
      <w:start w:val="1"/>
      <w:numFmt w:val="bullet"/>
      <w:lvlText w:val=""/>
      <w:lvlJc w:val="left"/>
      <w:pPr>
        <w:tabs>
          <w:tab w:val="num" w:pos="0"/>
        </w:tabs>
        <w:ind w:left="7189" w:hanging="360"/>
      </w:pPr>
      <w:rPr>
        <w:rFonts w:ascii="Wingdings" w:hAnsi="Wingdings"/>
      </w:rPr>
    </w:lvl>
  </w:abstractNum>
  <w:abstractNum w:abstractNumId="29" w15:restartNumberingAfterBreak="0">
    <w:nsid w:val="00000027"/>
    <w:multiLevelType w:val="multilevel"/>
    <w:tmpl w:val="176CD7C2"/>
    <w:name w:val="WW8Num39"/>
    <w:lvl w:ilvl="0">
      <w:start w:val="18"/>
      <w:numFmt w:val="decimal"/>
      <w:lvlText w:val="%1."/>
      <w:lvlJc w:val="left"/>
      <w:pPr>
        <w:tabs>
          <w:tab w:val="num" w:pos="0"/>
        </w:tabs>
        <w:ind w:left="500" w:hanging="500"/>
      </w:pPr>
    </w:lvl>
    <w:lvl w:ilvl="1">
      <w:start w:val="1"/>
      <w:numFmt w:val="decimal"/>
      <w:lvlText w:val="%1.%2."/>
      <w:lvlJc w:val="left"/>
      <w:pPr>
        <w:tabs>
          <w:tab w:val="num" w:pos="0"/>
        </w:tabs>
        <w:ind w:left="1145" w:hanging="720"/>
      </w:pPr>
      <w:rPr>
        <w:rFonts w:cs="Cambria"/>
        <w:b/>
        <w:bCs/>
      </w:rPr>
    </w:lvl>
    <w:lvl w:ilvl="2">
      <w:start w:val="1"/>
      <w:numFmt w:val="decimal"/>
      <w:lvlText w:val="%1.%2.%3."/>
      <w:lvlJc w:val="left"/>
      <w:pPr>
        <w:tabs>
          <w:tab w:val="num" w:pos="0"/>
        </w:tabs>
        <w:ind w:left="1570" w:hanging="720"/>
      </w:pPr>
    </w:lvl>
    <w:lvl w:ilvl="3">
      <w:start w:val="1"/>
      <w:numFmt w:val="decimal"/>
      <w:lvlText w:val="%1.%2.%3.%4."/>
      <w:lvlJc w:val="left"/>
      <w:pPr>
        <w:tabs>
          <w:tab w:val="num" w:pos="0"/>
        </w:tabs>
        <w:ind w:left="2355" w:hanging="108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565" w:hanging="144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775" w:hanging="1800"/>
      </w:pPr>
    </w:lvl>
    <w:lvl w:ilvl="8">
      <w:start w:val="1"/>
      <w:numFmt w:val="decimal"/>
      <w:lvlText w:val="%1.%2.%3.%4.%5.%6.%7.%8.%9."/>
      <w:lvlJc w:val="left"/>
      <w:pPr>
        <w:tabs>
          <w:tab w:val="num" w:pos="0"/>
        </w:tabs>
        <w:ind w:left="5200" w:hanging="1800"/>
      </w:pPr>
    </w:lvl>
  </w:abstractNum>
  <w:abstractNum w:abstractNumId="30" w15:restartNumberingAfterBreak="0">
    <w:nsid w:val="00000028"/>
    <w:multiLevelType w:val="multilevel"/>
    <w:tmpl w:val="2A18447A"/>
    <w:name w:val="WW8Num40"/>
    <w:lvl w:ilvl="0">
      <w:start w:val="25"/>
      <w:numFmt w:val="decimal"/>
      <w:lvlText w:val="%1."/>
      <w:lvlJc w:val="left"/>
      <w:pPr>
        <w:tabs>
          <w:tab w:val="num" w:pos="0"/>
        </w:tabs>
        <w:ind w:left="500" w:hanging="500"/>
      </w:pPr>
    </w:lvl>
    <w:lvl w:ilvl="1">
      <w:start w:val="1"/>
      <w:numFmt w:val="decimal"/>
      <w:lvlText w:val="%1.%2."/>
      <w:lvlJc w:val="left"/>
      <w:pPr>
        <w:tabs>
          <w:tab w:val="num" w:pos="0"/>
        </w:tabs>
        <w:ind w:left="720" w:hanging="720"/>
      </w:pPr>
      <w:rPr>
        <w:rFonts w:cs="Cambria"/>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31" w15:restartNumberingAfterBreak="0">
    <w:nsid w:val="00000029"/>
    <w:multiLevelType w:val="multilevel"/>
    <w:tmpl w:val="94565300"/>
    <w:name w:val="WW8Num41"/>
    <w:lvl w:ilvl="0">
      <w:start w:val="5"/>
      <w:numFmt w:val="decimal"/>
      <w:lvlText w:val="%1."/>
      <w:lvlJc w:val="left"/>
      <w:pPr>
        <w:tabs>
          <w:tab w:val="num" w:pos="0"/>
        </w:tabs>
        <w:ind w:left="360" w:hanging="360"/>
      </w:pPr>
    </w:lvl>
    <w:lvl w:ilvl="1">
      <w:start w:val="1"/>
      <w:numFmt w:val="decimal"/>
      <w:lvlText w:val="%1.%2."/>
      <w:lvlJc w:val="left"/>
      <w:pPr>
        <w:tabs>
          <w:tab w:val="num" w:pos="0"/>
        </w:tabs>
        <w:ind w:left="720" w:hanging="720"/>
      </w:pPr>
      <w:rPr>
        <w:rFonts w:cs="Cambria"/>
        <w:b/>
        <w:bCs w:val="0"/>
      </w:rPr>
    </w:lvl>
    <w:lvl w:ilvl="2">
      <w:start w:val="1"/>
      <w:numFmt w:val="decimal"/>
      <w:lvlText w:val="%1.%2.%3."/>
      <w:lvlJc w:val="left"/>
      <w:pPr>
        <w:tabs>
          <w:tab w:val="num" w:pos="0"/>
        </w:tabs>
        <w:ind w:left="720" w:hanging="720"/>
      </w:pPr>
      <w:rPr>
        <w:rFonts w:cs="Cambria"/>
      </w:r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32" w15:restartNumberingAfterBreak="0">
    <w:nsid w:val="0000002A"/>
    <w:multiLevelType w:val="multilevel"/>
    <w:tmpl w:val="667AF52A"/>
    <w:name w:val="WW8Num42"/>
    <w:lvl w:ilvl="0">
      <w:start w:val="1"/>
      <w:numFmt w:val="decimal"/>
      <w:lvlText w:val="%1)"/>
      <w:lvlJc w:val="left"/>
      <w:pPr>
        <w:tabs>
          <w:tab w:val="num" w:pos="632"/>
        </w:tabs>
        <w:ind w:left="1636" w:hanging="360"/>
      </w:pPr>
      <w:rPr>
        <w:rFonts w:cs="Cambria"/>
        <w:b/>
        <w:bCs/>
      </w:rPr>
    </w:lvl>
    <w:lvl w:ilvl="1">
      <w:start w:val="1"/>
      <w:numFmt w:val="lowerLetter"/>
      <w:lvlText w:val="%2)"/>
      <w:lvlJc w:val="left"/>
      <w:pPr>
        <w:tabs>
          <w:tab w:val="num" w:pos="119"/>
        </w:tabs>
        <w:ind w:left="2552" w:hanging="360"/>
      </w:pPr>
    </w:lvl>
    <w:lvl w:ilvl="2">
      <w:start w:val="1"/>
      <w:numFmt w:val="lowerRoman"/>
      <w:lvlText w:val="%2.%3."/>
      <w:lvlJc w:val="right"/>
      <w:pPr>
        <w:tabs>
          <w:tab w:val="num" w:pos="632"/>
        </w:tabs>
        <w:ind w:left="3785" w:hanging="180"/>
      </w:pPr>
    </w:lvl>
    <w:lvl w:ilvl="3">
      <w:start w:val="1"/>
      <w:numFmt w:val="decimal"/>
      <w:lvlText w:val="%2.%3.%4."/>
      <w:lvlJc w:val="left"/>
      <w:pPr>
        <w:tabs>
          <w:tab w:val="num" w:pos="632"/>
        </w:tabs>
        <w:ind w:left="4505" w:hanging="360"/>
      </w:pPr>
    </w:lvl>
    <w:lvl w:ilvl="4">
      <w:start w:val="1"/>
      <w:numFmt w:val="lowerLetter"/>
      <w:lvlText w:val="%2.%3.%4.%5."/>
      <w:lvlJc w:val="left"/>
      <w:pPr>
        <w:tabs>
          <w:tab w:val="num" w:pos="632"/>
        </w:tabs>
        <w:ind w:left="5225" w:hanging="360"/>
      </w:pPr>
    </w:lvl>
    <w:lvl w:ilvl="5">
      <w:start w:val="1"/>
      <w:numFmt w:val="lowerRoman"/>
      <w:lvlText w:val="%2.%3.%4.%5.%6."/>
      <w:lvlJc w:val="right"/>
      <w:pPr>
        <w:tabs>
          <w:tab w:val="num" w:pos="632"/>
        </w:tabs>
        <w:ind w:left="5945" w:hanging="180"/>
      </w:pPr>
    </w:lvl>
    <w:lvl w:ilvl="6">
      <w:start w:val="1"/>
      <w:numFmt w:val="decimal"/>
      <w:lvlText w:val="%2.%3.%4.%5.%6.%7."/>
      <w:lvlJc w:val="left"/>
      <w:pPr>
        <w:tabs>
          <w:tab w:val="num" w:pos="632"/>
        </w:tabs>
        <w:ind w:left="6665" w:hanging="360"/>
      </w:pPr>
    </w:lvl>
    <w:lvl w:ilvl="7">
      <w:start w:val="1"/>
      <w:numFmt w:val="lowerLetter"/>
      <w:lvlText w:val="%2.%3.%4.%5.%6.%7.%8."/>
      <w:lvlJc w:val="left"/>
      <w:pPr>
        <w:tabs>
          <w:tab w:val="num" w:pos="632"/>
        </w:tabs>
        <w:ind w:left="7385" w:hanging="360"/>
      </w:pPr>
    </w:lvl>
    <w:lvl w:ilvl="8">
      <w:start w:val="1"/>
      <w:numFmt w:val="lowerRoman"/>
      <w:lvlText w:val="%2.%3.%4.%5.%6.%7.%8.%9."/>
      <w:lvlJc w:val="right"/>
      <w:pPr>
        <w:tabs>
          <w:tab w:val="num" w:pos="632"/>
        </w:tabs>
        <w:ind w:left="8105" w:hanging="180"/>
      </w:pPr>
    </w:lvl>
  </w:abstractNum>
  <w:abstractNum w:abstractNumId="33" w15:restartNumberingAfterBreak="0">
    <w:nsid w:val="0000002B"/>
    <w:multiLevelType w:val="multilevel"/>
    <w:tmpl w:val="234C9F44"/>
    <w:name w:val="WW8Num43"/>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500" w:hanging="42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4" w15:restartNumberingAfterBreak="0">
    <w:nsid w:val="0000002C"/>
    <w:multiLevelType w:val="multilevel"/>
    <w:tmpl w:val="44142384"/>
    <w:name w:val="WW8Num44"/>
    <w:lvl w:ilvl="0">
      <w:start w:val="2"/>
      <w:numFmt w:val="decimal"/>
      <w:lvlText w:val="%1)"/>
      <w:lvlJc w:val="left"/>
      <w:pPr>
        <w:tabs>
          <w:tab w:val="num" w:pos="0"/>
        </w:tabs>
        <w:ind w:left="720" w:hanging="360"/>
      </w:pPr>
      <w:rPr>
        <w:rFonts w:ascii="Cambria" w:eastAsia="SimSun" w:hAnsi="Cambria" w:cs="Times New Roman" w:hint="default"/>
        <w:b/>
        <w:bCs/>
        <w:sz w:val="24"/>
        <w:szCs w:val="24"/>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5" w15:restartNumberingAfterBreak="0">
    <w:nsid w:val="0000002E"/>
    <w:multiLevelType w:val="multilevel"/>
    <w:tmpl w:val="ED8CB2A6"/>
    <w:name w:val="WW8Num46"/>
    <w:lvl w:ilvl="0">
      <w:start w:val="17"/>
      <w:numFmt w:val="decimal"/>
      <w:lvlText w:val="%1."/>
      <w:lvlJc w:val="left"/>
      <w:pPr>
        <w:tabs>
          <w:tab w:val="num" w:pos="0"/>
        </w:tabs>
        <w:ind w:left="500" w:hanging="500"/>
      </w:pPr>
    </w:lvl>
    <w:lvl w:ilvl="1">
      <w:start w:val="2"/>
      <w:numFmt w:val="decimal"/>
      <w:lvlText w:val="%1.%2."/>
      <w:lvlJc w:val="left"/>
      <w:pPr>
        <w:tabs>
          <w:tab w:val="num" w:pos="0"/>
        </w:tabs>
        <w:ind w:left="720" w:hanging="720"/>
      </w:pPr>
      <w:rPr>
        <w:rFonts w:cs="Cambria"/>
        <w:b/>
        <w:i w:val="0"/>
        <w:iCs/>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36" w15:restartNumberingAfterBreak="0">
    <w:nsid w:val="00000030"/>
    <w:multiLevelType w:val="multilevel"/>
    <w:tmpl w:val="00000030"/>
    <w:name w:val="WW8Num48"/>
    <w:lvl w:ilvl="0">
      <w:start w:val="1"/>
      <w:numFmt w:val="lowerLetter"/>
      <w:lvlText w:val="%1)"/>
      <w:lvlJc w:val="left"/>
      <w:pPr>
        <w:tabs>
          <w:tab w:val="num" w:pos="0"/>
        </w:tabs>
        <w:ind w:left="1440" w:hanging="360"/>
      </w:pPr>
      <w:rPr>
        <w:rFonts w:cs="Cambria"/>
      </w:rPr>
    </w:lvl>
    <w:lvl w:ilvl="1">
      <w:start w:val="1"/>
      <w:numFmt w:val="lowerLetter"/>
      <w:lvlText w:val="%2."/>
      <w:lvlJc w:val="left"/>
      <w:pPr>
        <w:tabs>
          <w:tab w:val="num" w:pos="0"/>
        </w:tabs>
        <w:ind w:left="2160" w:hanging="360"/>
      </w:pPr>
      <w:rPr>
        <w:rFonts w:cs="Arial"/>
        <w:b/>
        <w:bCs w:val="0"/>
      </w:rPr>
    </w:lvl>
    <w:lvl w:ilvl="2">
      <w:start w:val="1"/>
      <w:numFmt w:val="lowerRoman"/>
      <w:lvlText w:val="%2.%3."/>
      <w:lvlJc w:val="right"/>
      <w:pPr>
        <w:tabs>
          <w:tab w:val="num" w:pos="0"/>
        </w:tabs>
        <w:ind w:left="2880" w:hanging="180"/>
      </w:pPr>
      <w:rPr>
        <w:rFonts w:cs="Arial"/>
      </w:r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37" w15:restartNumberingAfterBreak="0">
    <w:nsid w:val="00000032"/>
    <w:multiLevelType w:val="multilevel"/>
    <w:tmpl w:val="7990EBD6"/>
    <w:name w:val="WW8Num50"/>
    <w:lvl w:ilvl="0">
      <w:start w:val="24"/>
      <w:numFmt w:val="decimal"/>
      <w:lvlText w:val="%1."/>
      <w:lvlJc w:val="left"/>
      <w:pPr>
        <w:tabs>
          <w:tab w:val="num" w:pos="0"/>
        </w:tabs>
        <w:ind w:left="500" w:hanging="500"/>
      </w:pPr>
      <w:rPr>
        <w:b w:val="0"/>
        <w:i/>
        <w:color w:val="000000"/>
        <w:sz w:val="24"/>
        <w:szCs w:val="24"/>
      </w:rPr>
    </w:lvl>
    <w:lvl w:ilvl="1">
      <w:start w:val="1"/>
      <w:numFmt w:val="decimal"/>
      <w:lvlText w:val="%1.%2."/>
      <w:lvlJc w:val="left"/>
      <w:pPr>
        <w:tabs>
          <w:tab w:val="num" w:pos="0"/>
        </w:tabs>
        <w:ind w:left="1429" w:hanging="720"/>
      </w:pPr>
      <w:rPr>
        <w:rFonts w:cs="Cambria"/>
        <w:b/>
        <w:bCs/>
        <w:i w:val="0"/>
        <w:iCs/>
        <w:sz w:val="24"/>
        <w:szCs w:val="24"/>
      </w:rPr>
    </w:lvl>
    <w:lvl w:ilvl="2">
      <w:start w:val="1"/>
      <w:numFmt w:val="decimal"/>
      <w:lvlText w:val="%1.%2.%3."/>
      <w:lvlJc w:val="left"/>
      <w:pPr>
        <w:tabs>
          <w:tab w:val="num" w:pos="0"/>
        </w:tabs>
        <w:ind w:left="2138" w:hanging="720"/>
      </w:pPr>
      <w:rPr>
        <w:b w:val="0"/>
        <w:i/>
        <w:color w:val="000000"/>
        <w:sz w:val="24"/>
        <w:szCs w:val="24"/>
      </w:rPr>
    </w:lvl>
    <w:lvl w:ilvl="3">
      <w:start w:val="1"/>
      <w:numFmt w:val="decimal"/>
      <w:lvlText w:val="%1.%2.%3.%4."/>
      <w:lvlJc w:val="left"/>
      <w:pPr>
        <w:tabs>
          <w:tab w:val="num" w:pos="0"/>
        </w:tabs>
        <w:ind w:left="3207" w:hanging="1080"/>
      </w:pPr>
      <w:rPr>
        <w:b w:val="0"/>
        <w:i/>
        <w:color w:val="000000"/>
        <w:sz w:val="24"/>
        <w:szCs w:val="24"/>
      </w:rPr>
    </w:lvl>
    <w:lvl w:ilvl="4">
      <w:start w:val="1"/>
      <w:numFmt w:val="decimal"/>
      <w:lvlText w:val="%1.%2.%3.%4.%5."/>
      <w:lvlJc w:val="left"/>
      <w:pPr>
        <w:tabs>
          <w:tab w:val="num" w:pos="0"/>
        </w:tabs>
        <w:ind w:left="3916" w:hanging="1080"/>
      </w:pPr>
      <w:rPr>
        <w:b w:val="0"/>
        <w:i/>
        <w:color w:val="000000"/>
        <w:sz w:val="24"/>
        <w:szCs w:val="24"/>
      </w:rPr>
    </w:lvl>
    <w:lvl w:ilvl="5">
      <w:start w:val="1"/>
      <w:numFmt w:val="decimal"/>
      <w:lvlText w:val="%1.%2.%3.%4.%5.%6."/>
      <w:lvlJc w:val="left"/>
      <w:pPr>
        <w:tabs>
          <w:tab w:val="num" w:pos="0"/>
        </w:tabs>
        <w:ind w:left="4985" w:hanging="1440"/>
      </w:pPr>
      <w:rPr>
        <w:b w:val="0"/>
        <w:i/>
        <w:color w:val="000000"/>
        <w:sz w:val="24"/>
        <w:szCs w:val="24"/>
      </w:rPr>
    </w:lvl>
    <w:lvl w:ilvl="6">
      <w:start w:val="1"/>
      <w:numFmt w:val="decimal"/>
      <w:lvlText w:val="%1.%2.%3.%4.%5.%6.%7."/>
      <w:lvlJc w:val="left"/>
      <w:pPr>
        <w:tabs>
          <w:tab w:val="num" w:pos="0"/>
        </w:tabs>
        <w:ind w:left="5694" w:hanging="1440"/>
      </w:pPr>
      <w:rPr>
        <w:b w:val="0"/>
        <w:i/>
        <w:color w:val="000000"/>
        <w:sz w:val="24"/>
        <w:szCs w:val="24"/>
      </w:rPr>
    </w:lvl>
    <w:lvl w:ilvl="7">
      <w:start w:val="1"/>
      <w:numFmt w:val="decimal"/>
      <w:lvlText w:val="%1.%2.%3.%4.%5.%6.%7.%8."/>
      <w:lvlJc w:val="left"/>
      <w:pPr>
        <w:tabs>
          <w:tab w:val="num" w:pos="0"/>
        </w:tabs>
        <w:ind w:left="6763" w:hanging="1800"/>
      </w:pPr>
      <w:rPr>
        <w:b w:val="0"/>
        <w:i/>
        <w:color w:val="000000"/>
        <w:sz w:val="24"/>
        <w:szCs w:val="24"/>
      </w:rPr>
    </w:lvl>
    <w:lvl w:ilvl="8">
      <w:start w:val="1"/>
      <w:numFmt w:val="decimal"/>
      <w:lvlText w:val="%1.%2.%3.%4.%5.%6.%7.%8.%9."/>
      <w:lvlJc w:val="left"/>
      <w:pPr>
        <w:tabs>
          <w:tab w:val="num" w:pos="0"/>
        </w:tabs>
        <w:ind w:left="7472" w:hanging="1800"/>
      </w:pPr>
      <w:rPr>
        <w:b w:val="0"/>
        <w:i/>
        <w:color w:val="000000"/>
        <w:sz w:val="24"/>
        <w:szCs w:val="24"/>
      </w:rPr>
    </w:lvl>
  </w:abstractNum>
  <w:abstractNum w:abstractNumId="38" w15:restartNumberingAfterBreak="0">
    <w:nsid w:val="00000034"/>
    <w:multiLevelType w:val="multilevel"/>
    <w:tmpl w:val="B78AA01E"/>
    <w:name w:val="WW8Num52"/>
    <w:lvl w:ilvl="0">
      <w:start w:val="6"/>
      <w:numFmt w:val="decimal"/>
      <w:lvlText w:val="%1"/>
      <w:lvlJc w:val="left"/>
      <w:pPr>
        <w:tabs>
          <w:tab w:val="num" w:pos="0"/>
        </w:tabs>
        <w:ind w:left="520" w:hanging="520"/>
      </w:pPr>
      <w:rPr>
        <w:rFonts w:cs="Arial"/>
        <w:b/>
        <w:bCs/>
        <w:sz w:val="24"/>
        <w:szCs w:val="24"/>
      </w:rPr>
    </w:lvl>
    <w:lvl w:ilvl="1">
      <w:start w:val="1"/>
      <w:numFmt w:val="decimal"/>
      <w:lvlText w:val="%1.%2"/>
      <w:lvlJc w:val="left"/>
      <w:pPr>
        <w:tabs>
          <w:tab w:val="num" w:pos="0"/>
        </w:tabs>
        <w:ind w:left="875" w:hanging="520"/>
      </w:pPr>
    </w:lvl>
    <w:lvl w:ilvl="2">
      <w:start w:val="4"/>
      <w:numFmt w:val="decimal"/>
      <w:lvlText w:val="%1.%2.%3"/>
      <w:lvlJc w:val="left"/>
      <w:pPr>
        <w:tabs>
          <w:tab w:val="num" w:pos="0"/>
        </w:tabs>
        <w:ind w:left="1430" w:hanging="720"/>
      </w:pPr>
      <w:rPr>
        <w:b/>
        <w:bCs w:val="0"/>
        <w:i w:val="0"/>
        <w:iCs/>
      </w:rPr>
    </w:lvl>
    <w:lvl w:ilvl="3">
      <w:start w:val="1"/>
      <w:numFmt w:val="decimal"/>
      <w:lvlText w:val="%1.%2.%3.%4"/>
      <w:lvlJc w:val="left"/>
      <w:pPr>
        <w:tabs>
          <w:tab w:val="num" w:pos="0"/>
        </w:tabs>
        <w:ind w:left="2145" w:hanging="1080"/>
      </w:pPr>
    </w:lvl>
    <w:lvl w:ilvl="4">
      <w:start w:val="1"/>
      <w:numFmt w:val="decimal"/>
      <w:lvlText w:val="%1.%2.%3.%4.%5"/>
      <w:lvlJc w:val="left"/>
      <w:pPr>
        <w:tabs>
          <w:tab w:val="num" w:pos="0"/>
        </w:tabs>
        <w:ind w:left="2500" w:hanging="1080"/>
      </w:pPr>
    </w:lvl>
    <w:lvl w:ilvl="5">
      <w:start w:val="1"/>
      <w:numFmt w:val="decimal"/>
      <w:lvlText w:val="%1.%2.%3.%4.%5.%6"/>
      <w:lvlJc w:val="left"/>
      <w:pPr>
        <w:tabs>
          <w:tab w:val="num" w:pos="0"/>
        </w:tabs>
        <w:ind w:left="3215" w:hanging="1440"/>
      </w:pPr>
    </w:lvl>
    <w:lvl w:ilvl="6">
      <w:start w:val="1"/>
      <w:numFmt w:val="decimal"/>
      <w:lvlText w:val="%1.%2.%3.%4.%5.%6.%7"/>
      <w:lvlJc w:val="left"/>
      <w:pPr>
        <w:tabs>
          <w:tab w:val="num" w:pos="0"/>
        </w:tabs>
        <w:ind w:left="3570" w:hanging="1440"/>
      </w:pPr>
    </w:lvl>
    <w:lvl w:ilvl="7">
      <w:start w:val="1"/>
      <w:numFmt w:val="decimal"/>
      <w:lvlText w:val="%1.%2.%3.%4.%5.%6.%7.%8"/>
      <w:lvlJc w:val="left"/>
      <w:pPr>
        <w:tabs>
          <w:tab w:val="num" w:pos="0"/>
        </w:tabs>
        <w:ind w:left="4285" w:hanging="1800"/>
      </w:pPr>
    </w:lvl>
    <w:lvl w:ilvl="8">
      <w:start w:val="1"/>
      <w:numFmt w:val="decimal"/>
      <w:lvlText w:val="%1.%2.%3.%4.%5.%6.%7.%8.%9"/>
      <w:lvlJc w:val="left"/>
      <w:pPr>
        <w:tabs>
          <w:tab w:val="num" w:pos="0"/>
        </w:tabs>
        <w:ind w:left="4640" w:hanging="1800"/>
      </w:pPr>
    </w:lvl>
  </w:abstractNum>
  <w:abstractNum w:abstractNumId="39" w15:restartNumberingAfterBreak="0">
    <w:nsid w:val="00000036"/>
    <w:multiLevelType w:val="multilevel"/>
    <w:tmpl w:val="7C1E28AC"/>
    <w:name w:val="WW8Num54"/>
    <w:lvl w:ilvl="0">
      <w:start w:val="13"/>
      <w:numFmt w:val="decimal"/>
      <w:lvlText w:val="%1."/>
      <w:lvlJc w:val="left"/>
      <w:pPr>
        <w:tabs>
          <w:tab w:val="num" w:pos="0"/>
        </w:tabs>
        <w:ind w:left="500" w:hanging="500"/>
      </w:pPr>
      <w:rPr>
        <w:rFonts w:ascii="Cambria" w:hAnsi="Cambria" w:cs="Cambria"/>
        <w:sz w:val="24"/>
        <w:szCs w:val="24"/>
      </w:rPr>
    </w:lvl>
    <w:lvl w:ilvl="1">
      <w:start w:val="1"/>
      <w:numFmt w:val="decimal"/>
      <w:lvlText w:val="%1.%2."/>
      <w:lvlJc w:val="left"/>
      <w:pPr>
        <w:tabs>
          <w:tab w:val="num" w:pos="0"/>
        </w:tabs>
        <w:ind w:left="720" w:hanging="720"/>
      </w:pPr>
      <w:rPr>
        <w:rFonts w:ascii="Cambria" w:hAnsi="Cambria" w:cs="Cambria"/>
        <w:b/>
        <w:bCs/>
        <w:i w:val="0"/>
        <w:iCs/>
        <w:color w:val="000000"/>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rPr>
        <w:rFonts w:ascii="Cambria" w:hAnsi="Cambria" w:cs="Cambria"/>
        <w:sz w:val="24"/>
        <w:szCs w:val="24"/>
      </w:rPr>
    </w:lvl>
    <w:lvl w:ilvl="4">
      <w:start w:val="1"/>
      <w:numFmt w:val="decimal"/>
      <w:lvlText w:val="%1.%2.%3.%4.%5."/>
      <w:lvlJc w:val="left"/>
      <w:pPr>
        <w:tabs>
          <w:tab w:val="num" w:pos="0"/>
        </w:tabs>
        <w:ind w:left="1080" w:hanging="1080"/>
      </w:pPr>
      <w:rPr>
        <w:rFonts w:ascii="Cambria" w:hAnsi="Cambria" w:cs="Cambria"/>
        <w:sz w:val="24"/>
        <w:szCs w:val="24"/>
      </w:rPr>
    </w:lvl>
    <w:lvl w:ilvl="5">
      <w:start w:val="1"/>
      <w:numFmt w:val="decimal"/>
      <w:lvlText w:val="%1.%2.%3.%4.%5.%6."/>
      <w:lvlJc w:val="left"/>
      <w:pPr>
        <w:tabs>
          <w:tab w:val="num" w:pos="0"/>
        </w:tabs>
        <w:ind w:left="1440" w:hanging="1440"/>
      </w:pPr>
      <w:rPr>
        <w:rFonts w:ascii="Cambria" w:hAnsi="Cambria" w:cs="Cambria"/>
        <w:sz w:val="24"/>
        <w:szCs w:val="24"/>
      </w:rPr>
    </w:lvl>
    <w:lvl w:ilvl="6">
      <w:start w:val="1"/>
      <w:numFmt w:val="decimal"/>
      <w:lvlText w:val="%1.%2.%3.%4.%5.%6.%7."/>
      <w:lvlJc w:val="left"/>
      <w:pPr>
        <w:tabs>
          <w:tab w:val="num" w:pos="0"/>
        </w:tabs>
        <w:ind w:left="1440" w:hanging="1440"/>
      </w:pPr>
      <w:rPr>
        <w:rFonts w:ascii="Cambria" w:hAnsi="Cambria" w:cs="Cambria"/>
        <w:sz w:val="24"/>
        <w:szCs w:val="24"/>
      </w:rPr>
    </w:lvl>
    <w:lvl w:ilvl="7">
      <w:start w:val="1"/>
      <w:numFmt w:val="decimal"/>
      <w:lvlText w:val="%1.%2.%3.%4.%5.%6.%7.%8."/>
      <w:lvlJc w:val="left"/>
      <w:pPr>
        <w:tabs>
          <w:tab w:val="num" w:pos="0"/>
        </w:tabs>
        <w:ind w:left="1800" w:hanging="1800"/>
      </w:pPr>
      <w:rPr>
        <w:rFonts w:ascii="Cambria" w:hAnsi="Cambria" w:cs="Cambria"/>
        <w:sz w:val="24"/>
        <w:szCs w:val="24"/>
      </w:rPr>
    </w:lvl>
    <w:lvl w:ilvl="8">
      <w:start w:val="1"/>
      <w:numFmt w:val="decimal"/>
      <w:lvlText w:val="%1.%2.%3.%4.%5.%6.%7.%8.%9."/>
      <w:lvlJc w:val="left"/>
      <w:pPr>
        <w:tabs>
          <w:tab w:val="num" w:pos="0"/>
        </w:tabs>
        <w:ind w:left="1800" w:hanging="1800"/>
      </w:pPr>
      <w:rPr>
        <w:rFonts w:ascii="Cambria" w:hAnsi="Cambria" w:cs="Cambria"/>
        <w:sz w:val="24"/>
        <w:szCs w:val="24"/>
      </w:rPr>
    </w:lvl>
  </w:abstractNum>
  <w:abstractNum w:abstractNumId="40" w15:restartNumberingAfterBreak="0">
    <w:nsid w:val="0000003E"/>
    <w:multiLevelType w:val="multilevel"/>
    <w:tmpl w:val="62ACCA02"/>
    <w:name w:val="WW8Num62"/>
    <w:lvl w:ilvl="0">
      <w:start w:val="1"/>
      <w:numFmt w:val="decimal"/>
      <w:lvlText w:val="%1)"/>
      <w:lvlJc w:val="left"/>
      <w:pPr>
        <w:tabs>
          <w:tab w:val="num" w:pos="720"/>
        </w:tabs>
        <w:ind w:left="720" w:hanging="360"/>
      </w:pPr>
      <w:rPr>
        <w:rFonts w:eastAsia="Times New Roman" w:cs="Arial"/>
        <w:b w:val="0"/>
        <w:bCs/>
        <w:i/>
        <w:iCs/>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0000003F"/>
    <w:multiLevelType w:val="multilevel"/>
    <w:tmpl w:val="0000003F"/>
    <w:name w:val="WW8Num63"/>
    <w:lvl w:ilvl="0">
      <w:start w:val="2"/>
      <w:numFmt w:val="decimal"/>
      <w:lvlText w:val="%1)"/>
      <w:lvlJc w:val="left"/>
      <w:pPr>
        <w:tabs>
          <w:tab w:val="num" w:pos="720"/>
        </w:tabs>
        <w:ind w:left="720" w:hanging="360"/>
      </w:pPr>
      <w:rPr>
        <w:rFonts w:eastAsia="Times New Roman" w:cs="Arial"/>
        <w:b w:val="0"/>
        <w:bCs w:val="0"/>
      </w:rPr>
    </w:lvl>
    <w:lvl w:ilvl="1">
      <w:start w:val="2"/>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2"/>
      <w:numFmt w:val="decimal"/>
      <w:lvlText w:val="%4)"/>
      <w:lvlJc w:val="left"/>
      <w:pPr>
        <w:tabs>
          <w:tab w:val="num" w:pos="1800"/>
        </w:tabs>
        <w:ind w:left="1800" w:hanging="360"/>
      </w:pPr>
    </w:lvl>
    <w:lvl w:ilvl="4">
      <w:start w:val="2"/>
      <w:numFmt w:val="decimal"/>
      <w:lvlText w:val="%5)"/>
      <w:lvlJc w:val="left"/>
      <w:pPr>
        <w:tabs>
          <w:tab w:val="num" w:pos="2160"/>
        </w:tabs>
        <w:ind w:left="2160" w:hanging="360"/>
      </w:pPr>
    </w:lvl>
    <w:lvl w:ilvl="5">
      <w:start w:val="2"/>
      <w:numFmt w:val="decimal"/>
      <w:lvlText w:val="%6)"/>
      <w:lvlJc w:val="left"/>
      <w:pPr>
        <w:tabs>
          <w:tab w:val="num" w:pos="2520"/>
        </w:tabs>
        <w:ind w:left="2520" w:hanging="360"/>
      </w:pPr>
    </w:lvl>
    <w:lvl w:ilvl="6">
      <w:start w:val="2"/>
      <w:numFmt w:val="decimal"/>
      <w:lvlText w:val="%7)"/>
      <w:lvlJc w:val="left"/>
      <w:pPr>
        <w:tabs>
          <w:tab w:val="num" w:pos="2880"/>
        </w:tabs>
        <w:ind w:left="2880" w:hanging="360"/>
      </w:pPr>
    </w:lvl>
    <w:lvl w:ilvl="7">
      <w:start w:val="2"/>
      <w:numFmt w:val="decimal"/>
      <w:lvlText w:val="%8)"/>
      <w:lvlJc w:val="left"/>
      <w:pPr>
        <w:tabs>
          <w:tab w:val="num" w:pos="3240"/>
        </w:tabs>
        <w:ind w:left="3240" w:hanging="360"/>
      </w:pPr>
    </w:lvl>
    <w:lvl w:ilvl="8">
      <w:start w:val="2"/>
      <w:numFmt w:val="decimal"/>
      <w:lvlText w:val="%9)"/>
      <w:lvlJc w:val="left"/>
      <w:pPr>
        <w:tabs>
          <w:tab w:val="num" w:pos="3600"/>
        </w:tabs>
        <w:ind w:left="3600" w:hanging="360"/>
      </w:pPr>
    </w:lvl>
  </w:abstractNum>
  <w:abstractNum w:abstractNumId="42" w15:restartNumberingAfterBreak="0">
    <w:nsid w:val="00000040"/>
    <w:multiLevelType w:val="multilevel"/>
    <w:tmpl w:val="00000040"/>
    <w:name w:val="WW8Num64"/>
    <w:lvl w:ilvl="0">
      <w:start w:val="1"/>
      <w:numFmt w:val="decimal"/>
      <w:lvlText w:val="%1)"/>
      <w:lvlJc w:val="left"/>
      <w:pPr>
        <w:tabs>
          <w:tab w:val="num" w:pos="720"/>
        </w:tabs>
        <w:ind w:left="720" w:hanging="360"/>
      </w:pPr>
      <w:rPr>
        <w:rFonts w:eastAsia="SimSun" w:cs="Helvetica"/>
        <w:bCs/>
        <w:color w:val="000000"/>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Symbol" w:hAnsi="Symbol" w:cs="Symbol"/>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rPr>
        <w:rFonts w:ascii="Wingdings" w:hAnsi="Wingdings" w:cs="Wingdings"/>
      </w:r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00000041"/>
    <w:multiLevelType w:val="multilevel"/>
    <w:tmpl w:val="00000041"/>
    <w:name w:val="WW8Num65"/>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rPr>
        <w:rFonts w:ascii="Cambria" w:hAnsi="Cambria" w:cs="Cambria"/>
        <w:sz w:val="24"/>
        <w:szCs w:val="24"/>
      </w:r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4" w15:restartNumberingAfterBreak="0">
    <w:nsid w:val="00000043"/>
    <w:multiLevelType w:val="multilevel"/>
    <w:tmpl w:val="273EBD82"/>
    <w:name w:val="WW8Num67"/>
    <w:lvl w:ilvl="0">
      <w:start w:val="1"/>
      <w:numFmt w:val="decimal"/>
      <w:lvlText w:val="%1)"/>
      <w:lvlJc w:val="left"/>
      <w:pPr>
        <w:tabs>
          <w:tab w:val="num" w:pos="720"/>
        </w:tabs>
        <w:ind w:left="720" w:hanging="360"/>
      </w:pPr>
      <w:rPr>
        <w:rFonts w:ascii="Cambria" w:hAnsi="Cambria" w:cs="OpenSymbol" w:hint="default"/>
      </w:rPr>
    </w:lvl>
    <w:lvl w:ilvl="1">
      <w:start w:val="1"/>
      <w:numFmt w:val="decimal"/>
      <w:lvlText w:val="%2)"/>
      <w:lvlJc w:val="left"/>
      <w:pPr>
        <w:tabs>
          <w:tab w:val="num" w:pos="1080"/>
        </w:tabs>
        <w:ind w:left="1080" w:hanging="360"/>
      </w:pPr>
      <w:rPr>
        <w:rFonts w:ascii="OpenSymbol" w:hAnsi="OpenSymbol" w:cs="OpenSymbol"/>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00000046"/>
    <w:multiLevelType w:val="multilevel"/>
    <w:tmpl w:val="00000046"/>
    <w:name w:val="WW8Num70"/>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6" w15:restartNumberingAfterBreak="0">
    <w:nsid w:val="00000055"/>
    <w:multiLevelType w:val="singleLevel"/>
    <w:tmpl w:val="780603A4"/>
    <w:name w:val="WW8Num85"/>
    <w:lvl w:ilvl="0">
      <w:start w:val="1"/>
      <w:numFmt w:val="decimal"/>
      <w:lvlText w:val="%1)"/>
      <w:lvlJc w:val="left"/>
      <w:pPr>
        <w:tabs>
          <w:tab w:val="num" w:pos="0"/>
        </w:tabs>
        <w:ind w:left="720" w:hanging="360"/>
      </w:pPr>
      <w:rPr>
        <w:rFonts w:ascii="Cambria" w:eastAsia="Times New Roman" w:hAnsi="Cambria" w:cs="Cambria"/>
        <w:sz w:val="24"/>
        <w:szCs w:val="24"/>
      </w:rPr>
    </w:lvl>
  </w:abstractNum>
  <w:abstractNum w:abstractNumId="47" w15:restartNumberingAfterBreak="0">
    <w:nsid w:val="00000056"/>
    <w:multiLevelType w:val="singleLevel"/>
    <w:tmpl w:val="00000056"/>
    <w:name w:val="WW8Num86"/>
    <w:lvl w:ilvl="0">
      <w:start w:val="1"/>
      <w:numFmt w:val="decimal"/>
      <w:lvlText w:val="%1)"/>
      <w:lvlJc w:val="left"/>
      <w:pPr>
        <w:tabs>
          <w:tab w:val="num" w:pos="-2410"/>
        </w:tabs>
        <w:ind w:left="786" w:hanging="360"/>
      </w:pPr>
      <w:rPr>
        <w:rFonts w:ascii="Cambria" w:hAnsi="Cambria" w:cs="Times New Roman"/>
        <w:b w:val="0"/>
        <w:sz w:val="24"/>
        <w:szCs w:val="24"/>
      </w:rPr>
    </w:lvl>
  </w:abstractNum>
  <w:abstractNum w:abstractNumId="48" w15:restartNumberingAfterBreak="0">
    <w:nsid w:val="006B33CA"/>
    <w:multiLevelType w:val="hybridMultilevel"/>
    <w:tmpl w:val="FCD4E402"/>
    <w:lvl w:ilvl="0" w:tplc="D944B23E">
      <w:start w:val="1"/>
      <w:numFmt w:val="bullet"/>
      <w:lvlText w:val="−"/>
      <w:lvlJc w:val="left"/>
      <w:pPr>
        <w:ind w:left="1440" w:hanging="360"/>
      </w:pPr>
      <w:rPr>
        <w:rFonts w:ascii="Times New Roman" w:hAnsi="Times New Roman" w:cs="Times New Roman"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9" w15:restartNumberingAfterBreak="0">
    <w:nsid w:val="027E56D6"/>
    <w:multiLevelType w:val="hybridMultilevel"/>
    <w:tmpl w:val="256ABA68"/>
    <w:lvl w:ilvl="0" w:tplc="2B826340">
      <w:start w:val="1"/>
      <w:numFmt w:val="decimal"/>
      <w:lvlText w:val="%1."/>
      <w:lvlJc w:val="left"/>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09BE7801"/>
    <w:multiLevelType w:val="hybridMultilevel"/>
    <w:tmpl w:val="86C48C6A"/>
    <w:lvl w:ilvl="0" w:tplc="D80608B6">
      <w:start w:val="1"/>
      <w:numFmt w:val="decimal"/>
      <w:lvlText w:val="%1."/>
      <w:lvlJc w:val="left"/>
      <w:pPr>
        <w:ind w:left="360" w:hanging="360"/>
      </w:pPr>
      <w:rPr>
        <w:b/>
      </w:rPr>
    </w:lvl>
    <w:lvl w:ilvl="1" w:tplc="4A4A7792">
      <w:start w:val="1"/>
      <w:numFmt w:val="lowerLetter"/>
      <w:lvlText w:val="%2."/>
      <w:lvlJc w:val="left"/>
      <w:pPr>
        <w:ind w:left="1080" w:hanging="360"/>
      </w:pPr>
      <w:rPr>
        <w:b/>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1" w15:restartNumberingAfterBreak="0">
    <w:nsid w:val="09DA13C9"/>
    <w:multiLevelType w:val="hybridMultilevel"/>
    <w:tmpl w:val="92843A3A"/>
    <w:lvl w:ilvl="0" w:tplc="B604296C">
      <w:start w:val="1"/>
      <w:numFmt w:val="decimal"/>
      <w:lvlText w:val="%1)"/>
      <w:lvlJc w:val="left"/>
      <w:pPr>
        <w:tabs>
          <w:tab w:val="num" w:pos="757"/>
        </w:tabs>
        <w:ind w:left="757" w:hanging="397"/>
      </w:pPr>
      <w:rPr>
        <w:rFonts w:hint="default"/>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2" w15:restartNumberingAfterBreak="0">
    <w:nsid w:val="0D03578F"/>
    <w:multiLevelType w:val="hybridMultilevel"/>
    <w:tmpl w:val="94C84190"/>
    <w:lvl w:ilvl="0" w:tplc="04150011">
      <w:start w:val="1"/>
      <w:numFmt w:val="decimal"/>
      <w:lvlText w:val="%1)"/>
      <w:lvlJc w:val="left"/>
      <w:pPr>
        <w:ind w:left="1353"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0DA658DE"/>
    <w:multiLevelType w:val="hybridMultilevel"/>
    <w:tmpl w:val="0B56550E"/>
    <w:lvl w:ilvl="0" w:tplc="DD4687A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0FF431A3"/>
    <w:multiLevelType w:val="hybridMultilevel"/>
    <w:tmpl w:val="E34464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17512868"/>
    <w:multiLevelType w:val="hybridMultilevel"/>
    <w:tmpl w:val="C71CF18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1979627B"/>
    <w:multiLevelType w:val="hybridMultilevel"/>
    <w:tmpl w:val="FC5CE492"/>
    <w:lvl w:ilvl="0" w:tplc="0415000F">
      <w:start w:val="1"/>
      <w:numFmt w:val="decimal"/>
      <w:lvlText w:val="%1."/>
      <w:lvlJc w:val="left"/>
      <w:pPr>
        <w:tabs>
          <w:tab w:val="num" w:pos="720"/>
        </w:tabs>
        <w:ind w:left="720" w:hanging="360"/>
      </w:pPr>
    </w:lvl>
    <w:lvl w:ilvl="1" w:tplc="35F42EDE">
      <w:start w:val="1"/>
      <w:numFmt w:val="lowerLetter"/>
      <w:lvlText w:val="%2)"/>
      <w:lvlJc w:val="left"/>
      <w:pPr>
        <w:tabs>
          <w:tab w:val="num" w:pos="757"/>
        </w:tabs>
        <w:ind w:left="757" w:hanging="397"/>
      </w:pPr>
      <w:rPr>
        <w:rFonts w:hint="default"/>
      </w:rPr>
    </w:lvl>
    <w:lvl w:ilvl="2" w:tplc="07CEA670">
      <w:start w:val="1"/>
      <w:numFmt w:val="decimal"/>
      <w:lvlText w:val="%3."/>
      <w:lvlJc w:val="left"/>
      <w:pPr>
        <w:tabs>
          <w:tab w:val="num" w:pos="737"/>
        </w:tabs>
        <w:ind w:left="737" w:hanging="283"/>
      </w:pPr>
      <w:rPr>
        <w:b/>
      </w:rPr>
    </w:lvl>
    <w:lvl w:ilvl="3" w:tplc="340289A8">
      <w:start w:val="1"/>
      <w:numFmt w:val="decimal"/>
      <w:lvlText w:val="%4."/>
      <w:lvlJc w:val="left"/>
      <w:pPr>
        <w:tabs>
          <w:tab w:val="num" w:pos="2880"/>
        </w:tabs>
        <w:ind w:left="2880" w:hanging="360"/>
      </w:pPr>
      <w:rPr>
        <w:b/>
        <w:bCs/>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7" w15:restartNumberingAfterBreak="0">
    <w:nsid w:val="1A2C448C"/>
    <w:multiLevelType w:val="hybridMultilevel"/>
    <w:tmpl w:val="26167FAE"/>
    <w:lvl w:ilvl="0" w:tplc="FFFFFFFF">
      <w:start w:val="1"/>
      <w:numFmt w:val="decimal"/>
      <w:lvlText w:val="%1)"/>
      <w:lvlJc w:val="left"/>
      <w:pPr>
        <w:tabs>
          <w:tab w:val="num" w:pos="360"/>
        </w:tabs>
        <w:ind w:left="360" w:hanging="360"/>
      </w:pPr>
    </w:lvl>
    <w:lvl w:ilvl="1" w:tplc="D0C0FA64">
      <w:start w:val="1"/>
      <w:numFmt w:val="decimal"/>
      <w:lvlText w:val="%2."/>
      <w:lvlJc w:val="left"/>
      <w:pPr>
        <w:tabs>
          <w:tab w:val="num" w:pos="1440"/>
        </w:tabs>
        <w:ind w:left="1440" w:hanging="360"/>
      </w:pPr>
      <w:rPr>
        <w:rFonts w:ascii="Cambria" w:hAnsi="Cambria" w:hint="default"/>
        <w:b/>
        <w:sz w:val="24"/>
        <w:szCs w:val="24"/>
      </w:rPr>
    </w:lvl>
    <w:lvl w:ilvl="2" w:tplc="7B609CF4">
      <w:start w:val="1"/>
      <w:numFmt w:val="decimal"/>
      <w:lvlText w:val="%3)"/>
      <w:lvlJc w:val="left"/>
      <w:pPr>
        <w:tabs>
          <w:tab w:val="num" w:pos="720"/>
        </w:tabs>
        <w:ind w:left="720" w:hanging="360"/>
      </w:pPr>
      <w:rPr>
        <w:color w:val="auto"/>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1AD0513D"/>
    <w:multiLevelType w:val="hybridMultilevel"/>
    <w:tmpl w:val="BCD6FC6C"/>
    <w:lvl w:ilvl="0" w:tplc="687863E8">
      <w:start w:val="1"/>
      <w:numFmt w:val="decimal"/>
      <w:lvlText w:val="%1)"/>
      <w:lvlJc w:val="left"/>
      <w:pPr>
        <w:tabs>
          <w:tab w:val="num" w:pos="850"/>
        </w:tabs>
        <w:ind w:left="850" w:hanging="283"/>
      </w:pPr>
      <w:rPr>
        <w:b w:val="0"/>
        <w:color w:val="auto"/>
      </w:rPr>
    </w:lvl>
    <w:lvl w:ilvl="1" w:tplc="C472FBBA">
      <w:start w:val="1"/>
      <w:numFmt w:val="decimal"/>
      <w:lvlText w:val="%2)"/>
      <w:lvlJc w:val="left"/>
      <w:pPr>
        <w:tabs>
          <w:tab w:val="num" w:pos="2007"/>
        </w:tabs>
        <w:ind w:left="2007" w:hanging="360"/>
      </w:pPr>
      <w:rPr>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59" w15:restartNumberingAfterBreak="0">
    <w:nsid w:val="1D410118"/>
    <w:multiLevelType w:val="hybridMultilevel"/>
    <w:tmpl w:val="75D28E16"/>
    <w:lvl w:ilvl="0" w:tplc="04150011">
      <w:start w:val="1"/>
      <w:numFmt w:val="decimal"/>
      <w:lvlText w:val="%1)"/>
      <w:lvlJc w:val="left"/>
      <w:pPr>
        <w:ind w:left="1287" w:hanging="360"/>
      </w:pPr>
    </w:lvl>
    <w:lvl w:ilvl="1" w:tplc="584A7EDC">
      <w:start w:val="1"/>
      <w:numFmt w:val="lowerLetter"/>
      <w:lvlText w:val="%2)"/>
      <w:lvlJc w:val="left"/>
      <w:pPr>
        <w:ind w:left="2007" w:hanging="360"/>
      </w:pPr>
      <w:rPr>
        <w:rFonts w:eastAsia="Times New Roman" w:hint="default"/>
        <w:color w:val="000000"/>
      </w:rPr>
    </w:lvl>
    <w:lvl w:ilvl="2" w:tplc="04150011">
      <w:start w:val="1"/>
      <w:numFmt w:val="decimal"/>
      <w:lvlText w:val="%3)"/>
      <w:lvlJc w:val="left"/>
      <w:pPr>
        <w:ind w:left="2880"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0" w15:restartNumberingAfterBreak="0">
    <w:nsid w:val="1E705B68"/>
    <w:multiLevelType w:val="hybridMultilevel"/>
    <w:tmpl w:val="9D02FCE0"/>
    <w:lvl w:ilvl="0" w:tplc="DD967D34">
      <w:start w:val="1"/>
      <w:numFmt w:val="decimal"/>
      <w:lvlText w:val="%1)"/>
      <w:lvlJc w:val="left"/>
      <w:pPr>
        <w:ind w:left="1352" w:hanging="360"/>
      </w:pPr>
      <w:rPr>
        <w:rFonts w:hint="default"/>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61" w15:restartNumberingAfterBreak="0">
    <w:nsid w:val="20A80D4C"/>
    <w:multiLevelType w:val="hybridMultilevel"/>
    <w:tmpl w:val="907EB952"/>
    <w:lvl w:ilvl="0" w:tplc="FC40B9BA">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2359363E"/>
    <w:multiLevelType w:val="hybridMultilevel"/>
    <w:tmpl w:val="165C1E94"/>
    <w:lvl w:ilvl="0" w:tplc="9B0814BE">
      <w:start w:val="1"/>
      <w:numFmt w:val="decimal"/>
      <w:lvlText w:val="%1)"/>
      <w:lvlJc w:val="left"/>
      <w:pPr>
        <w:ind w:left="644" w:hanging="360"/>
      </w:pPr>
      <w:rPr>
        <w:b w:val="0"/>
        <w:strike w:val="0"/>
      </w:rPr>
    </w:lvl>
    <w:lvl w:ilvl="1" w:tplc="04150011">
      <w:start w:val="1"/>
      <w:numFmt w:val="decimal"/>
      <w:lvlText w:val="%2)"/>
      <w:lvlJc w:val="left"/>
      <w:pPr>
        <w:ind w:left="2880" w:hanging="360"/>
      </w:pPr>
      <w:rPr>
        <w:rFonts w:hint="default"/>
      </w:rPr>
    </w:lvl>
    <w:lvl w:ilvl="2" w:tplc="ABFEDAD4">
      <w:start w:val="1"/>
      <w:numFmt w:val="decimal"/>
      <w:lvlText w:val="%3."/>
      <w:lvlJc w:val="left"/>
      <w:pPr>
        <w:ind w:left="360" w:hanging="360"/>
      </w:pPr>
      <w:rPr>
        <w:rFonts w:hint="default"/>
        <w:b/>
      </w:rPr>
    </w:lvl>
    <w:lvl w:ilvl="3" w:tplc="9A4A960E">
      <w:start w:val="1"/>
      <w:numFmt w:val="lowerLetter"/>
      <w:lvlText w:val="(%4)"/>
      <w:lvlJc w:val="left"/>
      <w:pPr>
        <w:ind w:left="3100" w:hanging="580"/>
      </w:pPr>
      <w:rPr>
        <w:rFonts w:hint="default"/>
      </w:rPr>
    </w:lvl>
    <w:lvl w:ilvl="4" w:tplc="98B2733E">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24AD2D9B"/>
    <w:multiLevelType w:val="multilevel"/>
    <w:tmpl w:val="9AF8974A"/>
    <w:lvl w:ilvl="0">
      <w:start w:val="1"/>
      <w:numFmt w:val="lowerLetter"/>
      <w:lvlText w:val="%1)"/>
      <w:lvlJc w:val="left"/>
      <w:pPr>
        <w:ind w:left="1287" w:hanging="360"/>
      </w:pPr>
    </w:lvl>
    <w:lvl w:ilvl="1">
      <w:start w:val="1"/>
      <w:numFmt w:val="lowerLetter"/>
      <w:lvlText w:val="%2)"/>
      <w:lvlJc w:val="left"/>
      <w:pPr>
        <w:ind w:left="1060"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4" w15:restartNumberingAfterBreak="0">
    <w:nsid w:val="29A37AF0"/>
    <w:multiLevelType w:val="multilevel"/>
    <w:tmpl w:val="833E6A68"/>
    <w:styleLink w:val="WWNum19"/>
    <w:lvl w:ilvl="0">
      <w:start w:val="14"/>
      <w:numFmt w:val="decimal"/>
      <w:lvlText w:val="%1."/>
      <w:lvlJc w:val="left"/>
      <w:pPr>
        <w:ind w:left="495" w:hanging="495"/>
      </w:pPr>
    </w:lvl>
    <w:lvl w:ilvl="1">
      <w:start w:val="1"/>
      <w:numFmt w:val="decimal"/>
      <w:lvlText w:val="%1.%2."/>
      <w:lvlJc w:val="left"/>
      <w:pPr>
        <w:ind w:left="720" w:hanging="720"/>
      </w:pPr>
      <w:rPr>
        <w:b/>
        <w:sz w:val="24"/>
        <w:szCs w:val="24"/>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5" w15:restartNumberingAfterBreak="0">
    <w:nsid w:val="2AB52BDB"/>
    <w:multiLevelType w:val="hybridMultilevel"/>
    <w:tmpl w:val="76F02F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2B8C4710"/>
    <w:multiLevelType w:val="hybridMultilevel"/>
    <w:tmpl w:val="033EC71A"/>
    <w:lvl w:ilvl="0" w:tplc="A2BECA2A">
      <w:start w:val="9"/>
      <w:numFmt w:val="decimal"/>
      <w:lvlText w:val="%1."/>
      <w:lvlJc w:val="left"/>
      <w:pPr>
        <w:ind w:left="1069"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2E720582"/>
    <w:multiLevelType w:val="hybridMultilevel"/>
    <w:tmpl w:val="0A606884"/>
    <w:lvl w:ilvl="0" w:tplc="28CC8EB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2F0456B2"/>
    <w:multiLevelType w:val="hybridMultilevel"/>
    <w:tmpl w:val="87400CA4"/>
    <w:lvl w:ilvl="0" w:tplc="03646E5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335746A2"/>
    <w:multiLevelType w:val="hybridMultilevel"/>
    <w:tmpl w:val="CD90C9D4"/>
    <w:lvl w:ilvl="0" w:tplc="8928524A">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33F32ED4"/>
    <w:multiLevelType w:val="hybridMultilevel"/>
    <w:tmpl w:val="94169BEC"/>
    <w:lvl w:ilvl="0" w:tplc="5A14082E">
      <w:start w:val="2"/>
      <w:numFmt w:val="decimal"/>
      <w:lvlText w:val="%1."/>
      <w:lvlJc w:val="left"/>
      <w:pPr>
        <w:ind w:left="3589" w:hanging="360"/>
      </w:pPr>
      <w:rPr>
        <w:rFonts w:hint="default"/>
        <w:b/>
        <w:bCs/>
        <w:strike w:val="0"/>
        <w:color w:val="000000"/>
      </w:rPr>
    </w:lvl>
    <w:lvl w:ilvl="1" w:tplc="04150019" w:tentative="1">
      <w:start w:val="1"/>
      <w:numFmt w:val="lowerLetter"/>
      <w:lvlText w:val="%2."/>
      <w:lvlJc w:val="left"/>
      <w:pPr>
        <w:ind w:left="4309" w:hanging="360"/>
      </w:pPr>
    </w:lvl>
    <w:lvl w:ilvl="2" w:tplc="0415001B" w:tentative="1">
      <w:start w:val="1"/>
      <w:numFmt w:val="lowerRoman"/>
      <w:lvlText w:val="%3."/>
      <w:lvlJc w:val="right"/>
      <w:pPr>
        <w:ind w:left="5029" w:hanging="180"/>
      </w:pPr>
    </w:lvl>
    <w:lvl w:ilvl="3" w:tplc="0415000F">
      <w:start w:val="1"/>
      <w:numFmt w:val="decimal"/>
      <w:lvlText w:val="%4."/>
      <w:lvlJc w:val="left"/>
      <w:pPr>
        <w:ind w:left="5749" w:hanging="360"/>
      </w:pPr>
    </w:lvl>
    <w:lvl w:ilvl="4" w:tplc="04150019" w:tentative="1">
      <w:start w:val="1"/>
      <w:numFmt w:val="lowerLetter"/>
      <w:lvlText w:val="%5."/>
      <w:lvlJc w:val="left"/>
      <w:pPr>
        <w:ind w:left="6469" w:hanging="360"/>
      </w:pPr>
    </w:lvl>
    <w:lvl w:ilvl="5" w:tplc="0415001B" w:tentative="1">
      <w:start w:val="1"/>
      <w:numFmt w:val="lowerRoman"/>
      <w:lvlText w:val="%6."/>
      <w:lvlJc w:val="right"/>
      <w:pPr>
        <w:ind w:left="7189" w:hanging="180"/>
      </w:pPr>
    </w:lvl>
    <w:lvl w:ilvl="6" w:tplc="0415000F" w:tentative="1">
      <w:start w:val="1"/>
      <w:numFmt w:val="decimal"/>
      <w:lvlText w:val="%7."/>
      <w:lvlJc w:val="left"/>
      <w:pPr>
        <w:ind w:left="7909" w:hanging="360"/>
      </w:pPr>
    </w:lvl>
    <w:lvl w:ilvl="7" w:tplc="04150019" w:tentative="1">
      <w:start w:val="1"/>
      <w:numFmt w:val="lowerLetter"/>
      <w:lvlText w:val="%8."/>
      <w:lvlJc w:val="left"/>
      <w:pPr>
        <w:ind w:left="8629" w:hanging="360"/>
      </w:pPr>
    </w:lvl>
    <w:lvl w:ilvl="8" w:tplc="0415001B" w:tentative="1">
      <w:start w:val="1"/>
      <w:numFmt w:val="lowerRoman"/>
      <w:lvlText w:val="%9."/>
      <w:lvlJc w:val="right"/>
      <w:pPr>
        <w:ind w:left="9349" w:hanging="180"/>
      </w:pPr>
    </w:lvl>
  </w:abstractNum>
  <w:abstractNum w:abstractNumId="71" w15:restartNumberingAfterBreak="0">
    <w:nsid w:val="364F395A"/>
    <w:multiLevelType w:val="hybridMultilevel"/>
    <w:tmpl w:val="495CABFE"/>
    <w:lvl w:ilvl="0" w:tplc="E2AA552C">
      <w:start w:val="1"/>
      <w:numFmt w:val="decimal"/>
      <w:lvlText w:val="%1."/>
      <w:lvlJc w:val="left"/>
      <w:pPr>
        <w:ind w:left="1494" w:hanging="360"/>
      </w:pPr>
      <w:rPr>
        <w:rFonts w:cs="Times New Roman" w:hint="default"/>
        <w:b/>
        <w:i w:val="0"/>
        <w:sz w:val="24"/>
        <w:szCs w:val="24"/>
      </w:rPr>
    </w:lvl>
    <w:lvl w:ilvl="1" w:tplc="0B5AD8BC">
      <w:start w:val="1"/>
      <w:numFmt w:val="decimal"/>
      <w:lvlText w:val="%2)"/>
      <w:lvlJc w:val="left"/>
      <w:pPr>
        <w:ind w:left="2084" w:hanging="360"/>
      </w:pPr>
      <w:rPr>
        <w:strike w:val="0"/>
        <w:sz w:val="24"/>
        <w:szCs w:val="24"/>
      </w:rPr>
    </w:lvl>
    <w:lvl w:ilvl="2" w:tplc="0415001B">
      <w:start w:val="1"/>
      <w:numFmt w:val="lowerRoman"/>
      <w:lvlText w:val="%3."/>
      <w:lvlJc w:val="right"/>
      <w:pPr>
        <w:ind w:left="2804" w:hanging="180"/>
      </w:pPr>
    </w:lvl>
    <w:lvl w:ilvl="3" w:tplc="A52E4234">
      <w:start w:val="1"/>
      <w:numFmt w:val="lowerLetter"/>
      <w:lvlText w:val="%4)"/>
      <w:lvlJc w:val="left"/>
      <w:pPr>
        <w:ind w:left="3524" w:hanging="360"/>
      </w:pPr>
      <w:rPr>
        <w:rFonts w:hint="default"/>
      </w:r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72" w15:restartNumberingAfterBreak="0">
    <w:nsid w:val="375E49FA"/>
    <w:multiLevelType w:val="hybridMultilevel"/>
    <w:tmpl w:val="027A6D14"/>
    <w:lvl w:ilvl="0" w:tplc="09B48D02">
      <w:start w:val="1"/>
      <w:numFmt w:val="decimal"/>
      <w:lvlText w:val="%1."/>
      <w:lvlJc w:val="left"/>
      <w:pPr>
        <w:ind w:left="502" w:hanging="360"/>
      </w:pPr>
      <w:rPr>
        <w:b/>
        <w:strike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3806040E"/>
    <w:multiLevelType w:val="hybridMultilevel"/>
    <w:tmpl w:val="883AB9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38FF47F6"/>
    <w:multiLevelType w:val="hybridMultilevel"/>
    <w:tmpl w:val="FA4A9DA4"/>
    <w:lvl w:ilvl="0" w:tplc="1F125ACE">
      <w:start w:val="1"/>
      <w:numFmt w:val="decimal"/>
      <w:lvlText w:val="%1)"/>
      <w:lvlJc w:val="left"/>
      <w:pPr>
        <w:ind w:left="720" w:hanging="360"/>
      </w:pPr>
      <w:rPr>
        <w:strike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395E01E5"/>
    <w:multiLevelType w:val="hybridMultilevel"/>
    <w:tmpl w:val="762E52F0"/>
    <w:lvl w:ilvl="0" w:tplc="04150011">
      <w:start w:val="1"/>
      <w:numFmt w:val="decimal"/>
      <w:lvlText w:val="%1)"/>
      <w:lvlJc w:val="left"/>
      <w:pPr>
        <w:ind w:left="720" w:hanging="360"/>
      </w:pPr>
    </w:lvl>
    <w:lvl w:ilvl="1" w:tplc="28FCA152">
      <w:start w:val="1"/>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39BD3B00"/>
    <w:multiLevelType w:val="hybridMultilevel"/>
    <w:tmpl w:val="DAA46A8C"/>
    <w:lvl w:ilvl="0" w:tplc="0926629C">
      <w:start w:val="1"/>
      <w:numFmt w:val="lowerLetter"/>
      <w:lvlText w:val="%1)"/>
      <w:lvlJc w:val="left"/>
      <w:pPr>
        <w:tabs>
          <w:tab w:val="num" w:pos="850"/>
        </w:tabs>
        <w:ind w:left="850" w:hanging="283"/>
      </w:pPr>
      <w:rPr>
        <w:rFonts w:ascii="Cambria" w:eastAsia="Times New Roman" w:hAnsi="Cambria" w:cs="Calibri"/>
        <w:b w:val="0"/>
        <w:color w:val="auto"/>
      </w:rPr>
    </w:lvl>
    <w:lvl w:ilvl="1" w:tplc="A2760786">
      <w:start w:val="1"/>
      <w:numFmt w:val="lowerLetter"/>
      <w:lvlText w:val="%2."/>
      <w:lvlJc w:val="left"/>
      <w:pPr>
        <w:ind w:left="720" w:hanging="360"/>
      </w:pPr>
      <w:rPr>
        <w:rFonts w:ascii="Cambria" w:eastAsia="Times New Roman" w:hAnsi="Cambria" w:cs="Calibri"/>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77" w15:restartNumberingAfterBreak="0">
    <w:nsid w:val="3B626255"/>
    <w:multiLevelType w:val="hybridMultilevel"/>
    <w:tmpl w:val="EE82A962"/>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78" w15:restartNumberingAfterBreak="0">
    <w:nsid w:val="3FD5018E"/>
    <w:multiLevelType w:val="hybridMultilevel"/>
    <w:tmpl w:val="0A3ABBF8"/>
    <w:lvl w:ilvl="0" w:tplc="AB1CCA4A">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402B0580"/>
    <w:multiLevelType w:val="hybridMultilevel"/>
    <w:tmpl w:val="FB3A97A0"/>
    <w:lvl w:ilvl="0" w:tplc="04150011">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4250495E"/>
    <w:multiLevelType w:val="hybridMultilevel"/>
    <w:tmpl w:val="820C6AA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43444A31"/>
    <w:multiLevelType w:val="hybridMultilevel"/>
    <w:tmpl w:val="D90C260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2" w15:restartNumberingAfterBreak="0">
    <w:nsid w:val="43497F1C"/>
    <w:multiLevelType w:val="hybridMultilevel"/>
    <w:tmpl w:val="B5C2681C"/>
    <w:lvl w:ilvl="0" w:tplc="7818AFFE">
      <w:start w:val="1"/>
      <w:numFmt w:val="decimal"/>
      <w:lvlText w:val="%1."/>
      <w:lvlJc w:val="left"/>
      <w:pPr>
        <w:ind w:left="502" w:hanging="360"/>
      </w:pPr>
      <w:rPr>
        <w:b w:val="0"/>
        <w:strike w:val="0"/>
        <w:color w:val="auto"/>
      </w:rPr>
    </w:lvl>
    <w:lvl w:ilvl="1" w:tplc="125A8BEC">
      <w:start w:val="1"/>
      <w:numFmt w:val="decimal"/>
      <w:lvlText w:val="%2)"/>
      <w:lvlJc w:val="left"/>
      <w:pPr>
        <w:ind w:left="1440" w:hanging="360"/>
      </w:pPr>
      <w:rPr>
        <w:rFonts w:ascii="Cambria" w:hAnsi="Cambria" w:cs="Arial" w:hint="default"/>
        <w:sz w:val="24"/>
        <w:szCs w:val="24"/>
      </w:rPr>
    </w:lvl>
    <w:lvl w:ilvl="2" w:tplc="8C4CBA20">
      <w:start w:val="1"/>
      <w:numFmt w:val="decimal"/>
      <w:lvlText w:val="%3."/>
      <w:lvlJc w:val="left"/>
      <w:pPr>
        <w:ind w:left="2160" w:hanging="180"/>
      </w:pPr>
      <w:rPr>
        <w:b/>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445F3DDB"/>
    <w:multiLevelType w:val="hybridMultilevel"/>
    <w:tmpl w:val="835CE5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457A17E4"/>
    <w:multiLevelType w:val="hybridMultilevel"/>
    <w:tmpl w:val="7E20F716"/>
    <w:lvl w:ilvl="0" w:tplc="916C4A82">
      <w:start w:val="5"/>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5" w15:restartNumberingAfterBreak="0">
    <w:nsid w:val="4BF12CB1"/>
    <w:multiLevelType w:val="hybridMultilevel"/>
    <w:tmpl w:val="00C4CE70"/>
    <w:lvl w:ilvl="0" w:tplc="095A1814">
      <w:start w:val="1"/>
      <w:numFmt w:val="decimal"/>
      <w:lvlText w:val="%1."/>
      <w:lvlJc w:val="left"/>
      <w:pPr>
        <w:ind w:left="720" w:hanging="360"/>
      </w:pPr>
      <w:rPr>
        <w:rFonts w:hint="default"/>
        <w:b/>
      </w:rPr>
    </w:lvl>
    <w:lvl w:ilvl="1" w:tplc="5920BB00">
      <w:start w:val="8"/>
      <w:numFmt w:val="bullet"/>
      <w:lvlText w:val=""/>
      <w:lvlJc w:val="left"/>
      <w:pPr>
        <w:ind w:left="1440" w:hanging="360"/>
      </w:pPr>
      <w:rPr>
        <w:rFonts w:ascii="Symbol" w:eastAsia="Calibri" w:hAnsi="Symbol" w:cs="ArialNarrow"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511B2D0A"/>
    <w:multiLevelType w:val="hybridMultilevel"/>
    <w:tmpl w:val="762E52F0"/>
    <w:lvl w:ilvl="0" w:tplc="04150011">
      <w:start w:val="1"/>
      <w:numFmt w:val="decimal"/>
      <w:lvlText w:val="%1)"/>
      <w:lvlJc w:val="left"/>
      <w:pPr>
        <w:ind w:left="720" w:hanging="360"/>
      </w:pPr>
    </w:lvl>
    <w:lvl w:ilvl="1" w:tplc="28FCA152">
      <w:start w:val="1"/>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54864E5E"/>
    <w:multiLevelType w:val="hybridMultilevel"/>
    <w:tmpl w:val="7ECE44D6"/>
    <w:name w:val="WW8Num462"/>
    <w:lvl w:ilvl="0" w:tplc="33C8C802">
      <w:start w:val="1"/>
      <w:numFmt w:val="decimal"/>
      <w:lvlText w:val="%1)"/>
      <w:lvlJc w:val="left"/>
      <w:pPr>
        <w:ind w:left="1069" w:hanging="360"/>
      </w:pPr>
      <w:rPr>
        <w:b/>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88" w15:restartNumberingAfterBreak="0">
    <w:nsid w:val="55572E4F"/>
    <w:multiLevelType w:val="hybridMultilevel"/>
    <w:tmpl w:val="BD864E9A"/>
    <w:lvl w:ilvl="0" w:tplc="BA5A8420">
      <w:start w:val="1"/>
      <w:numFmt w:val="decimal"/>
      <w:lvlText w:val="%1)"/>
      <w:lvlJc w:val="left"/>
      <w:pPr>
        <w:ind w:left="720" w:hanging="360"/>
      </w:pPr>
      <w:rPr>
        <w:rFonts w:ascii="Cambria" w:eastAsia="Calibri" w:hAnsi="Cambria" w:cs="Calibri"/>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55DF0573"/>
    <w:multiLevelType w:val="hybridMultilevel"/>
    <w:tmpl w:val="B0F429D0"/>
    <w:lvl w:ilvl="0" w:tplc="5B0E822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576633E9"/>
    <w:multiLevelType w:val="hybridMultilevel"/>
    <w:tmpl w:val="F81CEC60"/>
    <w:lvl w:ilvl="0" w:tplc="A24601A8">
      <w:start w:val="1"/>
      <w:numFmt w:val="decimal"/>
      <w:lvlText w:val="%1."/>
      <w:lvlJc w:val="left"/>
      <w:pPr>
        <w:tabs>
          <w:tab w:val="num" w:pos="360"/>
        </w:tabs>
        <w:ind w:left="360" w:hanging="360"/>
      </w:pPr>
      <w:rPr>
        <w:rFonts w:ascii="Cambria" w:hAnsi="Cambria" w:hint="default"/>
        <w:b/>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592935F2"/>
    <w:multiLevelType w:val="hybridMultilevel"/>
    <w:tmpl w:val="B668653E"/>
    <w:lvl w:ilvl="0" w:tplc="6322951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2" w15:restartNumberingAfterBreak="0">
    <w:nsid w:val="5E361AF2"/>
    <w:multiLevelType w:val="hybridMultilevel"/>
    <w:tmpl w:val="CAB2869A"/>
    <w:lvl w:ilvl="0" w:tplc="57421670">
      <w:start w:val="1"/>
      <w:numFmt w:val="decimal"/>
      <w:lvlText w:val="%1."/>
      <w:lvlJc w:val="left"/>
      <w:pPr>
        <w:tabs>
          <w:tab w:val="num" w:pos="1440"/>
        </w:tabs>
        <w:ind w:left="144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33A7936"/>
    <w:multiLevelType w:val="hybridMultilevel"/>
    <w:tmpl w:val="377ABABA"/>
    <w:lvl w:ilvl="0" w:tplc="D80608B6">
      <w:start w:val="1"/>
      <w:numFmt w:val="decimal"/>
      <w:lvlText w:val="%1."/>
      <w:lvlJc w:val="left"/>
      <w:pPr>
        <w:ind w:left="720" w:hanging="360"/>
      </w:pPr>
      <w:rPr>
        <w:b/>
      </w:rPr>
    </w:lvl>
    <w:lvl w:ilvl="1" w:tplc="2A1AB0B2">
      <w:start w:val="1"/>
      <w:numFmt w:val="decimal"/>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4" w15:restartNumberingAfterBreak="0">
    <w:nsid w:val="640F57FC"/>
    <w:multiLevelType w:val="hybridMultilevel"/>
    <w:tmpl w:val="7E9C9E02"/>
    <w:lvl w:ilvl="0" w:tplc="72F8EEA2">
      <w:start w:val="1"/>
      <w:numFmt w:val="decimal"/>
      <w:lvlText w:val="%1)"/>
      <w:lvlJc w:val="left"/>
      <w:pPr>
        <w:ind w:left="720" w:hanging="360"/>
      </w:pPr>
      <w:rPr>
        <w:rFonts w:ascii="Times New Roman" w:eastAsiaTheme="minorHAnsi" w:hAnsi="Times New Roman" w:cs="Times New Roman"/>
      </w:rPr>
    </w:lvl>
    <w:lvl w:ilvl="1" w:tplc="58566164">
      <w:start w:val="1"/>
      <w:numFmt w:val="decimal"/>
      <w:lvlText w:val="%2."/>
      <w:lvlJc w:val="left"/>
      <w:pPr>
        <w:ind w:left="1440" w:hanging="360"/>
      </w:pPr>
      <w:rPr>
        <w:b/>
        <w:bCs/>
      </w:rPr>
    </w:lvl>
    <w:lvl w:ilvl="2" w:tplc="EB6C5082">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646D71C1"/>
    <w:multiLevelType w:val="multilevel"/>
    <w:tmpl w:val="C734BD70"/>
    <w:lvl w:ilvl="0">
      <w:start w:val="1"/>
      <w:numFmt w:val="decimal"/>
      <w:lvlText w:val="%1)"/>
      <w:lvlJc w:val="left"/>
      <w:pPr>
        <w:ind w:left="720" w:hanging="360"/>
      </w:pPr>
      <w:rPr>
        <w:rFonts w:hint="default"/>
      </w:rPr>
    </w:lvl>
    <w:lvl w:ilvl="1">
      <w:start w:val="1"/>
      <w:numFmt w:val="lowerLetter"/>
      <w:lvlText w:val="%2."/>
      <w:lvlJc w:val="left"/>
      <w:pPr>
        <w:tabs>
          <w:tab w:val="num" w:pos="1560"/>
        </w:tabs>
        <w:ind w:left="1560" w:hanging="360"/>
      </w:pPr>
    </w:lvl>
    <w:lvl w:ilvl="2" w:tentative="1">
      <w:start w:val="1"/>
      <w:numFmt w:val="lowerRoman"/>
      <w:lvlText w:val="%3."/>
      <w:lvlJc w:val="right"/>
      <w:pPr>
        <w:tabs>
          <w:tab w:val="num" w:pos="2280"/>
        </w:tabs>
        <w:ind w:left="2280" w:hanging="180"/>
      </w:pPr>
    </w:lvl>
    <w:lvl w:ilvl="3" w:tentative="1">
      <w:start w:val="1"/>
      <w:numFmt w:val="decimal"/>
      <w:lvlText w:val="%4."/>
      <w:lvlJc w:val="left"/>
      <w:pPr>
        <w:tabs>
          <w:tab w:val="num" w:pos="3000"/>
        </w:tabs>
        <w:ind w:left="3000" w:hanging="360"/>
      </w:pPr>
    </w:lvl>
    <w:lvl w:ilvl="4" w:tentative="1">
      <w:start w:val="1"/>
      <w:numFmt w:val="lowerLetter"/>
      <w:lvlText w:val="%5."/>
      <w:lvlJc w:val="left"/>
      <w:pPr>
        <w:tabs>
          <w:tab w:val="num" w:pos="3720"/>
        </w:tabs>
        <w:ind w:left="3720" w:hanging="360"/>
      </w:pPr>
    </w:lvl>
    <w:lvl w:ilvl="5" w:tentative="1">
      <w:start w:val="1"/>
      <w:numFmt w:val="lowerRoman"/>
      <w:lvlText w:val="%6."/>
      <w:lvlJc w:val="right"/>
      <w:pPr>
        <w:tabs>
          <w:tab w:val="num" w:pos="4440"/>
        </w:tabs>
        <w:ind w:left="4440" w:hanging="180"/>
      </w:pPr>
    </w:lvl>
    <w:lvl w:ilvl="6" w:tentative="1">
      <w:start w:val="1"/>
      <w:numFmt w:val="decimal"/>
      <w:lvlText w:val="%7."/>
      <w:lvlJc w:val="left"/>
      <w:pPr>
        <w:tabs>
          <w:tab w:val="num" w:pos="5160"/>
        </w:tabs>
        <w:ind w:left="5160" w:hanging="360"/>
      </w:pPr>
    </w:lvl>
    <w:lvl w:ilvl="7" w:tentative="1">
      <w:start w:val="1"/>
      <w:numFmt w:val="lowerLetter"/>
      <w:lvlText w:val="%8."/>
      <w:lvlJc w:val="left"/>
      <w:pPr>
        <w:tabs>
          <w:tab w:val="num" w:pos="5880"/>
        </w:tabs>
        <w:ind w:left="5880" w:hanging="360"/>
      </w:pPr>
    </w:lvl>
    <w:lvl w:ilvl="8" w:tentative="1">
      <w:start w:val="1"/>
      <w:numFmt w:val="lowerRoman"/>
      <w:lvlText w:val="%9."/>
      <w:lvlJc w:val="right"/>
      <w:pPr>
        <w:tabs>
          <w:tab w:val="num" w:pos="6600"/>
        </w:tabs>
        <w:ind w:left="6600" w:hanging="180"/>
      </w:pPr>
    </w:lvl>
  </w:abstractNum>
  <w:abstractNum w:abstractNumId="96" w15:restartNumberingAfterBreak="0">
    <w:nsid w:val="65DB4348"/>
    <w:multiLevelType w:val="hybridMultilevel"/>
    <w:tmpl w:val="C3C4E034"/>
    <w:lvl w:ilvl="0" w:tplc="B3B4955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6A6B5D51"/>
    <w:multiLevelType w:val="hybridMultilevel"/>
    <w:tmpl w:val="6ED2D3B2"/>
    <w:lvl w:ilvl="0" w:tplc="95369E54">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98" w15:restartNumberingAfterBreak="0">
    <w:nsid w:val="6C540F82"/>
    <w:multiLevelType w:val="hybridMultilevel"/>
    <w:tmpl w:val="FC9A2A6C"/>
    <w:lvl w:ilvl="0" w:tplc="88C67D6C">
      <w:start w:val="1"/>
      <w:numFmt w:val="decimal"/>
      <w:lvlText w:val="%1)"/>
      <w:lvlJc w:val="left"/>
      <w:pPr>
        <w:ind w:left="2203" w:hanging="360"/>
      </w:pPr>
      <w:rPr>
        <w:rFonts w:cs="Times New Roman"/>
      </w:rPr>
    </w:lvl>
    <w:lvl w:ilvl="1" w:tplc="4D5C492A">
      <w:start w:val="1"/>
      <w:numFmt w:val="lowerLetter"/>
      <w:lvlText w:val="%2)"/>
      <w:lvlJc w:val="left"/>
      <w:pPr>
        <w:ind w:left="2149" w:hanging="360"/>
      </w:pPr>
      <w:rPr>
        <w:rFonts w:cs="Times New Roman" w:hint="default"/>
        <w:b w:val="0"/>
      </w:rPr>
    </w:lvl>
    <w:lvl w:ilvl="2" w:tplc="0415001B">
      <w:start w:val="1"/>
      <w:numFmt w:val="lowerRoman"/>
      <w:lvlText w:val="%3."/>
      <w:lvlJc w:val="right"/>
      <w:pPr>
        <w:ind w:left="2869" w:hanging="180"/>
      </w:pPr>
      <w:rPr>
        <w:rFonts w:cs="Times New Roman"/>
      </w:rPr>
    </w:lvl>
    <w:lvl w:ilvl="3" w:tplc="5406D744">
      <w:start w:val="1"/>
      <w:numFmt w:val="decimal"/>
      <w:lvlText w:val="%4."/>
      <w:lvlJc w:val="left"/>
      <w:pPr>
        <w:ind w:left="3589" w:hanging="360"/>
      </w:pPr>
      <w:rPr>
        <w:rFonts w:hint="default"/>
        <w:b w:val="0"/>
        <w:i w:val="0"/>
        <w:color w:val="000000"/>
      </w:rPr>
    </w:lvl>
    <w:lvl w:ilvl="4" w:tplc="332EBDD0">
      <w:start w:val="1"/>
      <w:numFmt w:val="lowerLetter"/>
      <w:lvlText w:val="%5."/>
      <w:lvlJc w:val="left"/>
      <w:pPr>
        <w:ind w:left="4309" w:hanging="360"/>
      </w:pPr>
      <w:rPr>
        <w:rFonts w:hint="default"/>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99" w15:restartNumberingAfterBreak="0">
    <w:nsid w:val="6C565DF6"/>
    <w:multiLevelType w:val="hybridMultilevel"/>
    <w:tmpl w:val="C216528E"/>
    <w:lvl w:ilvl="0" w:tplc="6ECAD2C2">
      <w:start w:val="1"/>
      <w:numFmt w:val="decimal"/>
      <w:lvlText w:val="%1."/>
      <w:lvlJc w:val="left"/>
      <w:pPr>
        <w:ind w:left="720" w:hanging="360"/>
      </w:pPr>
    </w:lvl>
    <w:lvl w:ilvl="1" w:tplc="E482E74A">
      <w:start w:val="1"/>
      <w:numFmt w:val="decimal"/>
      <w:lvlText w:val="%2."/>
      <w:lvlJc w:val="left"/>
      <w:pPr>
        <w:ind w:left="720" w:hanging="360"/>
      </w:pPr>
    </w:lvl>
    <w:lvl w:ilvl="2" w:tplc="C972D3C4">
      <w:start w:val="1"/>
      <w:numFmt w:val="decimal"/>
      <w:lvlText w:val="%3."/>
      <w:lvlJc w:val="left"/>
      <w:pPr>
        <w:ind w:left="720" w:hanging="360"/>
      </w:pPr>
    </w:lvl>
    <w:lvl w:ilvl="3" w:tplc="7DCC9E02">
      <w:start w:val="1"/>
      <w:numFmt w:val="decimal"/>
      <w:lvlText w:val="%4."/>
      <w:lvlJc w:val="left"/>
      <w:pPr>
        <w:ind w:left="720" w:hanging="360"/>
      </w:pPr>
    </w:lvl>
    <w:lvl w:ilvl="4" w:tplc="24066F38">
      <w:start w:val="1"/>
      <w:numFmt w:val="decimal"/>
      <w:lvlText w:val="%5."/>
      <w:lvlJc w:val="left"/>
      <w:pPr>
        <w:ind w:left="720" w:hanging="360"/>
      </w:pPr>
    </w:lvl>
    <w:lvl w:ilvl="5" w:tplc="2392E362">
      <w:start w:val="1"/>
      <w:numFmt w:val="decimal"/>
      <w:lvlText w:val="%6."/>
      <w:lvlJc w:val="left"/>
      <w:pPr>
        <w:ind w:left="720" w:hanging="360"/>
      </w:pPr>
    </w:lvl>
    <w:lvl w:ilvl="6" w:tplc="D4B6DAE2">
      <w:start w:val="1"/>
      <w:numFmt w:val="decimal"/>
      <w:lvlText w:val="%7."/>
      <w:lvlJc w:val="left"/>
      <w:pPr>
        <w:ind w:left="720" w:hanging="360"/>
      </w:pPr>
    </w:lvl>
    <w:lvl w:ilvl="7" w:tplc="B43A94FA">
      <w:start w:val="1"/>
      <w:numFmt w:val="decimal"/>
      <w:lvlText w:val="%8."/>
      <w:lvlJc w:val="left"/>
      <w:pPr>
        <w:ind w:left="720" w:hanging="360"/>
      </w:pPr>
    </w:lvl>
    <w:lvl w:ilvl="8" w:tplc="DB40BBB8">
      <w:start w:val="1"/>
      <w:numFmt w:val="decimal"/>
      <w:lvlText w:val="%9."/>
      <w:lvlJc w:val="left"/>
      <w:pPr>
        <w:ind w:left="720" w:hanging="360"/>
      </w:pPr>
    </w:lvl>
  </w:abstractNum>
  <w:abstractNum w:abstractNumId="100" w15:restartNumberingAfterBreak="0">
    <w:nsid w:val="6C9B4496"/>
    <w:multiLevelType w:val="multilevel"/>
    <w:tmpl w:val="05109726"/>
    <w:styleLink w:val="Zaimportowanystyl2"/>
    <w:lvl w:ilvl="0">
      <w:start w:val="1"/>
      <w:numFmt w:val="decimal"/>
      <w:lvlText w:val="%1."/>
      <w:lvlJc w:val="left"/>
      <w:pPr>
        <w:tabs>
          <w:tab w:val="left" w:pos="1134"/>
          <w:tab w:val="left" w:pos="1418"/>
          <w:tab w:val="left" w:pos="1701"/>
        </w:tabs>
        <w:ind w:left="72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134"/>
          <w:tab w:val="left" w:pos="1418"/>
        </w:tabs>
        <w:ind w:left="1701" w:hanging="28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1134"/>
          <w:tab w:val="left" w:pos="1701"/>
        </w:tabs>
        <w:ind w:left="1418" w:hanging="3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1134"/>
          <w:tab w:val="left" w:pos="1418"/>
        </w:tabs>
        <w:ind w:left="1701" w:hanging="2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1134"/>
          <w:tab w:val="left" w:pos="1418"/>
          <w:tab w:val="left" w:pos="1701"/>
        </w:tabs>
        <w:ind w:left="2880"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1134"/>
          <w:tab w:val="left" w:pos="1418"/>
          <w:tab w:val="left" w:pos="1701"/>
        </w:tabs>
        <w:ind w:left="3240"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1134"/>
          <w:tab w:val="left" w:pos="1418"/>
          <w:tab w:val="left" w:pos="1701"/>
        </w:tabs>
        <w:ind w:left="3960" w:hanging="14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1134"/>
          <w:tab w:val="left" w:pos="1418"/>
          <w:tab w:val="left" w:pos="1701"/>
        </w:tabs>
        <w:ind w:left="4320" w:hanging="14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1134"/>
          <w:tab w:val="left" w:pos="1418"/>
          <w:tab w:val="left" w:pos="1701"/>
        </w:tabs>
        <w:ind w:left="4680" w:hanging="14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1" w15:restartNumberingAfterBreak="0">
    <w:nsid w:val="70885FB0"/>
    <w:multiLevelType w:val="hybridMultilevel"/>
    <w:tmpl w:val="16621E46"/>
    <w:lvl w:ilvl="0" w:tplc="BB6EF2A2">
      <w:start w:val="1"/>
      <w:numFmt w:val="lowerLetter"/>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19817D6"/>
    <w:multiLevelType w:val="hybridMultilevel"/>
    <w:tmpl w:val="F4FC3292"/>
    <w:lvl w:ilvl="0" w:tplc="03646E50">
      <w:start w:val="1"/>
      <w:numFmt w:val="decimal"/>
      <w:lvlText w:val="%1."/>
      <w:lvlJc w:val="left"/>
      <w:pPr>
        <w:ind w:left="502" w:hanging="360"/>
      </w:pPr>
      <w:rPr>
        <w:b/>
      </w:rPr>
    </w:lvl>
    <w:lvl w:ilvl="1" w:tplc="23B090B2">
      <w:start w:val="1"/>
      <w:numFmt w:val="decimal"/>
      <w:lvlText w:val="%2)"/>
      <w:lvlJc w:val="left"/>
      <w:pPr>
        <w:ind w:left="644" w:hanging="360"/>
      </w:pPr>
      <w:rPr>
        <w:rFonts w:hint="default"/>
        <w:b w:val="0"/>
        <w:strike w:val="0"/>
        <w:color w:val="auto"/>
      </w:rPr>
    </w:lvl>
    <w:lvl w:ilvl="2" w:tplc="04150011">
      <w:start w:val="1"/>
      <w:numFmt w:val="decimal"/>
      <w:lvlText w:val="%3)"/>
      <w:lvlJc w:val="left"/>
      <w:pPr>
        <w:ind w:left="2340" w:hanging="360"/>
      </w:pPr>
    </w:lvl>
    <w:lvl w:ilvl="3" w:tplc="65B682F6">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73A12E15"/>
    <w:multiLevelType w:val="hybridMultilevel"/>
    <w:tmpl w:val="5EEE3F70"/>
    <w:lvl w:ilvl="0" w:tplc="03646E5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76055FB9"/>
    <w:multiLevelType w:val="hybridMultilevel"/>
    <w:tmpl w:val="820C6AA2"/>
    <w:lvl w:ilvl="0" w:tplc="04150011">
      <w:start w:val="1"/>
      <w:numFmt w:val="decimal"/>
      <w:lvlText w:val="%1)"/>
      <w:lvlJc w:val="left"/>
      <w:pPr>
        <w:ind w:left="1778"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78C14A6F"/>
    <w:multiLevelType w:val="hybridMultilevel"/>
    <w:tmpl w:val="7194AF24"/>
    <w:lvl w:ilvl="0" w:tplc="ACD60F06">
      <w:start w:val="1"/>
      <w:numFmt w:val="lowerLetter"/>
      <w:lvlText w:val="%1)"/>
      <w:lvlJc w:val="left"/>
      <w:pPr>
        <w:tabs>
          <w:tab w:val="num" w:pos="850"/>
        </w:tabs>
        <w:ind w:left="850" w:hanging="283"/>
      </w:pPr>
      <w:rPr>
        <w:rFonts w:ascii="Cambria" w:eastAsia="Times New Roman" w:hAnsi="Cambria" w:cs="Calibri"/>
        <w:b w:val="0"/>
        <w:color w:val="auto"/>
      </w:rPr>
    </w:lvl>
    <w:lvl w:ilvl="1" w:tplc="C472FBBA">
      <w:start w:val="1"/>
      <w:numFmt w:val="decimal"/>
      <w:lvlText w:val="%2)"/>
      <w:lvlJc w:val="left"/>
      <w:pPr>
        <w:tabs>
          <w:tab w:val="num" w:pos="2007"/>
        </w:tabs>
        <w:ind w:left="2007" w:hanging="360"/>
      </w:pPr>
      <w:rPr>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106" w15:restartNumberingAfterBreak="0">
    <w:nsid w:val="78CB6518"/>
    <w:multiLevelType w:val="hybridMultilevel"/>
    <w:tmpl w:val="46A23FF8"/>
    <w:lvl w:ilvl="0" w:tplc="BBD21566">
      <w:start w:val="1"/>
      <w:numFmt w:val="lowerLetter"/>
      <w:lvlText w:val="%1)"/>
      <w:lvlJc w:val="left"/>
      <w:pPr>
        <w:ind w:left="1211" w:hanging="360"/>
      </w:pPr>
      <w:rPr>
        <w:rFonts w:ascii="Cambria" w:hAnsi="Cambria" w:cs="Cambria" w:hint="default"/>
        <w:sz w:val="24"/>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07" w15:restartNumberingAfterBreak="0">
    <w:nsid w:val="7C2B58D2"/>
    <w:multiLevelType w:val="hybridMultilevel"/>
    <w:tmpl w:val="F4C60156"/>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7C2C67F2"/>
    <w:multiLevelType w:val="hybridMultilevel"/>
    <w:tmpl w:val="49F00F1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9" w15:restartNumberingAfterBreak="0">
    <w:nsid w:val="7F193B7D"/>
    <w:multiLevelType w:val="hybridMultilevel"/>
    <w:tmpl w:val="D9D6936E"/>
    <w:lvl w:ilvl="0" w:tplc="48F450C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44844012">
    <w:abstractNumId w:val="0"/>
  </w:num>
  <w:num w:numId="2" w16cid:durableId="1231959207">
    <w:abstractNumId w:val="1"/>
  </w:num>
  <w:num w:numId="3" w16cid:durableId="1204292734">
    <w:abstractNumId w:val="45"/>
  </w:num>
  <w:num w:numId="4" w16cid:durableId="1598296155">
    <w:abstractNumId w:val="64"/>
  </w:num>
  <w:num w:numId="5" w16cid:durableId="409624354">
    <w:abstractNumId w:val="82"/>
  </w:num>
  <w:num w:numId="6" w16cid:durableId="2086145253">
    <w:abstractNumId w:val="60"/>
  </w:num>
  <w:num w:numId="7" w16cid:durableId="961303840">
    <w:abstractNumId w:val="59"/>
  </w:num>
  <w:num w:numId="8" w16cid:durableId="769397800">
    <w:abstractNumId w:val="66"/>
  </w:num>
  <w:num w:numId="9" w16cid:durableId="1417900178">
    <w:abstractNumId w:val="98"/>
  </w:num>
  <w:num w:numId="10" w16cid:durableId="253787892">
    <w:abstractNumId w:val="70"/>
  </w:num>
  <w:num w:numId="11" w16cid:durableId="882211804">
    <w:abstractNumId w:val="85"/>
  </w:num>
  <w:num w:numId="12" w16cid:durableId="1386484651">
    <w:abstractNumId w:val="74"/>
  </w:num>
  <w:num w:numId="13" w16cid:durableId="1659572542">
    <w:abstractNumId w:val="73"/>
  </w:num>
  <w:num w:numId="14" w16cid:durableId="1449660475">
    <w:abstractNumId w:val="52"/>
  </w:num>
  <w:num w:numId="15" w16cid:durableId="921842513">
    <w:abstractNumId w:val="57"/>
  </w:num>
  <w:num w:numId="16" w16cid:durableId="570847980">
    <w:abstractNumId w:val="58"/>
  </w:num>
  <w:num w:numId="17" w16cid:durableId="709763295">
    <w:abstractNumId w:val="105"/>
  </w:num>
  <w:num w:numId="18" w16cid:durableId="2047171828">
    <w:abstractNumId w:val="92"/>
  </w:num>
  <w:num w:numId="19" w16cid:durableId="1000504613">
    <w:abstractNumId w:val="76"/>
  </w:num>
  <w:num w:numId="20" w16cid:durableId="384909487">
    <w:abstractNumId w:val="83"/>
  </w:num>
  <w:num w:numId="21" w16cid:durableId="339428073">
    <w:abstractNumId w:val="78"/>
  </w:num>
  <w:num w:numId="22" w16cid:durableId="59838044">
    <w:abstractNumId w:val="96"/>
  </w:num>
  <w:num w:numId="23" w16cid:durableId="471942566">
    <w:abstractNumId w:val="86"/>
  </w:num>
  <w:num w:numId="24" w16cid:durableId="879324714">
    <w:abstractNumId w:val="65"/>
  </w:num>
  <w:num w:numId="25" w16cid:durableId="528379462">
    <w:abstractNumId w:val="56"/>
  </w:num>
  <w:num w:numId="26" w16cid:durableId="1158380274">
    <w:abstractNumId w:val="61"/>
  </w:num>
  <w:num w:numId="27" w16cid:durableId="1059717233">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5322151">
    <w:abstractNumId w:val="53"/>
  </w:num>
  <w:num w:numId="29" w16cid:durableId="1393502126">
    <w:abstractNumId w:val="49"/>
  </w:num>
  <w:num w:numId="30" w16cid:durableId="1207058412">
    <w:abstractNumId w:val="67"/>
  </w:num>
  <w:num w:numId="31" w16cid:durableId="1664626757">
    <w:abstractNumId w:val="88"/>
  </w:num>
  <w:num w:numId="32" w16cid:durableId="1726561266">
    <w:abstractNumId w:val="103"/>
  </w:num>
  <w:num w:numId="33" w16cid:durableId="795375567">
    <w:abstractNumId w:val="102"/>
  </w:num>
  <w:num w:numId="34" w16cid:durableId="1585257658">
    <w:abstractNumId w:val="104"/>
  </w:num>
  <w:num w:numId="35" w16cid:durableId="1813525675">
    <w:abstractNumId w:val="69"/>
  </w:num>
  <w:num w:numId="36" w16cid:durableId="355349079">
    <w:abstractNumId w:val="68"/>
  </w:num>
  <w:num w:numId="37" w16cid:durableId="1945110677">
    <w:abstractNumId w:val="100"/>
  </w:num>
  <w:num w:numId="38" w16cid:durableId="399445793">
    <w:abstractNumId w:val="54"/>
  </w:num>
  <w:num w:numId="39" w16cid:durableId="834878247">
    <w:abstractNumId w:val="109"/>
  </w:num>
  <w:num w:numId="40" w16cid:durableId="16463472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72395259">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90396618">
    <w:abstractNumId w:val="80"/>
  </w:num>
  <w:num w:numId="43" w16cid:durableId="1537159941">
    <w:abstractNumId w:val="62"/>
  </w:num>
  <w:num w:numId="44" w16cid:durableId="2088841008">
    <w:abstractNumId w:val="48"/>
  </w:num>
  <w:num w:numId="45" w16cid:durableId="1737120272">
    <w:abstractNumId w:val="71"/>
  </w:num>
  <w:num w:numId="46" w16cid:durableId="1081371949">
    <w:abstractNumId w:val="55"/>
  </w:num>
  <w:num w:numId="47" w16cid:durableId="277030162">
    <w:abstractNumId w:val="72"/>
  </w:num>
  <w:num w:numId="48" w16cid:durableId="907493231">
    <w:abstractNumId w:val="84"/>
  </w:num>
  <w:num w:numId="49" w16cid:durableId="541792763">
    <w:abstractNumId w:val="51"/>
  </w:num>
  <w:num w:numId="50" w16cid:durableId="373308727">
    <w:abstractNumId w:val="95"/>
  </w:num>
  <w:num w:numId="51" w16cid:durableId="908266240">
    <w:abstractNumId w:val="91"/>
  </w:num>
  <w:num w:numId="52" w16cid:durableId="459610465">
    <w:abstractNumId w:val="63"/>
  </w:num>
  <w:num w:numId="53" w16cid:durableId="323365686">
    <w:abstractNumId w:val="79"/>
  </w:num>
  <w:num w:numId="54" w16cid:durableId="926578419">
    <w:abstractNumId w:val="108"/>
  </w:num>
  <w:num w:numId="55" w16cid:durableId="598493516">
    <w:abstractNumId w:val="26"/>
  </w:num>
  <w:num w:numId="56" w16cid:durableId="375812299">
    <w:abstractNumId w:val="106"/>
  </w:num>
  <w:num w:numId="57" w16cid:durableId="757560012">
    <w:abstractNumId w:val="90"/>
  </w:num>
  <w:num w:numId="58" w16cid:durableId="1812021270">
    <w:abstractNumId w:val="81"/>
  </w:num>
  <w:num w:numId="59" w16cid:durableId="1432120377">
    <w:abstractNumId w:val="77"/>
  </w:num>
  <w:num w:numId="60" w16cid:durableId="270213233">
    <w:abstractNumId w:val="101"/>
  </w:num>
  <w:num w:numId="61" w16cid:durableId="825170031">
    <w:abstractNumId w:val="75"/>
  </w:num>
  <w:num w:numId="62" w16cid:durableId="914389482">
    <w:abstractNumId w:val="13"/>
  </w:num>
  <w:num w:numId="63" w16cid:durableId="1993680803">
    <w:abstractNumId w:val="4"/>
  </w:num>
  <w:num w:numId="64" w16cid:durableId="754130819">
    <w:abstractNumId w:val="99"/>
  </w:num>
  <w:num w:numId="65" w16cid:durableId="488865040">
    <w:abstractNumId w:val="107"/>
  </w:num>
  <w:num w:numId="66" w16cid:durableId="165170597">
    <w:abstractNumId w:val="97"/>
  </w:num>
  <w:num w:numId="67" w16cid:durableId="1110853840">
    <w:abstractNumId w:val="94"/>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2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051"/>
    <w:rsid w:val="000002F8"/>
    <w:rsid w:val="00006685"/>
    <w:rsid w:val="000102EE"/>
    <w:rsid w:val="00010BCF"/>
    <w:rsid w:val="0001208D"/>
    <w:rsid w:val="00012116"/>
    <w:rsid w:val="00013090"/>
    <w:rsid w:val="000163C7"/>
    <w:rsid w:val="00022091"/>
    <w:rsid w:val="000248F2"/>
    <w:rsid w:val="0002528A"/>
    <w:rsid w:val="00027D61"/>
    <w:rsid w:val="00036335"/>
    <w:rsid w:val="00037183"/>
    <w:rsid w:val="00042C06"/>
    <w:rsid w:val="00043268"/>
    <w:rsid w:val="00051B83"/>
    <w:rsid w:val="000547AF"/>
    <w:rsid w:val="00067B7C"/>
    <w:rsid w:val="00071B2A"/>
    <w:rsid w:val="0007473C"/>
    <w:rsid w:val="000835E5"/>
    <w:rsid w:val="000854CA"/>
    <w:rsid w:val="0009134D"/>
    <w:rsid w:val="000A4363"/>
    <w:rsid w:val="000A4AC0"/>
    <w:rsid w:val="000A552E"/>
    <w:rsid w:val="000B2E3F"/>
    <w:rsid w:val="000B5D62"/>
    <w:rsid w:val="000B72CB"/>
    <w:rsid w:val="000C167B"/>
    <w:rsid w:val="000C2E5A"/>
    <w:rsid w:val="000C547D"/>
    <w:rsid w:val="000C5569"/>
    <w:rsid w:val="000C7BC6"/>
    <w:rsid w:val="000D3D17"/>
    <w:rsid w:val="000D6D65"/>
    <w:rsid w:val="000E1ABD"/>
    <w:rsid w:val="000E3B9F"/>
    <w:rsid w:val="000F1BBD"/>
    <w:rsid w:val="000F421E"/>
    <w:rsid w:val="000F4C5A"/>
    <w:rsid w:val="000F591D"/>
    <w:rsid w:val="000F78D2"/>
    <w:rsid w:val="0010524B"/>
    <w:rsid w:val="00116352"/>
    <w:rsid w:val="0011752A"/>
    <w:rsid w:val="00121027"/>
    <w:rsid w:val="0012162E"/>
    <w:rsid w:val="001269CA"/>
    <w:rsid w:val="00134D5F"/>
    <w:rsid w:val="001353F1"/>
    <w:rsid w:val="0013753F"/>
    <w:rsid w:val="00143945"/>
    <w:rsid w:val="0014716C"/>
    <w:rsid w:val="00150B8E"/>
    <w:rsid w:val="00150DAA"/>
    <w:rsid w:val="00154439"/>
    <w:rsid w:val="00154CCA"/>
    <w:rsid w:val="00155B86"/>
    <w:rsid w:val="001630FF"/>
    <w:rsid w:val="00164D17"/>
    <w:rsid w:val="0017106F"/>
    <w:rsid w:val="00174277"/>
    <w:rsid w:val="00174966"/>
    <w:rsid w:val="00177564"/>
    <w:rsid w:val="001775CA"/>
    <w:rsid w:val="00177A58"/>
    <w:rsid w:val="00181B4A"/>
    <w:rsid w:val="001835D3"/>
    <w:rsid w:val="00185F62"/>
    <w:rsid w:val="001875E7"/>
    <w:rsid w:val="00191AB2"/>
    <w:rsid w:val="00197CBC"/>
    <w:rsid w:val="001A06FF"/>
    <w:rsid w:val="001A482F"/>
    <w:rsid w:val="001A4AA9"/>
    <w:rsid w:val="001A6559"/>
    <w:rsid w:val="001A7D5A"/>
    <w:rsid w:val="001B3A10"/>
    <w:rsid w:val="001C115B"/>
    <w:rsid w:val="001C42E9"/>
    <w:rsid w:val="001C6C88"/>
    <w:rsid w:val="001D2783"/>
    <w:rsid w:val="001D4527"/>
    <w:rsid w:val="001D4AAE"/>
    <w:rsid w:val="001D586E"/>
    <w:rsid w:val="001E370A"/>
    <w:rsid w:val="00204A33"/>
    <w:rsid w:val="002059D6"/>
    <w:rsid w:val="00212C7F"/>
    <w:rsid w:val="0021519A"/>
    <w:rsid w:val="002217EB"/>
    <w:rsid w:val="00222689"/>
    <w:rsid w:val="00222B69"/>
    <w:rsid w:val="00223E01"/>
    <w:rsid w:val="002240D5"/>
    <w:rsid w:val="00227BA2"/>
    <w:rsid w:val="00231CEC"/>
    <w:rsid w:val="002400DD"/>
    <w:rsid w:val="00242E49"/>
    <w:rsid w:val="00244B60"/>
    <w:rsid w:val="0025550A"/>
    <w:rsid w:val="00257B2D"/>
    <w:rsid w:val="00262B04"/>
    <w:rsid w:val="00262DEB"/>
    <w:rsid w:val="00263C22"/>
    <w:rsid w:val="00265BF4"/>
    <w:rsid w:val="00274737"/>
    <w:rsid w:val="002946F8"/>
    <w:rsid w:val="002A62D1"/>
    <w:rsid w:val="002B0C8B"/>
    <w:rsid w:val="002B4306"/>
    <w:rsid w:val="002B4B29"/>
    <w:rsid w:val="002C73CA"/>
    <w:rsid w:val="002D233C"/>
    <w:rsid w:val="002D32BE"/>
    <w:rsid w:val="002D5C08"/>
    <w:rsid w:val="002E6230"/>
    <w:rsid w:val="002E6779"/>
    <w:rsid w:val="002F2EC9"/>
    <w:rsid w:val="002F7796"/>
    <w:rsid w:val="0030170D"/>
    <w:rsid w:val="00310FF1"/>
    <w:rsid w:val="003110AD"/>
    <w:rsid w:val="003130F8"/>
    <w:rsid w:val="0031764D"/>
    <w:rsid w:val="00317780"/>
    <w:rsid w:val="00320BC1"/>
    <w:rsid w:val="003450CB"/>
    <w:rsid w:val="00351208"/>
    <w:rsid w:val="00352119"/>
    <w:rsid w:val="00353BC7"/>
    <w:rsid w:val="00354BF7"/>
    <w:rsid w:val="00354C61"/>
    <w:rsid w:val="00357D88"/>
    <w:rsid w:val="00361FCC"/>
    <w:rsid w:val="00362544"/>
    <w:rsid w:val="00366DEC"/>
    <w:rsid w:val="00371A22"/>
    <w:rsid w:val="00374797"/>
    <w:rsid w:val="00375BC6"/>
    <w:rsid w:val="00376221"/>
    <w:rsid w:val="00377197"/>
    <w:rsid w:val="003819D2"/>
    <w:rsid w:val="00386630"/>
    <w:rsid w:val="003876BC"/>
    <w:rsid w:val="00393E42"/>
    <w:rsid w:val="003949D3"/>
    <w:rsid w:val="00394C5D"/>
    <w:rsid w:val="0039615C"/>
    <w:rsid w:val="003978A3"/>
    <w:rsid w:val="003A38CD"/>
    <w:rsid w:val="003A3D90"/>
    <w:rsid w:val="003A7655"/>
    <w:rsid w:val="003B24B6"/>
    <w:rsid w:val="003C1723"/>
    <w:rsid w:val="003C26C3"/>
    <w:rsid w:val="003C3C0B"/>
    <w:rsid w:val="003D08AD"/>
    <w:rsid w:val="003D08C4"/>
    <w:rsid w:val="003D0F3F"/>
    <w:rsid w:val="003D624C"/>
    <w:rsid w:val="003F3D63"/>
    <w:rsid w:val="003F4E10"/>
    <w:rsid w:val="00402DF4"/>
    <w:rsid w:val="00413203"/>
    <w:rsid w:val="00413555"/>
    <w:rsid w:val="0042113A"/>
    <w:rsid w:val="0042402E"/>
    <w:rsid w:val="004250C2"/>
    <w:rsid w:val="004274C3"/>
    <w:rsid w:val="00430A99"/>
    <w:rsid w:val="00432D66"/>
    <w:rsid w:val="00436A8F"/>
    <w:rsid w:val="00437C22"/>
    <w:rsid w:val="0044176F"/>
    <w:rsid w:val="004418CB"/>
    <w:rsid w:val="00443910"/>
    <w:rsid w:val="00445472"/>
    <w:rsid w:val="004535EC"/>
    <w:rsid w:val="004556AC"/>
    <w:rsid w:val="00457224"/>
    <w:rsid w:val="00461FBB"/>
    <w:rsid w:val="00462266"/>
    <w:rsid w:val="0046227B"/>
    <w:rsid w:val="004626C0"/>
    <w:rsid w:val="004638ED"/>
    <w:rsid w:val="0046436D"/>
    <w:rsid w:val="0046714A"/>
    <w:rsid w:val="004718A5"/>
    <w:rsid w:val="00472923"/>
    <w:rsid w:val="00474390"/>
    <w:rsid w:val="004746CC"/>
    <w:rsid w:val="00474B3A"/>
    <w:rsid w:val="00481CBD"/>
    <w:rsid w:val="00487B9C"/>
    <w:rsid w:val="00491123"/>
    <w:rsid w:val="004931AA"/>
    <w:rsid w:val="004A07B3"/>
    <w:rsid w:val="004A124C"/>
    <w:rsid w:val="004A17C0"/>
    <w:rsid w:val="004A7CC7"/>
    <w:rsid w:val="004B4756"/>
    <w:rsid w:val="004B4F02"/>
    <w:rsid w:val="004C3DAA"/>
    <w:rsid w:val="004C4EFE"/>
    <w:rsid w:val="004D3650"/>
    <w:rsid w:val="004D7293"/>
    <w:rsid w:val="004E55F1"/>
    <w:rsid w:val="004F08F4"/>
    <w:rsid w:val="004F3882"/>
    <w:rsid w:val="004F7F40"/>
    <w:rsid w:val="005006D9"/>
    <w:rsid w:val="005130EC"/>
    <w:rsid w:val="00514130"/>
    <w:rsid w:val="0051771C"/>
    <w:rsid w:val="005234D0"/>
    <w:rsid w:val="00525C13"/>
    <w:rsid w:val="0052679C"/>
    <w:rsid w:val="00526DF8"/>
    <w:rsid w:val="005329D5"/>
    <w:rsid w:val="00540D8D"/>
    <w:rsid w:val="005418D5"/>
    <w:rsid w:val="00541CCF"/>
    <w:rsid w:val="005430C3"/>
    <w:rsid w:val="005441F7"/>
    <w:rsid w:val="00544284"/>
    <w:rsid w:val="00545805"/>
    <w:rsid w:val="00555B85"/>
    <w:rsid w:val="005608EA"/>
    <w:rsid w:val="00564F3F"/>
    <w:rsid w:val="00565AC5"/>
    <w:rsid w:val="00570F28"/>
    <w:rsid w:val="0057214C"/>
    <w:rsid w:val="005728AF"/>
    <w:rsid w:val="00572970"/>
    <w:rsid w:val="005902E3"/>
    <w:rsid w:val="00595296"/>
    <w:rsid w:val="005A1712"/>
    <w:rsid w:val="005A1E39"/>
    <w:rsid w:val="005B30DC"/>
    <w:rsid w:val="005B461F"/>
    <w:rsid w:val="005B5C68"/>
    <w:rsid w:val="005C36FF"/>
    <w:rsid w:val="005C39A3"/>
    <w:rsid w:val="005C7D1C"/>
    <w:rsid w:val="005E261C"/>
    <w:rsid w:val="005E4188"/>
    <w:rsid w:val="005E7B6F"/>
    <w:rsid w:val="005F6486"/>
    <w:rsid w:val="005F66F1"/>
    <w:rsid w:val="00602E53"/>
    <w:rsid w:val="00603836"/>
    <w:rsid w:val="00604D16"/>
    <w:rsid w:val="00607585"/>
    <w:rsid w:val="0061180B"/>
    <w:rsid w:val="00622371"/>
    <w:rsid w:val="00626F12"/>
    <w:rsid w:val="0063183D"/>
    <w:rsid w:val="00632E68"/>
    <w:rsid w:val="00636419"/>
    <w:rsid w:val="00636C58"/>
    <w:rsid w:val="006376D5"/>
    <w:rsid w:val="0064443D"/>
    <w:rsid w:val="0064510A"/>
    <w:rsid w:val="006501C4"/>
    <w:rsid w:val="00654B96"/>
    <w:rsid w:val="00675D6D"/>
    <w:rsid w:val="00682082"/>
    <w:rsid w:val="006832FB"/>
    <w:rsid w:val="006956DF"/>
    <w:rsid w:val="00697726"/>
    <w:rsid w:val="006A4F1F"/>
    <w:rsid w:val="006B2191"/>
    <w:rsid w:val="006B25AA"/>
    <w:rsid w:val="006B2F94"/>
    <w:rsid w:val="006B40F1"/>
    <w:rsid w:val="006B62A7"/>
    <w:rsid w:val="006C2DBF"/>
    <w:rsid w:val="006C3428"/>
    <w:rsid w:val="006C59F2"/>
    <w:rsid w:val="006C61D0"/>
    <w:rsid w:val="006D12D0"/>
    <w:rsid w:val="006D5761"/>
    <w:rsid w:val="006E00D4"/>
    <w:rsid w:val="006F3F18"/>
    <w:rsid w:val="006F4217"/>
    <w:rsid w:val="006F5594"/>
    <w:rsid w:val="00703CA8"/>
    <w:rsid w:val="0070779B"/>
    <w:rsid w:val="0071029E"/>
    <w:rsid w:val="00711AF9"/>
    <w:rsid w:val="00711D44"/>
    <w:rsid w:val="00721966"/>
    <w:rsid w:val="00736A09"/>
    <w:rsid w:val="00737118"/>
    <w:rsid w:val="00737943"/>
    <w:rsid w:val="0074391A"/>
    <w:rsid w:val="00743ADB"/>
    <w:rsid w:val="00747680"/>
    <w:rsid w:val="00752CDC"/>
    <w:rsid w:val="00753AC5"/>
    <w:rsid w:val="007628E8"/>
    <w:rsid w:val="00764B21"/>
    <w:rsid w:val="0077084A"/>
    <w:rsid w:val="007711EE"/>
    <w:rsid w:val="0077220E"/>
    <w:rsid w:val="00775858"/>
    <w:rsid w:val="00776907"/>
    <w:rsid w:val="00780D2F"/>
    <w:rsid w:val="00783650"/>
    <w:rsid w:val="007854A8"/>
    <w:rsid w:val="00785DFD"/>
    <w:rsid w:val="0078602C"/>
    <w:rsid w:val="007906C3"/>
    <w:rsid w:val="00796E83"/>
    <w:rsid w:val="0079717C"/>
    <w:rsid w:val="007A47D1"/>
    <w:rsid w:val="007A53C5"/>
    <w:rsid w:val="007A55B3"/>
    <w:rsid w:val="007A5C20"/>
    <w:rsid w:val="007B0AED"/>
    <w:rsid w:val="007B59A2"/>
    <w:rsid w:val="007B6445"/>
    <w:rsid w:val="007C031C"/>
    <w:rsid w:val="007C45F7"/>
    <w:rsid w:val="007C68A1"/>
    <w:rsid w:val="007D212B"/>
    <w:rsid w:val="007D2190"/>
    <w:rsid w:val="007D265B"/>
    <w:rsid w:val="007E33E7"/>
    <w:rsid w:val="007E3988"/>
    <w:rsid w:val="007F7327"/>
    <w:rsid w:val="00805DA9"/>
    <w:rsid w:val="008100E7"/>
    <w:rsid w:val="008151E2"/>
    <w:rsid w:val="00815B0F"/>
    <w:rsid w:val="00820051"/>
    <w:rsid w:val="008211FB"/>
    <w:rsid w:val="00824692"/>
    <w:rsid w:val="0082543F"/>
    <w:rsid w:val="008271F0"/>
    <w:rsid w:val="008322EA"/>
    <w:rsid w:val="008333A2"/>
    <w:rsid w:val="00836155"/>
    <w:rsid w:val="008379CB"/>
    <w:rsid w:val="00837D88"/>
    <w:rsid w:val="008512ED"/>
    <w:rsid w:val="008544F3"/>
    <w:rsid w:val="00855097"/>
    <w:rsid w:val="0085613A"/>
    <w:rsid w:val="00860157"/>
    <w:rsid w:val="008614FD"/>
    <w:rsid w:val="00863314"/>
    <w:rsid w:val="00863417"/>
    <w:rsid w:val="0086597B"/>
    <w:rsid w:val="008753A3"/>
    <w:rsid w:val="00882D42"/>
    <w:rsid w:val="0088466B"/>
    <w:rsid w:val="00886B42"/>
    <w:rsid w:val="00891222"/>
    <w:rsid w:val="00891783"/>
    <w:rsid w:val="00896AAE"/>
    <w:rsid w:val="00897A60"/>
    <w:rsid w:val="008A1FB8"/>
    <w:rsid w:val="008A20C5"/>
    <w:rsid w:val="008A79B8"/>
    <w:rsid w:val="008A7A2F"/>
    <w:rsid w:val="008B1FC2"/>
    <w:rsid w:val="008B48A6"/>
    <w:rsid w:val="008B6278"/>
    <w:rsid w:val="008C1244"/>
    <w:rsid w:val="008C5174"/>
    <w:rsid w:val="008C6F39"/>
    <w:rsid w:val="008D11CF"/>
    <w:rsid w:val="008D425C"/>
    <w:rsid w:val="008E082B"/>
    <w:rsid w:val="008E185B"/>
    <w:rsid w:val="008E2FB6"/>
    <w:rsid w:val="008F3CC0"/>
    <w:rsid w:val="008F4529"/>
    <w:rsid w:val="008F46DB"/>
    <w:rsid w:val="008F4B35"/>
    <w:rsid w:val="008F56D3"/>
    <w:rsid w:val="008F5D5B"/>
    <w:rsid w:val="008F6A78"/>
    <w:rsid w:val="008F7F2E"/>
    <w:rsid w:val="009003C8"/>
    <w:rsid w:val="00904250"/>
    <w:rsid w:val="00905D65"/>
    <w:rsid w:val="00910095"/>
    <w:rsid w:val="00910808"/>
    <w:rsid w:val="00912357"/>
    <w:rsid w:val="00915DC1"/>
    <w:rsid w:val="00917236"/>
    <w:rsid w:val="0092181F"/>
    <w:rsid w:val="00924E88"/>
    <w:rsid w:val="0094066F"/>
    <w:rsid w:val="009443CE"/>
    <w:rsid w:val="00944A2D"/>
    <w:rsid w:val="0095013A"/>
    <w:rsid w:val="009525B8"/>
    <w:rsid w:val="009661D5"/>
    <w:rsid w:val="00967A9A"/>
    <w:rsid w:val="00971C5F"/>
    <w:rsid w:val="009763AD"/>
    <w:rsid w:val="00977CBA"/>
    <w:rsid w:val="00984374"/>
    <w:rsid w:val="00987F60"/>
    <w:rsid w:val="00993B28"/>
    <w:rsid w:val="009A1D2E"/>
    <w:rsid w:val="009A723E"/>
    <w:rsid w:val="009A72F8"/>
    <w:rsid w:val="009B3A25"/>
    <w:rsid w:val="009B48A6"/>
    <w:rsid w:val="009B5F7B"/>
    <w:rsid w:val="009C12C1"/>
    <w:rsid w:val="009C2BE8"/>
    <w:rsid w:val="009D4005"/>
    <w:rsid w:val="009D67BE"/>
    <w:rsid w:val="009D74C5"/>
    <w:rsid w:val="009E22C0"/>
    <w:rsid w:val="009F6943"/>
    <w:rsid w:val="009F69DF"/>
    <w:rsid w:val="00A03347"/>
    <w:rsid w:val="00A03FB3"/>
    <w:rsid w:val="00A04328"/>
    <w:rsid w:val="00A060B7"/>
    <w:rsid w:val="00A13727"/>
    <w:rsid w:val="00A21470"/>
    <w:rsid w:val="00A227CA"/>
    <w:rsid w:val="00A40508"/>
    <w:rsid w:val="00A41F4A"/>
    <w:rsid w:val="00A51303"/>
    <w:rsid w:val="00A65727"/>
    <w:rsid w:val="00A65F2A"/>
    <w:rsid w:val="00A677DD"/>
    <w:rsid w:val="00A7157F"/>
    <w:rsid w:val="00A813D8"/>
    <w:rsid w:val="00A82546"/>
    <w:rsid w:val="00A87102"/>
    <w:rsid w:val="00A9414E"/>
    <w:rsid w:val="00A97639"/>
    <w:rsid w:val="00A97F1B"/>
    <w:rsid w:val="00AA2769"/>
    <w:rsid w:val="00AA3CAA"/>
    <w:rsid w:val="00AB0ED0"/>
    <w:rsid w:val="00AC21DD"/>
    <w:rsid w:val="00AE0490"/>
    <w:rsid w:val="00AE58A5"/>
    <w:rsid w:val="00AF2626"/>
    <w:rsid w:val="00AF2901"/>
    <w:rsid w:val="00B00EC8"/>
    <w:rsid w:val="00B02167"/>
    <w:rsid w:val="00B12A42"/>
    <w:rsid w:val="00B142A7"/>
    <w:rsid w:val="00B1724D"/>
    <w:rsid w:val="00B31D0E"/>
    <w:rsid w:val="00B34866"/>
    <w:rsid w:val="00B367C4"/>
    <w:rsid w:val="00B40D9D"/>
    <w:rsid w:val="00B41634"/>
    <w:rsid w:val="00B4573B"/>
    <w:rsid w:val="00B52E8B"/>
    <w:rsid w:val="00B55755"/>
    <w:rsid w:val="00B60085"/>
    <w:rsid w:val="00B615D2"/>
    <w:rsid w:val="00B61888"/>
    <w:rsid w:val="00B714C5"/>
    <w:rsid w:val="00B73F0E"/>
    <w:rsid w:val="00B742AB"/>
    <w:rsid w:val="00B76626"/>
    <w:rsid w:val="00B95032"/>
    <w:rsid w:val="00BB0A96"/>
    <w:rsid w:val="00BB6A6A"/>
    <w:rsid w:val="00BC3FA5"/>
    <w:rsid w:val="00BC7D6A"/>
    <w:rsid w:val="00BD2B65"/>
    <w:rsid w:val="00BD2FB3"/>
    <w:rsid w:val="00BD37D2"/>
    <w:rsid w:val="00BE01AA"/>
    <w:rsid w:val="00BE090C"/>
    <w:rsid w:val="00BE1230"/>
    <w:rsid w:val="00BE2612"/>
    <w:rsid w:val="00BE738B"/>
    <w:rsid w:val="00BF10E7"/>
    <w:rsid w:val="00BF51E6"/>
    <w:rsid w:val="00BF5993"/>
    <w:rsid w:val="00C018DD"/>
    <w:rsid w:val="00C0219F"/>
    <w:rsid w:val="00C06DA0"/>
    <w:rsid w:val="00C1400C"/>
    <w:rsid w:val="00C15BE6"/>
    <w:rsid w:val="00C22789"/>
    <w:rsid w:val="00C227C3"/>
    <w:rsid w:val="00C25467"/>
    <w:rsid w:val="00C27CC1"/>
    <w:rsid w:val="00C378AF"/>
    <w:rsid w:val="00C407C6"/>
    <w:rsid w:val="00C51387"/>
    <w:rsid w:val="00C55D58"/>
    <w:rsid w:val="00C60C17"/>
    <w:rsid w:val="00C61543"/>
    <w:rsid w:val="00C62A2F"/>
    <w:rsid w:val="00C65431"/>
    <w:rsid w:val="00C65574"/>
    <w:rsid w:val="00C66681"/>
    <w:rsid w:val="00C70085"/>
    <w:rsid w:val="00C706DC"/>
    <w:rsid w:val="00C76C43"/>
    <w:rsid w:val="00C77947"/>
    <w:rsid w:val="00C80707"/>
    <w:rsid w:val="00C8368E"/>
    <w:rsid w:val="00C9231E"/>
    <w:rsid w:val="00C93D87"/>
    <w:rsid w:val="00C954C2"/>
    <w:rsid w:val="00C96219"/>
    <w:rsid w:val="00CA362E"/>
    <w:rsid w:val="00CA67D4"/>
    <w:rsid w:val="00CB11EF"/>
    <w:rsid w:val="00CB19AB"/>
    <w:rsid w:val="00CD2337"/>
    <w:rsid w:val="00CD2635"/>
    <w:rsid w:val="00CD2F78"/>
    <w:rsid w:val="00CD36A9"/>
    <w:rsid w:val="00CF3189"/>
    <w:rsid w:val="00CF3D97"/>
    <w:rsid w:val="00CF5CCD"/>
    <w:rsid w:val="00D026D1"/>
    <w:rsid w:val="00D048A1"/>
    <w:rsid w:val="00D063C2"/>
    <w:rsid w:val="00D12537"/>
    <w:rsid w:val="00D26329"/>
    <w:rsid w:val="00D37652"/>
    <w:rsid w:val="00D37AC2"/>
    <w:rsid w:val="00D4004F"/>
    <w:rsid w:val="00D45DAB"/>
    <w:rsid w:val="00D5246B"/>
    <w:rsid w:val="00D53349"/>
    <w:rsid w:val="00D555DB"/>
    <w:rsid w:val="00D76BAA"/>
    <w:rsid w:val="00D834F7"/>
    <w:rsid w:val="00D837C8"/>
    <w:rsid w:val="00D854ED"/>
    <w:rsid w:val="00D931DE"/>
    <w:rsid w:val="00D93902"/>
    <w:rsid w:val="00D94AF8"/>
    <w:rsid w:val="00D94B9B"/>
    <w:rsid w:val="00D95014"/>
    <w:rsid w:val="00D95F76"/>
    <w:rsid w:val="00D96FFA"/>
    <w:rsid w:val="00DA4651"/>
    <w:rsid w:val="00DB115A"/>
    <w:rsid w:val="00DB1746"/>
    <w:rsid w:val="00DB2F62"/>
    <w:rsid w:val="00DB35F2"/>
    <w:rsid w:val="00DC0EBD"/>
    <w:rsid w:val="00DC2E9D"/>
    <w:rsid w:val="00DC3612"/>
    <w:rsid w:val="00DC4FD0"/>
    <w:rsid w:val="00DC7EC1"/>
    <w:rsid w:val="00DD022C"/>
    <w:rsid w:val="00DD0FF4"/>
    <w:rsid w:val="00DD4944"/>
    <w:rsid w:val="00DD5126"/>
    <w:rsid w:val="00DD60ED"/>
    <w:rsid w:val="00DE04D0"/>
    <w:rsid w:val="00DE385C"/>
    <w:rsid w:val="00DE657C"/>
    <w:rsid w:val="00DF1E3D"/>
    <w:rsid w:val="00DF595D"/>
    <w:rsid w:val="00E12571"/>
    <w:rsid w:val="00E13229"/>
    <w:rsid w:val="00E14B68"/>
    <w:rsid w:val="00E169AA"/>
    <w:rsid w:val="00E30992"/>
    <w:rsid w:val="00E31F51"/>
    <w:rsid w:val="00E3353D"/>
    <w:rsid w:val="00E34D0B"/>
    <w:rsid w:val="00E417B9"/>
    <w:rsid w:val="00E41941"/>
    <w:rsid w:val="00E46061"/>
    <w:rsid w:val="00E46C16"/>
    <w:rsid w:val="00E46EA8"/>
    <w:rsid w:val="00E4763E"/>
    <w:rsid w:val="00E47D40"/>
    <w:rsid w:val="00E54D2D"/>
    <w:rsid w:val="00E556F0"/>
    <w:rsid w:val="00E57379"/>
    <w:rsid w:val="00E60075"/>
    <w:rsid w:val="00E61707"/>
    <w:rsid w:val="00E65E8D"/>
    <w:rsid w:val="00E66135"/>
    <w:rsid w:val="00E71493"/>
    <w:rsid w:val="00E75BB9"/>
    <w:rsid w:val="00E84B9E"/>
    <w:rsid w:val="00E86B5C"/>
    <w:rsid w:val="00E95662"/>
    <w:rsid w:val="00E9590D"/>
    <w:rsid w:val="00E963F7"/>
    <w:rsid w:val="00EA7AFE"/>
    <w:rsid w:val="00EB13DB"/>
    <w:rsid w:val="00EB21FC"/>
    <w:rsid w:val="00EC00A7"/>
    <w:rsid w:val="00ED511F"/>
    <w:rsid w:val="00ED7C09"/>
    <w:rsid w:val="00EE073E"/>
    <w:rsid w:val="00EE4967"/>
    <w:rsid w:val="00EF1389"/>
    <w:rsid w:val="00EF6815"/>
    <w:rsid w:val="00F001FF"/>
    <w:rsid w:val="00F01DC3"/>
    <w:rsid w:val="00F03116"/>
    <w:rsid w:val="00F03216"/>
    <w:rsid w:val="00F0464E"/>
    <w:rsid w:val="00F10854"/>
    <w:rsid w:val="00F14EB6"/>
    <w:rsid w:val="00F20F39"/>
    <w:rsid w:val="00F33B8F"/>
    <w:rsid w:val="00F34412"/>
    <w:rsid w:val="00F400E5"/>
    <w:rsid w:val="00F40D1C"/>
    <w:rsid w:val="00F42FDB"/>
    <w:rsid w:val="00F47AB8"/>
    <w:rsid w:val="00F553AA"/>
    <w:rsid w:val="00F55B83"/>
    <w:rsid w:val="00F65C2F"/>
    <w:rsid w:val="00F669DF"/>
    <w:rsid w:val="00F72392"/>
    <w:rsid w:val="00F75CE9"/>
    <w:rsid w:val="00F804D2"/>
    <w:rsid w:val="00F85A61"/>
    <w:rsid w:val="00F93C0E"/>
    <w:rsid w:val="00FA04CA"/>
    <w:rsid w:val="00FA4954"/>
    <w:rsid w:val="00FB54F2"/>
    <w:rsid w:val="00FB5DEE"/>
    <w:rsid w:val="00FB6BBF"/>
    <w:rsid w:val="00FB7CEE"/>
    <w:rsid w:val="00FC157A"/>
    <w:rsid w:val="00FC2685"/>
    <w:rsid w:val="00FC59B0"/>
    <w:rsid w:val="00FD07B5"/>
    <w:rsid w:val="00FD1017"/>
    <w:rsid w:val="00FD4332"/>
    <w:rsid w:val="00FE14E9"/>
    <w:rsid w:val="00FE4628"/>
    <w:rsid w:val="00FE6059"/>
    <w:rsid w:val="00FF25A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A4123D"/>
  <w15:docId w15:val="{9282FADD-F3A0-4AF2-8CC2-1ACA89A47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20051"/>
    <w:pPr>
      <w:widowControl w:val="0"/>
      <w:suppressAutoHyphens/>
      <w:spacing w:after="0" w:line="240" w:lineRule="auto"/>
    </w:pPr>
    <w:rPr>
      <w:rFonts w:ascii="Times New Roman" w:eastAsia="Times New Roman" w:hAnsi="Times New Roman" w:cs="Tahoma"/>
      <w:kern w:val="1"/>
      <w:sz w:val="24"/>
      <w:szCs w:val="24"/>
      <w:lang w:val="en-US" w:eastAsia="ar-SA"/>
    </w:rPr>
  </w:style>
  <w:style w:type="paragraph" w:styleId="Nagwek1">
    <w:name w:val="heading 1"/>
    <w:basedOn w:val="Normalny"/>
    <w:next w:val="Tekstpodstawowy"/>
    <w:link w:val="Nagwek1Znak"/>
    <w:qFormat/>
    <w:rsid w:val="00820051"/>
    <w:pPr>
      <w:keepNext/>
      <w:numPr>
        <w:numId w:val="1"/>
      </w:numPr>
      <w:spacing w:before="240" w:after="60"/>
      <w:outlineLvl w:val="0"/>
    </w:pPr>
    <w:rPr>
      <w:rFonts w:ascii="Arial" w:eastAsia="Calibri" w:hAnsi="Arial" w:cs="Arial"/>
      <w:b/>
      <w:sz w:val="32"/>
      <w:szCs w:val="20"/>
    </w:rPr>
  </w:style>
  <w:style w:type="paragraph" w:styleId="Nagwek3">
    <w:name w:val="heading 3"/>
    <w:basedOn w:val="Normalny"/>
    <w:next w:val="Tekstpodstawowy"/>
    <w:link w:val="Nagwek3Znak"/>
    <w:qFormat/>
    <w:rsid w:val="00820051"/>
    <w:pPr>
      <w:keepNext/>
      <w:keepLines/>
      <w:numPr>
        <w:ilvl w:val="2"/>
        <w:numId w:val="1"/>
      </w:numPr>
      <w:spacing w:before="40"/>
      <w:outlineLvl w:val="2"/>
    </w:pPr>
    <w:rPr>
      <w:rFonts w:ascii="Cambria" w:hAnsi="Cambria" w:cs="font888"/>
      <w:color w:val="243F60"/>
    </w:rPr>
  </w:style>
  <w:style w:type="paragraph" w:styleId="Nagwek5">
    <w:name w:val="heading 5"/>
    <w:basedOn w:val="Normalny"/>
    <w:next w:val="Normalny"/>
    <w:link w:val="Nagwek5Znak"/>
    <w:uiPriority w:val="9"/>
    <w:qFormat/>
    <w:rsid w:val="00AA2769"/>
    <w:pPr>
      <w:keepNext/>
      <w:keepLines/>
      <w:widowControl/>
      <w:pBdr>
        <w:top w:val="nil"/>
        <w:left w:val="nil"/>
        <w:bottom w:val="nil"/>
        <w:right w:val="nil"/>
        <w:between w:val="nil"/>
        <w:bar w:val="nil"/>
      </w:pBdr>
      <w:suppressAutoHyphens w:val="0"/>
      <w:spacing w:before="200" w:line="276" w:lineRule="auto"/>
      <w:outlineLvl w:val="4"/>
    </w:pPr>
    <w:rPr>
      <w:rFonts w:ascii="Calibri Light" w:hAnsi="Calibri Light" w:cs="Times New Roman"/>
      <w:color w:val="1F4D78"/>
      <w:kern w:val="0"/>
      <w:sz w:val="20"/>
      <w:szCs w:val="20"/>
      <w:u w:color="000000"/>
      <w:bdr w:val="nil"/>
      <w:lang w:val="de-DE" w:eastAsia="pl-PL"/>
    </w:rPr>
  </w:style>
  <w:style w:type="paragraph" w:styleId="Nagwek6">
    <w:name w:val="heading 6"/>
    <w:basedOn w:val="Normalny"/>
    <w:next w:val="Normalny"/>
    <w:link w:val="Nagwek6Znak"/>
    <w:uiPriority w:val="9"/>
    <w:qFormat/>
    <w:rsid w:val="00AA2769"/>
    <w:pPr>
      <w:keepNext/>
      <w:keepLines/>
      <w:widowControl/>
      <w:suppressAutoHyphens w:val="0"/>
      <w:spacing w:before="200" w:line="276" w:lineRule="auto"/>
      <w:outlineLvl w:val="5"/>
    </w:pPr>
    <w:rPr>
      <w:rFonts w:ascii="Calibri Light" w:hAnsi="Calibri Light" w:cs="Times New Roman"/>
      <w:i/>
      <w:iCs/>
      <w:color w:val="1F4D78"/>
      <w:kern w:val="0"/>
      <w:sz w:val="20"/>
      <w:szCs w:val="20"/>
      <w:u w:color="000000"/>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820051"/>
    <w:rPr>
      <w:rFonts w:ascii="Arial" w:eastAsia="Calibri" w:hAnsi="Arial" w:cs="Arial"/>
      <w:b/>
      <w:kern w:val="1"/>
      <w:sz w:val="32"/>
      <w:szCs w:val="20"/>
      <w:lang w:val="en-US" w:eastAsia="ar-SA"/>
    </w:rPr>
  </w:style>
  <w:style w:type="character" w:customStyle="1" w:styleId="Nagwek3Znak">
    <w:name w:val="Nagłówek 3 Znak"/>
    <w:basedOn w:val="Domylnaczcionkaakapitu"/>
    <w:link w:val="Nagwek3"/>
    <w:rsid w:val="00820051"/>
    <w:rPr>
      <w:rFonts w:ascii="Cambria" w:eastAsia="Times New Roman" w:hAnsi="Cambria" w:cs="font888"/>
      <w:color w:val="243F60"/>
      <w:kern w:val="1"/>
      <w:sz w:val="24"/>
      <w:szCs w:val="24"/>
      <w:lang w:val="en-US" w:eastAsia="ar-SA"/>
    </w:rPr>
  </w:style>
  <w:style w:type="character" w:customStyle="1" w:styleId="WW8Num1z0">
    <w:name w:val="WW8Num1z0"/>
    <w:rsid w:val="00820051"/>
    <w:rPr>
      <w:rFonts w:cs="Times New Roman"/>
      <w:b/>
    </w:rPr>
  </w:style>
  <w:style w:type="character" w:customStyle="1" w:styleId="WW8Num1z1">
    <w:name w:val="WW8Num1z1"/>
    <w:rsid w:val="00820051"/>
  </w:style>
  <w:style w:type="character" w:customStyle="1" w:styleId="WW8Num1z2">
    <w:name w:val="WW8Num1z2"/>
    <w:rsid w:val="00820051"/>
  </w:style>
  <w:style w:type="character" w:customStyle="1" w:styleId="WW8Num1z3">
    <w:name w:val="WW8Num1z3"/>
    <w:rsid w:val="00820051"/>
  </w:style>
  <w:style w:type="character" w:customStyle="1" w:styleId="WW8Num1z4">
    <w:name w:val="WW8Num1z4"/>
    <w:rsid w:val="00820051"/>
    <w:rPr>
      <w:rFonts w:cs="Times New Roman"/>
    </w:rPr>
  </w:style>
  <w:style w:type="character" w:customStyle="1" w:styleId="WW8Num1z5">
    <w:name w:val="WW8Num1z5"/>
    <w:rsid w:val="00820051"/>
  </w:style>
  <w:style w:type="character" w:customStyle="1" w:styleId="WW8Num1z6">
    <w:name w:val="WW8Num1z6"/>
    <w:rsid w:val="00820051"/>
  </w:style>
  <w:style w:type="character" w:customStyle="1" w:styleId="WW8Num1z7">
    <w:name w:val="WW8Num1z7"/>
    <w:rsid w:val="00820051"/>
  </w:style>
  <w:style w:type="character" w:customStyle="1" w:styleId="WW8Num1z8">
    <w:name w:val="WW8Num1z8"/>
    <w:rsid w:val="00820051"/>
  </w:style>
  <w:style w:type="character" w:customStyle="1" w:styleId="WW8Num2z0">
    <w:name w:val="WW8Num2z0"/>
    <w:rsid w:val="00820051"/>
    <w:rPr>
      <w:rFonts w:cs="Times New Roman"/>
      <w:b/>
    </w:rPr>
  </w:style>
  <w:style w:type="character" w:customStyle="1" w:styleId="WW8Num2z2">
    <w:name w:val="WW8Num2z2"/>
    <w:rsid w:val="00820051"/>
    <w:rPr>
      <w:rFonts w:cs="Arial"/>
      <w:b w:val="0"/>
      <w:bCs/>
      <w:sz w:val="24"/>
      <w:szCs w:val="24"/>
    </w:rPr>
  </w:style>
  <w:style w:type="character" w:customStyle="1" w:styleId="WW8Num2z3">
    <w:name w:val="WW8Num2z3"/>
    <w:rsid w:val="00820051"/>
    <w:rPr>
      <w:rFonts w:cs="Times New Roman"/>
      <w:b w:val="0"/>
    </w:rPr>
  </w:style>
  <w:style w:type="character" w:customStyle="1" w:styleId="WW8Num2z4">
    <w:name w:val="WW8Num2z4"/>
    <w:rsid w:val="00820051"/>
    <w:rPr>
      <w:rFonts w:cs="Times New Roman"/>
    </w:rPr>
  </w:style>
  <w:style w:type="character" w:customStyle="1" w:styleId="WW8Num2z5">
    <w:name w:val="WW8Num2z5"/>
    <w:rsid w:val="00820051"/>
  </w:style>
  <w:style w:type="character" w:customStyle="1" w:styleId="WW8Num2z6">
    <w:name w:val="WW8Num2z6"/>
    <w:rsid w:val="00820051"/>
  </w:style>
  <w:style w:type="character" w:customStyle="1" w:styleId="WW8Num2z7">
    <w:name w:val="WW8Num2z7"/>
    <w:rsid w:val="00820051"/>
  </w:style>
  <w:style w:type="character" w:customStyle="1" w:styleId="WW8Num2z8">
    <w:name w:val="WW8Num2z8"/>
    <w:rsid w:val="00820051"/>
  </w:style>
  <w:style w:type="character" w:customStyle="1" w:styleId="WW8Num3z0">
    <w:name w:val="WW8Num3z0"/>
    <w:rsid w:val="00820051"/>
    <w:rPr>
      <w:rFonts w:cs="Times New Roman"/>
      <w:b/>
    </w:rPr>
  </w:style>
  <w:style w:type="character" w:customStyle="1" w:styleId="WW8Num3z1">
    <w:name w:val="WW8Num3z1"/>
    <w:rsid w:val="00820051"/>
    <w:rPr>
      <w:rFonts w:cs="Times New Roman"/>
      <w:b/>
      <w:color w:val="00000A"/>
    </w:rPr>
  </w:style>
  <w:style w:type="character" w:customStyle="1" w:styleId="WW8Num3z2">
    <w:name w:val="WW8Num3z2"/>
    <w:rsid w:val="00820051"/>
    <w:rPr>
      <w:rFonts w:cs="Times New Roman"/>
      <w:b w:val="0"/>
    </w:rPr>
  </w:style>
  <w:style w:type="character" w:customStyle="1" w:styleId="WW8Num4z0">
    <w:name w:val="WW8Num4z0"/>
    <w:rsid w:val="00820051"/>
    <w:rPr>
      <w:rFonts w:ascii="Cambria" w:eastAsia="MS Mincho" w:hAnsi="Cambria" w:cs="Times New Roman"/>
      <w:bCs/>
      <w:sz w:val="24"/>
      <w:szCs w:val="24"/>
    </w:rPr>
  </w:style>
  <w:style w:type="character" w:customStyle="1" w:styleId="WW8Num4z1">
    <w:name w:val="WW8Num4z1"/>
    <w:rsid w:val="00820051"/>
    <w:rPr>
      <w:rFonts w:cs="Times New Roman"/>
      <w:b w:val="0"/>
    </w:rPr>
  </w:style>
  <w:style w:type="character" w:customStyle="1" w:styleId="WW8Num4z3">
    <w:name w:val="WW8Num4z3"/>
    <w:rsid w:val="00820051"/>
    <w:rPr>
      <w:b w:val="0"/>
      <w:i w:val="0"/>
      <w:color w:val="000000"/>
    </w:rPr>
  </w:style>
  <w:style w:type="character" w:customStyle="1" w:styleId="WW8Num4z4">
    <w:name w:val="WW8Num4z4"/>
    <w:rsid w:val="00820051"/>
  </w:style>
  <w:style w:type="character" w:customStyle="1" w:styleId="WW8Num5z0">
    <w:name w:val="WW8Num5z0"/>
    <w:rsid w:val="00820051"/>
    <w:rPr>
      <w:rFonts w:cs="Times New Roman"/>
    </w:rPr>
  </w:style>
  <w:style w:type="character" w:customStyle="1" w:styleId="WW8Num6z0">
    <w:name w:val="WW8Num6z0"/>
    <w:rsid w:val="00820051"/>
    <w:rPr>
      <w:rFonts w:cs="Times New Roman"/>
    </w:rPr>
  </w:style>
  <w:style w:type="character" w:customStyle="1" w:styleId="WW8Num7z0">
    <w:name w:val="WW8Num7z0"/>
    <w:rsid w:val="00820051"/>
    <w:rPr>
      <w:rFonts w:cs="Times New Roman"/>
    </w:rPr>
  </w:style>
  <w:style w:type="character" w:customStyle="1" w:styleId="WW8Num7z1">
    <w:name w:val="WW8Num7z1"/>
    <w:rsid w:val="00820051"/>
    <w:rPr>
      <w:rFonts w:ascii="Cambria" w:hAnsi="Cambria" w:cs="Times New Roman"/>
      <w:b/>
      <w:bCs/>
      <w:i w:val="0"/>
      <w:iCs/>
      <w:color w:val="000000"/>
      <w:sz w:val="24"/>
      <w:szCs w:val="24"/>
    </w:rPr>
  </w:style>
  <w:style w:type="character" w:customStyle="1" w:styleId="WW8Num8z0">
    <w:name w:val="WW8Num8z0"/>
    <w:rsid w:val="00820051"/>
    <w:rPr>
      <w:rFonts w:ascii="Cambria" w:hAnsi="Cambria" w:cs="Times New Roman"/>
      <w:b/>
      <w:bCs/>
      <w:color w:val="000000"/>
      <w:sz w:val="24"/>
      <w:szCs w:val="24"/>
    </w:rPr>
  </w:style>
  <w:style w:type="character" w:customStyle="1" w:styleId="WW8Num8z2">
    <w:name w:val="WW8Num8z2"/>
    <w:rsid w:val="00820051"/>
    <w:rPr>
      <w:rFonts w:cs="Times New Roman"/>
      <w:b w:val="0"/>
    </w:rPr>
  </w:style>
  <w:style w:type="character" w:customStyle="1" w:styleId="WW8Num9z0">
    <w:name w:val="WW8Num9z0"/>
    <w:rsid w:val="00820051"/>
    <w:rPr>
      <w:rFonts w:cs="Times New Roman"/>
    </w:rPr>
  </w:style>
  <w:style w:type="character" w:customStyle="1" w:styleId="WW8Num9z1">
    <w:name w:val="WW8Num9z1"/>
    <w:rsid w:val="00820051"/>
    <w:rPr>
      <w:rFonts w:ascii="Cambria" w:hAnsi="Cambria" w:cs="Times New Roman"/>
      <w:b/>
      <w:bCs/>
      <w:color w:val="000000"/>
      <w:sz w:val="24"/>
      <w:szCs w:val="24"/>
    </w:rPr>
  </w:style>
  <w:style w:type="character" w:customStyle="1" w:styleId="WW8Num10z0">
    <w:name w:val="WW8Num10z0"/>
    <w:rsid w:val="00820051"/>
    <w:rPr>
      <w:rFonts w:cs="Times New Roman"/>
    </w:rPr>
  </w:style>
  <w:style w:type="character" w:customStyle="1" w:styleId="WW8Num10z1">
    <w:name w:val="WW8Num10z1"/>
    <w:rsid w:val="00820051"/>
    <w:rPr>
      <w:rFonts w:cs="Times New Roman"/>
      <w:b/>
      <w:i w:val="0"/>
    </w:rPr>
  </w:style>
  <w:style w:type="character" w:customStyle="1" w:styleId="WW8Num11z0">
    <w:name w:val="WW8Num11z0"/>
    <w:rsid w:val="00820051"/>
    <w:rPr>
      <w:rFonts w:cs="Times New Roman"/>
    </w:rPr>
  </w:style>
  <w:style w:type="character" w:customStyle="1" w:styleId="WW8Num11z1">
    <w:name w:val="WW8Num11z1"/>
    <w:rsid w:val="00820051"/>
    <w:rPr>
      <w:rFonts w:cs="Times New Roman"/>
      <w:b/>
      <w:sz w:val="24"/>
      <w:szCs w:val="24"/>
    </w:rPr>
  </w:style>
  <w:style w:type="character" w:customStyle="1" w:styleId="WW8Num11z2">
    <w:name w:val="WW8Num11z2"/>
    <w:rsid w:val="00820051"/>
    <w:rPr>
      <w:rFonts w:cs="Times New Roman"/>
      <w:b w:val="0"/>
    </w:rPr>
  </w:style>
  <w:style w:type="character" w:customStyle="1" w:styleId="WW8Num12z0">
    <w:name w:val="WW8Num12z0"/>
    <w:rsid w:val="00820051"/>
  </w:style>
  <w:style w:type="character" w:customStyle="1" w:styleId="WW8Num12z1">
    <w:name w:val="WW8Num12z1"/>
    <w:rsid w:val="00820051"/>
    <w:rPr>
      <w:rFonts w:cs="Arial"/>
      <w:b/>
    </w:rPr>
  </w:style>
  <w:style w:type="character" w:customStyle="1" w:styleId="WW8Num12z2">
    <w:name w:val="WW8Num12z2"/>
    <w:rsid w:val="00820051"/>
  </w:style>
  <w:style w:type="character" w:customStyle="1" w:styleId="WW8Num12z3">
    <w:name w:val="WW8Num12z3"/>
    <w:rsid w:val="00820051"/>
  </w:style>
  <w:style w:type="character" w:customStyle="1" w:styleId="WW8Num12z4">
    <w:name w:val="WW8Num12z4"/>
    <w:rsid w:val="00820051"/>
  </w:style>
  <w:style w:type="character" w:customStyle="1" w:styleId="WW8Num12z5">
    <w:name w:val="WW8Num12z5"/>
    <w:rsid w:val="00820051"/>
  </w:style>
  <w:style w:type="character" w:customStyle="1" w:styleId="WW8Num12z6">
    <w:name w:val="WW8Num12z6"/>
    <w:rsid w:val="00820051"/>
  </w:style>
  <w:style w:type="character" w:customStyle="1" w:styleId="WW8Num12z7">
    <w:name w:val="WW8Num12z7"/>
    <w:rsid w:val="00820051"/>
  </w:style>
  <w:style w:type="character" w:customStyle="1" w:styleId="WW8Num12z8">
    <w:name w:val="WW8Num12z8"/>
    <w:rsid w:val="00820051"/>
  </w:style>
  <w:style w:type="character" w:customStyle="1" w:styleId="WW8Num13z0">
    <w:name w:val="WW8Num13z0"/>
    <w:rsid w:val="00820051"/>
  </w:style>
  <w:style w:type="character" w:customStyle="1" w:styleId="WW8Num13z1">
    <w:name w:val="WW8Num13z1"/>
    <w:rsid w:val="00820051"/>
    <w:rPr>
      <w:rFonts w:cs="Arial"/>
      <w:b/>
      <w:sz w:val="24"/>
      <w:szCs w:val="24"/>
    </w:rPr>
  </w:style>
  <w:style w:type="character" w:customStyle="1" w:styleId="WW8Num13z2">
    <w:name w:val="WW8Num13z2"/>
    <w:rsid w:val="00820051"/>
  </w:style>
  <w:style w:type="character" w:customStyle="1" w:styleId="WW8Num13z3">
    <w:name w:val="WW8Num13z3"/>
    <w:rsid w:val="00820051"/>
  </w:style>
  <w:style w:type="character" w:customStyle="1" w:styleId="WW8Num13z4">
    <w:name w:val="WW8Num13z4"/>
    <w:rsid w:val="00820051"/>
  </w:style>
  <w:style w:type="character" w:customStyle="1" w:styleId="WW8Num13z5">
    <w:name w:val="WW8Num13z5"/>
    <w:rsid w:val="00820051"/>
  </w:style>
  <w:style w:type="character" w:customStyle="1" w:styleId="WW8Num13z6">
    <w:name w:val="WW8Num13z6"/>
    <w:rsid w:val="00820051"/>
  </w:style>
  <w:style w:type="character" w:customStyle="1" w:styleId="WW8Num13z7">
    <w:name w:val="WW8Num13z7"/>
    <w:rsid w:val="00820051"/>
  </w:style>
  <w:style w:type="character" w:customStyle="1" w:styleId="WW8Num13z8">
    <w:name w:val="WW8Num13z8"/>
    <w:rsid w:val="00820051"/>
  </w:style>
  <w:style w:type="character" w:customStyle="1" w:styleId="WW8Num14z0">
    <w:name w:val="WW8Num14z0"/>
    <w:rsid w:val="00820051"/>
  </w:style>
  <w:style w:type="character" w:customStyle="1" w:styleId="WW8Num14z1">
    <w:name w:val="WW8Num14z1"/>
    <w:rsid w:val="00820051"/>
    <w:rPr>
      <w:rFonts w:ascii="Cambria" w:hAnsi="Cambria" w:cs="Cambria"/>
      <w:b/>
      <w:bCs/>
      <w:color w:val="000000"/>
      <w:sz w:val="24"/>
      <w:szCs w:val="24"/>
    </w:rPr>
  </w:style>
  <w:style w:type="character" w:customStyle="1" w:styleId="WW8Num14z2">
    <w:name w:val="WW8Num14z2"/>
    <w:rsid w:val="00820051"/>
  </w:style>
  <w:style w:type="character" w:customStyle="1" w:styleId="WW8Num14z3">
    <w:name w:val="WW8Num14z3"/>
    <w:rsid w:val="00820051"/>
  </w:style>
  <w:style w:type="character" w:customStyle="1" w:styleId="WW8Num14z4">
    <w:name w:val="WW8Num14z4"/>
    <w:rsid w:val="00820051"/>
  </w:style>
  <w:style w:type="character" w:customStyle="1" w:styleId="WW8Num14z5">
    <w:name w:val="WW8Num14z5"/>
    <w:rsid w:val="00820051"/>
  </w:style>
  <w:style w:type="character" w:customStyle="1" w:styleId="WW8Num14z6">
    <w:name w:val="WW8Num14z6"/>
    <w:rsid w:val="00820051"/>
  </w:style>
  <w:style w:type="character" w:customStyle="1" w:styleId="WW8Num14z7">
    <w:name w:val="WW8Num14z7"/>
    <w:rsid w:val="00820051"/>
  </w:style>
  <w:style w:type="character" w:customStyle="1" w:styleId="WW8Num14z8">
    <w:name w:val="WW8Num14z8"/>
    <w:rsid w:val="00820051"/>
  </w:style>
  <w:style w:type="character" w:customStyle="1" w:styleId="WW8Num15z0">
    <w:name w:val="WW8Num15z0"/>
    <w:rsid w:val="00820051"/>
  </w:style>
  <w:style w:type="character" w:customStyle="1" w:styleId="WW8Num15z1">
    <w:name w:val="WW8Num15z1"/>
    <w:rsid w:val="00820051"/>
    <w:rPr>
      <w:rFonts w:cs="Arial"/>
      <w:b/>
      <w:sz w:val="24"/>
      <w:szCs w:val="24"/>
    </w:rPr>
  </w:style>
  <w:style w:type="character" w:customStyle="1" w:styleId="WW8Num15z2">
    <w:name w:val="WW8Num15z2"/>
    <w:rsid w:val="00820051"/>
    <w:rPr>
      <w:rFonts w:cs="Arial"/>
    </w:rPr>
  </w:style>
  <w:style w:type="character" w:customStyle="1" w:styleId="WW8Num15z3">
    <w:name w:val="WW8Num15z3"/>
    <w:rsid w:val="00820051"/>
  </w:style>
  <w:style w:type="character" w:customStyle="1" w:styleId="WW8Num15z4">
    <w:name w:val="WW8Num15z4"/>
    <w:rsid w:val="00820051"/>
  </w:style>
  <w:style w:type="character" w:customStyle="1" w:styleId="WW8Num15z5">
    <w:name w:val="WW8Num15z5"/>
    <w:rsid w:val="00820051"/>
  </w:style>
  <w:style w:type="character" w:customStyle="1" w:styleId="WW8Num15z6">
    <w:name w:val="WW8Num15z6"/>
    <w:rsid w:val="00820051"/>
  </w:style>
  <w:style w:type="character" w:customStyle="1" w:styleId="WW8Num15z7">
    <w:name w:val="WW8Num15z7"/>
    <w:rsid w:val="00820051"/>
  </w:style>
  <w:style w:type="character" w:customStyle="1" w:styleId="WW8Num15z8">
    <w:name w:val="WW8Num15z8"/>
    <w:rsid w:val="00820051"/>
  </w:style>
  <w:style w:type="character" w:customStyle="1" w:styleId="WW8Num16z0">
    <w:name w:val="WW8Num16z0"/>
    <w:rsid w:val="00820051"/>
    <w:rPr>
      <w:rFonts w:ascii="Times New Roman" w:hAnsi="Times New Roman" w:cs="Times New Roman"/>
      <w:color w:val="00000A"/>
    </w:rPr>
  </w:style>
  <w:style w:type="character" w:customStyle="1" w:styleId="WW8Num16z1">
    <w:name w:val="WW8Num16z1"/>
    <w:rsid w:val="00820051"/>
    <w:rPr>
      <w:rFonts w:ascii="Courier New" w:hAnsi="Courier New" w:cs="Courier New"/>
    </w:rPr>
  </w:style>
  <w:style w:type="character" w:customStyle="1" w:styleId="WW8Num16z2">
    <w:name w:val="WW8Num16z2"/>
    <w:rsid w:val="00820051"/>
    <w:rPr>
      <w:rFonts w:ascii="Wingdings" w:hAnsi="Wingdings" w:cs="Wingdings"/>
    </w:rPr>
  </w:style>
  <w:style w:type="character" w:customStyle="1" w:styleId="WW8Num16z3">
    <w:name w:val="WW8Num16z3"/>
    <w:rsid w:val="00820051"/>
    <w:rPr>
      <w:rFonts w:ascii="Symbol" w:hAnsi="Symbol" w:cs="Symbol"/>
    </w:rPr>
  </w:style>
  <w:style w:type="character" w:customStyle="1" w:styleId="WW8Num17z0">
    <w:name w:val="WW8Num17z0"/>
    <w:rsid w:val="00820051"/>
    <w:rPr>
      <w:rFonts w:ascii="Times New Roman" w:hAnsi="Times New Roman" w:cs="Times New Roman"/>
      <w:color w:val="00000A"/>
    </w:rPr>
  </w:style>
  <w:style w:type="character" w:customStyle="1" w:styleId="WW8Num17z1">
    <w:name w:val="WW8Num17z1"/>
    <w:rsid w:val="00820051"/>
    <w:rPr>
      <w:rFonts w:ascii="Courier New" w:hAnsi="Courier New" w:cs="Courier New"/>
    </w:rPr>
  </w:style>
  <w:style w:type="character" w:customStyle="1" w:styleId="WW8Num17z2">
    <w:name w:val="WW8Num17z2"/>
    <w:rsid w:val="00820051"/>
    <w:rPr>
      <w:rFonts w:ascii="Wingdings" w:hAnsi="Wingdings" w:cs="Wingdings"/>
    </w:rPr>
  </w:style>
  <w:style w:type="character" w:customStyle="1" w:styleId="WW8Num17z3">
    <w:name w:val="WW8Num17z3"/>
    <w:rsid w:val="00820051"/>
    <w:rPr>
      <w:rFonts w:ascii="Symbol" w:hAnsi="Symbol" w:cs="Symbol"/>
    </w:rPr>
  </w:style>
  <w:style w:type="character" w:customStyle="1" w:styleId="WW8Num18z0">
    <w:name w:val="WW8Num18z0"/>
    <w:rsid w:val="00820051"/>
    <w:rPr>
      <w:rFonts w:cs="Arial"/>
      <w:b w:val="0"/>
      <w:i w:val="0"/>
      <w:color w:val="00000A"/>
    </w:rPr>
  </w:style>
  <w:style w:type="character" w:customStyle="1" w:styleId="WW8Num18z1">
    <w:name w:val="WW8Num18z1"/>
    <w:rsid w:val="00820051"/>
  </w:style>
  <w:style w:type="character" w:customStyle="1" w:styleId="WW8Num18z2">
    <w:name w:val="WW8Num18z2"/>
    <w:rsid w:val="00820051"/>
  </w:style>
  <w:style w:type="character" w:customStyle="1" w:styleId="WW8Num18z3">
    <w:name w:val="WW8Num18z3"/>
    <w:rsid w:val="00820051"/>
  </w:style>
  <w:style w:type="character" w:customStyle="1" w:styleId="WW8Num18z4">
    <w:name w:val="WW8Num18z4"/>
    <w:rsid w:val="00820051"/>
  </w:style>
  <w:style w:type="character" w:customStyle="1" w:styleId="WW8Num18z5">
    <w:name w:val="WW8Num18z5"/>
    <w:rsid w:val="00820051"/>
  </w:style>
  <w:style w:type="character" w:customStyle="1" w:styleId="WW8Num18z6">
    <w:name w:val="WW8Num18z6"/>
    <w:rsid w:val="00820051"/>
  </w:style>
  <w:style w:type="character" w:customStyle="1" w:styleId="WW8Num18z7">
    <w:name w:val="WW8Num18z7"/>
    <w:rsid w:val="00820051"/>
  </w:style>
  <w:style w:type="character" w:customStyle="1" w:styleId="WW8Num18z8">
    <w:name w:val="WW8Num18z8"/>
    <w:rsid w:val="00820051"/>
  </w:style>
  <w:style w:type="character" w:customStyle="1" w:styleId="WW8Num19z0">
    <w:name w:val="WW8Num19z0"/>
    <w:rsid w:val="00820051"/>
    <w:rPr>
      <w:rFonts w:cs="Calibri"/>
    </w:rPr>
  </w:style>
  <w:style w:type="character" w:customStyle="1" w:styleId="WW8Num19z1">
    <w:name w:val="WW8Num19z1"/>
    <w:rsid w:val="00820051"/>
  </w:style>
  <w:style w:type="character" w:customStyle="1" w:styleId="WW8Num19z2">
    <w:name w:val="WW8Num19z2"/>
    <w:rsid w:val="00820051"/>
  </w:style>
  <w:style w:type="character" w:customStyle="1" w:styleId="WW8Num19z3">
    <w:name w:val="WW8Num19z3"/>
    <w:rsid w:val="00820051"/>
  </w:style>
  <w:style w:type="character" w:customStyle="1" w:styleId="WW8Num19z4">
    <w:name w:val="WW8Num19z4"/>
    <w:rsid w:val="00820051"/>
  </w:style>
  <w:style w:type="character" w:customStyle="1" w:styleId="WW8Num19z5">
    <w:name w:val="WW8Num19z5"/>
    <w:rsid w:val="00820051"/>
  </w:style>
  <w:style w:type="character" w:customStyle="1" w:styleId="WW8Num19z6">
    <w:name w:val="WW8Num19z6"/>
    <w:rsid w:val="00820051"/>
  </w:style>
  <w:style w:type="character" w:customStyle="1" w:styleId="WW8Num19z7">
    <w:name w:val="WW8Num19z7"/>
    <w:rsid w:val="00820051"/>
  </w:style>
  <w:style w:type="character" w:customStyle="1" w:styleId="WW8Num19z8">
    <w:name w:val="WW8Num19z8"/>
    <w:rsid w:val="00820051"/>
  </w:style>
  <w:style w:type="character" w:customStyle="1" w:styleId="WW8Num20z0">
    <w:name w:val="WW8Num20z0"/>
    <w:rsid w:val="00820051"/>
    <w:rPr>
      <w:rFonts w:cs="Times New Roman"/>
    </w:rPr>
  </w:style>
  <w:style w:type="character" w:customStyle="1" w:styleId="WW8Num20z1">
    <w:name w:val="WW8Num20z1"/>
    <w:rsid w:val="00820051"/>
    <w:rPr>
      <w:rFonts w:cs="Times New Roman"/>
      <w:b/>
      <w:i w:val="0"/>
    </w:rPr>
  </w:style>
  <w:style w:type="character" w:customStyle="1" w:styleId="WW8Num21z0">
    <w:name w:val="WW8Num21z0"/>
    <w:rsid w:val="00820051"/>
    <w:rPr>
      <w:rFonts w:cs="Times New Roman"/>
    </w:rPr>
  </w:style>
  <w:style w:type="character" w:customStyle="1" w:styleId="WW8Num22z0">
    <w:name w:val="WW8Num22z0"/>
    <w:rsid w:val="00820051"/>
    <w:rPr>
      <w:rFonts w:cs="Times New Roman"/>
    </w:rPr>
  </w:style>
  <w:style w:type="character" w:customStyle="1" w:styleId="WW8Num22z1">
    <w:name w:val="WW8Num22z1"/>
    <w:rsid w:val="00820051"/>
    <w:rPr>
      <w:rFonts w:ascii="Cambria" w:hAnsi="Cambria" w:cs="Times New Roman"/>
      <w:b/>
      <w:bCs/>
      <w:iCs/>
      <w:color w:val="000000"/>
      <w:sz w:val="24"/>
      <w:szCs w:val="24"/>
    </w:rPr>
  </w:style>
  <w:style w:type="character" w:customStyle="1" w:styleId="WW8Num23z0">
    <w:name w:val="WW8Num23z0"/>
    <w:rsid w:val="00820051"/>
    <w:rPr>
      <w:rFonts w:cs="Times New Roman"/>
      <w:b/>
    </w:rPr>
  </w:style>
  <w:style w:type="character" w:customStyle="1" w:styleId="WW8Num23z2">
    <w:name w:val="WW8Num23z2"/>
    <w:rsid w:val="00820051"/>
    <w:rPr>
      <w:rFonts w:ascii="Cambria" w:hAnsi="Cambria" w:cs="Times New Roman"/>
      <w:b w:val="0"/>
      <w:bCs/>
      <w:color w:val="000000"/>
      <w:sz w:val="24"/>
      <w:szCs w:val="24"/>
    </w:rPr>
  </w:style>
  <w:style w:type="character" w:customStyle="1" w:styleId="WW8Num24z0">
    <w:name w:val="WW8Num24z0"/>
    <w:rsid w:val="00820051"/>
    <w:rPr>
      <w:rFonts w:eastAsia="Times New Roman" w:cs="Arial"/>
    </w:rPr>
  </w:style>
  <w:style w:type="character" w:customStyle="1" w:styleId="WW8Num24z1">
    <w:name w:val="WW8Num24z1"/>
    <w:rsid w:val="00820051"/>
    <w:rPr>
      <w:rFonts w:cs="Times New Roman"/>
    </w:rPr>
  </w:style>
  <w:style w:type="character" w:customStyle="1" w:styleId="WW8Num24z2">
    <w:name w:val="WW8Num24z2"/>
    <w:rsid w:val="00820051"/>
    <w:rPr>
      <w:rFonts w:ascii="Cambria" w:eastAsia="Lucida Sans Unicode" w:hAnsi="Cambria" w:cs="Times New Roman"/>
      <w:b w:val="0"/>
      <w:bCs/>
      <w:color w:val="000000"/>
      <w:sz w:val="24"/>
      <w:szCs w:val="24"/>
    </w:rPr>
  </w:style>
  <w:style w:type="character" w:customStyle="1" w:styleId="WW8Num25z0">
    <w:name w:val="WW8Num25z0"/>
    <w:rsid w:val="00820051"/>
  </w:style>
  <w:style w:type="character" w:customStyle="1" w:styleId="WW8Num25z1">
    <w:name w:val="WW8Num25z1"/>
    <w:rsid w:val="00820051"/>
    <w:rPr>
      <w:rFonts w:ascii="Cambria" w:eastAsia="Times New Roman" w:hAnsi="Cambria" w:cs="Cambria"/>
      <w:b/>
      <w:bCs/>
      <w:i/>
      <w:iCs/>
      <w:color w:val="000000"/>
      <w:sz w:val="24"/>
      <w:szCs w:val="24"/>
      <w:shd w:val="clear" w:color="auto" w:fill="FFFF00"/>
    </w:rPr>
  </w:style>
  <w:style w:type="character" w:customStyle="1" w:styleId="WW8Num25z2">
    <w:name w:val="WW8Num25z2"/>
    <w:rsid w:val="00820051"/>
  </w:style>
  <w:style w:type="character" w:customStyle="1" w:styleId="WW8Num25z3">
    <w:name w:val="WW8Num25z3"/>
    <w:rsid w:val="00820051"/>
  </w:style>
  <w:style w:type="character" w:customStyle="1" w:styleId="WW8Num25z5">
    <w:name w:val="WW8Num25z5"/>
    <w:rsid w:val="00820051"/>
  </w:style>
  <w:style w:type="character" w:customStyle="1" w:styleId="WW8Num26z0">
    <w:name w:val="WW8Num26z0"/>
    <w:rsid w:val="00820051"/>
    <w:rPr>
      <w:rFonts w:ascii="Symbol" w:hAnsi="Symbol" w:cs="Symbol"/>
    </w:rPr>
  </w:style>
  <w:style w:type="character" w:customStyle="1" w:styleId="WW8Num26z1">
    <w:name w:val="WW8Num26z1"/>
    <w:rsid w:val="00820051"/>
    <w:rPr>
      <w:rFonts w:ascii="Courier New" w:hAnsi="Courier New" w:cs="Courier New"/>
    </w:rPr>
  </w:style>
  <w:style w:type="character" w:customStyle="1" w:styleId="WW8Num27z0">
    <w:name w:val="WW8Num27z0"/>
    <w:rsid w:val="00820051"/>
    <w:rPr>
      <w:rFonts w:ascii="Symbol" w:hAnsi="Symbol" w:cs="Symbol"/>
    </w:rPr>
  </w:style>
  <w:style w:type="character" w:customStyle="1" w:styleId="WW8Num27z1">
    <w:name w:val="WW8Num27z1"/>
    <w:rsid w:val="00820051"/>
    <w:rPr>
      <w:rFonts w:ascii="Courier New" w:hAnsi="Courier New" w:cs="Courier New"/>
    </w:rPr>
  </w:style>
  <w:style w:type="character" w:customStyle="1" w:styleId="WW8Num27z2">
    <w:name w:val="WW8Num27z2"/>
    <w:rsid w:val="00820051"/>
    <w:rPr>
      <w:rFonts w:ascii="Wingdings" w:hAnsi="Wingdings" w:cs="Wingdings"/>
    </w:rPr>
  </w:style>
  <w:style w:type="character" w:customStyle="1" w:styleId="WW8Num27z3">
    <w:name w:val="WW8Num27z3"/>
    <w:rsid w:val="00820051"/>
  </w:style>
  <w:style w:type="character" w:customStyle="1" w:styleId="WW8Num27z4">
    <w:name w:val="WW8Num27z4"/>
    <w:rsid w:val="00820051"/>
  </w:style>
  <w:style w:type="character" w:customStyle="1" w:styleId="WW8Num27z5">
    <w:name w:val="WW8Num27z5"/>
    <w:rsid w:val="00820051"/>
  </w:style>
  <w:style w:type="character" w:customStyle="1" w:styleId="WW8Num27z6">
    <w:name w:val="WW8Num27z6"/>
    <w:rsid w:val="00820051"/>
  </w:style>
  <w:style w:type="character" w:customStyle="1" w:styleId="WW8Num27z7">
    <w:name w:val="WW8Num27z7"/>
    <w:rsid w:val="00820051"/>
  </w:style>
  <w:style w:type="character" w:customStyle="1" w:styleId="WW8Num27z8">
    <w:name w:val="WW8Num27z8"/>
    <w:rsid w:val="00820051"/>
  </w:style>
  <w:style w:type="character" w:customStyle="1" w:styleId="WW8Num28z0">
    <w:name w:val="WW8Num28z0"/>
    <w:rsid w:val="00820051"/>
    <w:rPr>
      <w:rFonts w:cs="Times New Roman"/>
    </w:rPr>
  </w:style>
  <w:style w:type="character" w:customStyle="1" w:styleId="WW8Num28z1">
    <w:name w:val="WW8Num28z1"/>
    <w:rsid w:val="00820051"/>
    <w:rPr>
      <w:rFonts w:ascii="Cambria" w:hAnsi="Cambria" w:cs="Times New Roman"/>
      <w:b/>
      <w:bCs/>
      <w:i w:val="0"/>
      <w:color w:val="000000"/>
      <w:sz w:val="24"/>
      <w:szCs w:val="24"/>
    </w:rPr>
  </w:style>
  <w:style w:type="character" w:customStyle="1" w:styleId="WW8Num28z2">
    <w:name w:val="WW8Num28z2"/>
    <w:rsid w:val="00820051"/>
    <w:rPr>
      <w:rFonts w:ascii="Cambria" w:eastAsia="Lucida Sans Unicode" w:hAnsi="Cambria" w:cs="Times New Roman"/>
      <w:b w:val="0"/>
      <w:bCs/>
      <w:color w:val="000000"/>
      <w:sz w:val="24"/>
      <w:szCs w:val="24"/>
    </w:rPr>
  </w:style>
  <w:style w:type="character" w:customStyle="1" w:styleId="WW8Num28z3">
    <w:name w:val="WW8Num28z3"/>
    <w:rsid w:val="00820051"/>
  </w:style>
  <w:style w:type="character" w:customStyle="1" w:styleId="WW8Num28z4">
    <w:name w:val="WW8Num28z4"/>
    <w:rsid w:val="00820051"/>
  </w:style>
  <w:style w:type="character" w:customStyle="1" w:styleId="WW8Num28z5">
    <w:name w:val="WW8Num28z5"/>
    <w:rsid w:val="00820051"/>
  </w:style>
  <w:style w:type="character" w:customStyle="1" w:styleId="WW8Num28z6">
    <w:name w:val="WW8Num28z6"/>
    <w:rsid w:val="00820051"/>
  </w:style>
  <w:style w:type="character" w:customStyle="1" w:styleId="WW8Num28z7">
    <w:name w:val="WW8Num28z7"/>
    <w:rsid w:val="00820051"/>
  </w:style>
  <w:style w:type="character" w:customStyle="1" w:styleId="WW8Num28z8">
    <w:name w:val="WW8Num28z8"/>
    <w:rsid w:val="00820051"/>
  </w:style>
  <w:style w:type="character" w:customStyle="1" w:styleId="WW8Num29z0">
    <w:name w:val="WW8Num29z0"/>
    <w:rsid w:val="00820051"/>
    <w:rPr>
      <w:rFonts w:eastAsia="SimSun" w:cs="Helvetica"/>
      <w:bCs/>
      <w:color w:val="000000"/>
    </w:rPr>
  </w:style>
  <w:style w:type="character" w:customStyle="1" w:styleId="WW8Num29z1">
    <w:name w:val="WW8Num29z1"/>
    <w:rsid w:val="00820051"/>
    <w:rPr>
      <w:rFonts w:ascii="Courier New" w:hAnsi="Courier New" w:cs="Courier New"/>
    </w:rPr>
  </w:style>
  <w:style w:type="character" w:customStyle="1" w:styleId="WW8Num30z0">
    <w:name w:val="WW8Num30z0"/>
    <w:rsid w:val="00820051"/>
    <w:rPr>
      <w:rFonts w:eastAsia="Cambria" w:cs="Cambria"/>
      <w:i/>
      <w:color w:val="00000A"/>
    </w:rPr>
  </w:style>
  <w:style w:type="character" w:customStyle="1" w:styleId="WW8Num30z1">
    <w:name w:val="WW8Num30z1"/>
    <w:rsid w:val="00820051"/>
    <w:rPr>
      <w:rFonts w:eastAsia="Cambria" w:cs="Cambria"/>
      <w:b/>
      <w:color w:val="00000A"/>
    </w:rPr>
  </w:style>
  <w:style w:type="character" w:customStyle="1" w:styleId="WW8Num30z2">
    <w:name w:val="WW8Num30z2"/>
    <w:rsid w:val="00820051"/>
  </w:style>
  <w:style w:type="character" w:customStyle="1" w:styleId="WW8Num30z3">
    <w:name w:val="WW8Num30z3"/>
    <w:rsid w:val="00820051"/>
  </w:style>
  <w:style w:type="character" w:customStyle="1" w:styleId="WW8Num30z4">
    <w:name w:val="WW8Num30z4"/>
    <w:rsid w:val="00820051"/>
  </w:style>
  <w:style w:type="character" w:customStyle="1" w:styleId="WW8Num30z5">
    <w:name w:val="WW8Num30z5"/>
    <w:rsid w:val="00820051"/>
  </w:style>
  <w:style w:type="character" w:customStyle="1" w:styleId="WW8Num30z6">
    <w:name w:val="WW8Num30z6"/>
    <w:rsid w:val="00820051"/>
  </w:style>
  <w:style w:type="character" w:customStyle="1" w:styleId="WW8Num30z7">
    <w:name w:val="WW8Num30z7"/>
    <w:rsid w:val="00820051"/>
  </w:style>
  <w:style w:type="character" w:customStyle="1" w:styleId="WW8Num30z8">
    <w:name w:val="WW8Num30z8"/>
    <w:rsid w:val="00820051"/>
  </w:style>
  <w:style w:type="character" w:customStyle="1" w:styleId="WW8Num31z0">
    <w:name w:val="WW8Num31z0"/>
    <w:rsid w:val="00820051"/>
    <w:rPr>
      <w:rFonts w:ascii="Cambria" w:hAnsi="Cambria" w:cs="Cambria"/>
      <w:b/>
      <w:bCs/>
      <w:i/>
      <w:iCs/>
      <w:color w:val="000000"/>
      <w:sz w:val="24"/>
      <w:szCs w:val="24"/>
    </w:rPr>
  </w:style>
  <w:style w:type="character" w:customStyle="1" w:styleId="WW8Num31z1">
    <w:name w:val="WW8Num31z1"/>
    <w:rsid w:val="00820051"/>
    <w:rPr>
      <w:rFonts w:cs="Cambria"/>
    </w:rPr>
  </w:style>
  <w:style w:type="character" w:customStyle="1" w:styleId="WW8Num31z2">
    <w:name w:val="WW8Num31z2"/>
    <w:rsid w:val="00820051"/>
  </w:style>
  <w:style w:type="character" w:customStyle="1" w:styleId="WW8Num31z3">
    <w:name w:val="WW8Num31z3"/>
    <w:rsid w:val="00820051"/>
  </w:style>
  <w:style w:type="character" w:customStyle="1" w:styleId="WW8Num31z4">
    <w:name w:val="WW8Num31z4"/>
    <w:rsid w:val="00820051"/>
  </w:style>
  <w:style w:type="character" w:customStyle="1" w:styleId="WW8Num31z5">
    <w:name w:val="WW8Num31z5"/>
    <w:rsid w:val="00820051"/>
  </w:style>
  <w:style w:type="character" w:customStyle="1" w:styleId="WW8Num31z6">
    <w:name w:val="WW8Num31z6"/>
    <w:rsid w:val="00820051"/>
  </w:style>
  <w:style w:type="character" w:customStyle="1" w:styleId="WW8Num31z7">
    <w:name w:val="WW8Num31z7"/>
    <w:rsid w:val="00820051"/>
  </w:style>
  <w:style w:type="character" w:customStyle="1" w:styleId="WW8Num31z8">
    <w:name w:val="WW8Num31z8"/>
    <w:rsid w:val="00820051"/>
  </w:style>
  <w:style w:type="character" w:customStyle="1" w:styleId="WW8Num32z0">
    <w:name w:val="WW8Num32z0"/>
    <w:rsid w:val="00820051"/>
    <w:rPr>
      <w:b w:val="0"/>
    </w:rPr>
  </w:style>
  <w:style w:type="character" w:customStyle="1" w:styleId="WW8Num32z1">
    <w:name w:val="WW8Num32z1"/>
    <w:rsid w:val="00820051"/>
    <w:rPr>
      <w:rFonts w:cs="Cambria"/>
    </w:rPr>
  </w:style>
  <w:style w:type="character" w:customStyle="1" w:styleId="WW8Num32z2">
    <w:name w:val="WW8Num32z2"/>
    <w:rsid w:val="00820051"/>
  </w:style>
  <w:style w:type="character" w:customStyle="1" w:styleId="WW8Num32z3">
    <w:name w:val="WW8Num32z3"/>
    <w:rsid w:val="00820051"/>
  </w:style>
  <w:style w:type="character" w:customStyle="1" w:styleId="WW8Num32z4">
    <w:name w:val="WW8Num32z4"/>
    <w:rsid w:val="00820051"/>
  </w:style>
  <w:style w:type="character" w:customStyle="1" w:styleId="WW8Num32z5">
    <w:name w:val="WW8Num32z5"/>
    <w:rsid w:val="00820051"/>
  </w:style>
  <w:style w:type="character" w:customStyle="1" w:styleId="WW8Num32z6">
    <w:name w:val="WW8Num32z6"/>
    <w:rsid w:val="00820051"/>
  </w:style>
  <w:style w:type="character" w:customStyle="1" w:styleId="WW8Num32z7">
    <w:name w:val="WW8Num32z7"/>
    <w:rsid w:val="00820051"/>
  </w:style>
  <w:style w:type="character" w:customStyle="1" w:styleId="WW8Num32z8">
    <w:name w:val="WW8Num32z8"/>
    <w:rsid w:val="00820051"/>
  </w:style>
  <w:style w:type="character" w:customStyle="1" w:styleId="WW8Num33z0">
    <w:name w:val="WW8Num33z0"/>
    <w:rsid w:val="00820051"/>
    <w:rPr>
      <w:rFonts w:cs="Times New Roman"/>
    </w:rPr>
  </w:style>
  <w:style w:type="character" w:customStyle="1" w:styleId="WW8Num33z1">
    <w:name w:val="WW8Num33z1"/>
    <w:rsid w:val="00820051"/>
    <w:rPr>
      <w:rFonts w:cs="Cambria"/>
    </w:rPr>
  </w:style>
  <w:style w:type="character" w:customStyle="1" w:styleId="WW8Num33z2">
    <w:name w:val="WW8Num33z2"/>
    <w:rsid w:val="00820051"/>
  </w:style>
  <w:style w:type="character" w:customStyle="1" w:styleId="WW8Num33z3">
    <w:name w:val="WW8Num33z3"/>
    <w:rsid w:val="00820051"/>
  </w:style>
  <w:style w:type="character" w:customStyle="1" w:styleId="WW8Num33z4">
    <w:name w:val="WW8Num33z4"/>
    <w:rsid w:val="00820051"/>
  </w:style>
  <w:style w:type="character" w:customStyle="1" w:styleId="WW8Num33z5">
    <w:name w:val="WW8Num33z5"/>
    <w:rsid w:val="00820051"/>
  </w:style>
  <w:style w:type="character" w:customStyle="1" w:styleId="WW8Num33z6">
    <w:name w:val="WW8Num33z6"/>
    <w:rsid w:val="00820051"/>
  </w:style>
  <w:style w:type="character" w:customStyle="1" w:styleId="WW8Num33z7">
    <w:name w:val="WW8Num33z7"/>
    <w:rsid w:val="00820051"/>
  </w:style>
  <w:style w:type="character" w:customStyle="1" w:styleId="WW8Num33z8">
    <w:name w:val="WW8Num33z8"/>
    <w:rsid w:val="00820051"/>
  </w:style>
  <w:style w:type="character" w:customStyle="1" w:styleId="WW8Num34z0">
    <w:name w:val="WW8Num34z0"/>
    <w:rsid w:val="00820051"/>
  </w:style>
  <w:style w:type="character" w:customStyle="1" w:styleId="WW8Num34z1">
    <w:name w:val="WW8Num34z1"/>
    <w:rsid w:val="00820051"/>
    <w:rPr>
      <w:rFonts w:cs="Cambria"/>
      <w:b/>
      <w:bCs/>
      <w:szCs w:val="10"/>
    </w:rPr>
  </w:style>
  <w:style w:type="character" w:customStyle="1" w:styleId="WW8Num34z2">
    <w:name w:val="WW8Num34z2"/>
    <w:rsid w:val="00820051"/>
  </w:style>
  <w:style w:type="character" w:customStyle="1" w:styleId="WW8Num34z3">
    <w:name w:val="WW8Num34z3"/>
    <w:rsid w:val="00820051"/>
  </w:style>
  <w:style w:type="character" w:customStyle="1" w:styleId="WW8Num34z4">
    <w:name w:val="WW8Num34z4"/>
    <w:rsid w:val="00820051"/>
  </w:style>
  <w:style w:type="character" w:customStyle="1" w:styleId="WW8Num34z5">
    <w:name w:val="WW8Num34z5"/>
    <w:rsid w:val="00820051"/>
  </w:style>
  <w:style w:type="character" w:customStyle="1" w:styleId="WW8Num34z6">
    <w:name w:val="WW8Num34z6"/>
    <w:rsid w:val="00820051"/>
  </w:style>
  <w:style w:type="character" w:customStyle="1" w:styleId="WW8Num34z7">
    <w:name w:val="WW8Num34z7"/>
    <w:rsid w:val="00820051"/>
  </w:style>
  <w:style w:type="character" w:customStyle="1" w:styleId="WW8Num34z8">
    <w:name w:val="WW8Num34z8"/>
    <w:rsid w:val="00820051"/>
  </w:style>
  <w:style w:type="character" w:customStyle="1" w:styleId="WW8Num35z0">
    <w:name w:val="WW8Num35z0"/>
    <w:rsid w:val="00820051"/>
  </w:style>
  <w:style w:type="character" w:customStyle="1" w:styleId="WW8Num35z1">
    <w:name w:val="WW8Num35z1"/>
    <w:rsid w:val="00820051"/>
    <w:rPr>
      <w:rFonts w:ascii="Cambria" w:hAnsi="Cambria" w:cs="Cambria"/>
      <w:b/>
      <w:bCs/>
      <w:sz w:val="24"/>
      <w:szCs w:val="24"/>
    </w:rPr>
  </w:style>
  <w:style w:type="character" w:customStyle="1" w:styleId="WW8Num35z2">
    <w:name w:val="WW8Num35z2"/>
    <w:rsid w:val="00820051"/>
  </w:style>
  <w:style w:type="character" w:customStyle="1" w:styleId="WW8Num35z3">
    <w:name w:val="WW8Num35z3"/>
    <w:rsid w:val="00820051"/>
  </w:style>
  <w:style w:type="character" w:customStyle="1" w:styleId="WW8Num35z4">
    <w:name w:val="WW8Num35z4"/>
    <w:rsid w:val="00820051"/>
  </w:style>
  <w:style w:type="character" w:customStyle="1" w:styleId="WW8Num35z5">
    <w:name w:val="WW8Num35z5"/>
    <w:rsid w:val="00820051"/>
  </w:style>
  <w:style w:type="character" w:customStyle="1" w:styleId="WW8Num35z6">
    <w:name w:val="WW8Num35z6"/>
    <w:rsid w:val="00820051"/>
  </w:style>
  <w:style w:type="character" w:customStyle="1" w:styleId="WW8Num35z7">
    <w:name w:val="WW8Num35z7"/>
    <w:rsid w:val="00820051"/>
  </w:style>
  <w:style w:type="character" w:customStyle="1" w:styleId="WW8Num35z8">
    <w:name w:val="WW8Num35z8"/>
    <w:rsid w:val="00820051"/>
  </w:style>
  <w:style w:type="character" w:customStyle="1" w:styleId="WW8Num36z0">
    <w:name w:val="WW8Num36z0"/>
    <w:rsid w:val="00820051"/>
  </w:style>
  <w:style w:type="character" w:customStyle="1" w:styleId="WW8Num36z1">
    <w:name w:val="WW8Num36z1"/>
    <w:rsid w:val="00820051"/>
    <w:rPr>
      <w:rFonts w:cs="Helvetica"/>
      <w:b/>
      <w:bCs w:val="0"/>
    </w:rPr>
  </w:style>
  <w:style w:type="character" w:customStyle="1" w:styleId="WW8Num36z2">
    <w:name w:val="WW8Num36z2"/>
    <w:rsid w:val="00820051"/>
  </w:style>
  <w:style w:type="character" w:customStyle="1" w:styleId="WW8Num36z3">
    <w:name w:val="WW8Num36z3"/>
    <w:rsid w:val="00820051"/>
  </w:style>
  <w:style w:type="character" w:customStyle="1" w:styleId="WW8Num36z4">
    <w:name w:val="WW8Num36z4"/>
    <w:rsid w:val="00820051"/>
  </w:style>
  <w:style w:type="character" w:customStyle="1" w:styleId="WW8Num36z5">
    <w:name w:val="WW8Num36z5"/>
    <w:rsid w:val="00820051"/>
  </w:style>
  <w:style w:type="character" w:customStyle="1" w:styleId="WW8Num36z6">
    <w:name w:val="WW8Num36z6"/>
    <w:rsid w:val="00820051"/>
  </w:style>
  <w:style w:type="character" w:customStyle="1" w:styleId="WW8Num36z7">
    <w:name w:val="WW8Num36z7"/>
    <w:rsid w:val="00820051"/>
  </w:style>
  <w:style w:type="character" w:customStyle="1" w:styleId="WW8Num36z8">
    <w:name w:val="WW8Num36z8"/>
    <w:rsid w:val="00820051"/>
  </w:style>
  <w:style w:type="character" w:customStyle="1" w:styleId="WW8Num37z0">
    <w:name w:val="WW8Num37z0"/>
    <w:rsid w:val="00820051"/>
  </w:style>
  <w:style w:type="character" w:customStyle="1" w:styleId="WW8Num37z1">
    <w:name w:val="WW8Num37z1"/>
    <w:rsid w:val="00820051"/>
    <w:rPr>
      <w:rFonts w:ascii="Cambria" w:hAnsi="Cambria" w:cs="Cambria"/>
      <w:b/>
      <w:sz w:val="24"/>
      <w:szCs w:val="24"/>
    </w:rPr>
  </w:style>
  <w:style w:type="character" w:customStyle="1" w:styleId="WW8Num37z2">
    <w:name w:val="WW8Num37z2"/>
    <w:rsid w:val="00820051"/>
  </w:style>
  <w:style w:type="character" w:customStyle="1" w:styleId="WW8Num37z3">
    <w:name w:val="WW8Num37z3"/>
    <w:rsid w:val="00820051"/>
  </w:style>
  <w:style w:type="character" w:customStyle="1" w:styleId="WW8Num37z4">
    <w:name w:val="WW8Num37z4"/>
    <w:rsid w:val="00820051"/>
  </w:style>
  <w:style w:type="character" w:customStyle="1" w:styleId="WW8Num37z5">
    <w:name w:val="WW8Num37z5"/>
    <w:rsid w:val="00820051"/>
  </w:style>
  <w:style w:type="character" w:customStyle="1" w:styleId="WW8Num37z6">
    <w:name w:val="WW8Num37z6"/>
    <w:rsid w:val="00820051"/>
  </w:style>
  <w:style w:type="character" w:customStyle="1" w:styleId="WW8Num37z7">
    <w:name w:val="WW8Num37z7"/>
    <w:rsid w:val="00820051"/>
  </w:style>
  <w:style w:type="character" w:customStyle="1" w:styleId="WW8Num37z8">
    <w:name w:val="WW8Num37z8"/>
    <w:rsid w:val="00820051"/>
  </w:style>
  <w:style w:type="character" w:customStyle="1" w:styleId="WW8Num38z0">
    <w:name w:val="WW8Num38z0"/>
    <w:rsid w:val="00820051"/>
  </w:style>
  <w:style w:type="character" w:customStyle="1" w:styleId="WW8Num38z1">
    <w:name w:val="WW8Num38z1"/>
    <w:rsid w:val="00820051"/>
    <w:rPr>
      <w:rFonts w:ascii="Cambria" w:hAnsi="Cambria" w:cs="Cambria"/>
      <w:b/>
      <w:bCs/>
      <w:color w:val="000000"/>
      <w:sz w:val="24"/>
      <w:szCs w:val="24"/>
    </w:rPr>
  </w:style>
  <w:style w:type="character" w:customStyle="1" w:styleId="WW8Num38z2">
    <w:name w:val="WW8Num38z2"/>
    <w:rsid w:val="00820051"/>
  </w:style>
  <w:style w:type="character" w:customStyle="1" w:styleId="WW8Num39z0">
    <w:name w:val="WW8Num39z0"/>
    <w:rsid w:val="00820051"/>
  </w:style>
  <w:style w:type="character" w:customStyle="1" w:styleId="WW8Num39z1">
    <w:name w:val="WW8Num39z1"/>
    <w:rsid w:val="00820051"/>
    <w:rPr>
      <w:rFonts w:cs="Cambria"/>
    </w:rPr>
  </w:style>
  <w:style w:type="character" w:customStyle="1" w:styleId="WW8Num39z2">
    <w:name w:val="WW8Num39z2"/>
    <w:rsid w:val="00820051"/>
  </w:style>
  <w:style w:type="character" w:customStyle="1" w:styleId="WW8Num39z3">
    <w:name w:val="WW8Num39z3"/>
    <w:rsid w:val="00820051"/>
  </w:style>
  <w:style w:type="character" w:customStyle="1" w:styleId="WW8Num39z4">
    <w:name w:val="WW8Num39z4"/>
    <w:rsid w:val="00820051"/>
  </w:style>
  <w:style w:type="character" w:customStyle="1" w:styleId="WW8Num39z5">
    <w:name w:val="WW8Num39z5"/>
    <w:rsid w:val="00820051"/>
  </w:style>
  <w:style w:type="character" w:customStyle="1" w:styleId="WW8Num39z6">
    <w:name w:val="WW8Num39z6"/>
    <w:rsid w:val="00820051"/>
  </w:style>
  <w:style w:type="character" w:customStyle="1" w:styleId="WW8Num39z7">
    <w:name w:val="WW8Num39z7"/>
    <w:rsid w:val="00820051"/>
  </w:style>
  <w:style w:type="character" w:customStyle="1" w:styleId="WW8Num39z8">
    <w:name w:val="WW8Num39z8"/>
    <w:rsid w:val="00820051"/>
  </w:style>
  <w:style w:type="character" w:customStyle="1" w:styleId="WW8Num40z0">
    <w:name w:val="WW8Num40z0"/>
    <w:rsid w:val="00820051"/>
  </w:style>
  <w:style w:type="character" w:customStyle="1" w:styleId="WW8Num40z1">
    <w:name w:val="WW8Num40z1"/>
    <w:rsid w:val="00820051"/>
    <w:rPr>
      <w:rFonts w:cs="Cambria"/>
    </w:rPr>
  </w:style>
  <w:style w:type="character" w:customStyle="1" w:styleId="WW8Num40z2">
    <w:name w:val="WW8Num40z2"/>
    <w:rsid w:val="00820051"/>
  </w:style>
  <w:style w:type="character" w:customStyle="1" w:styleId="WW8Num40z3">
    <w:name w:val="WW8Num40z3"/>
    <w:rsid w:val="00820051"/>
  </w:style>
  <w:style w:type="character" w:customStyle="1" w:styleId="WW8Num40z4">
    <w:name w:val="WW8Num40z4"/>
    <w:rsid w:val="00820051"/>
  </w:style>
  <w:style w:type="character" w:customStyle="1" w:styleId="WW8Num40z5">
    <w:name w:val="WW8Num40z5"/>
    <w:rsid w:val="00820051"/>
  </w:style>
  <w:style w:type="character" w:customStyle="1" w:styleId="WW8Num40z6">
    <w:name w:val="WW8Num40z6"/>
    <w:rsid w:val="00820051"/>
  </w:style>
  <w:style w:type="character" w:customStyle="1" w:styleId="WW8Num40z7">
    <w:name w:val="WW8Num40z7"/>
    <w:rsid w:val="00820051"/>
  </w:style>
  <w:style w:type="character" w:customStyle="1" w:styleId="WW8Num40z8">
    <w:name w:val="WW8Num40z8"/>
    <w:rsid w:val="00820051"/>
  </w:style>
  <w:style w:type="character" w:customStyle="1" w:styleId="WW8Num41z0">
    <w:name w:val="WW8Num41z0"/>
    <w:rsid w:val="00820051"/>
  </w:style>
  <w:style w:type="character" w:customStyle="1" w:styleId="WW8Num41z1">
    <w:name w:val="WW8Num41z1"/>
    <w:rsid w:val="00820051"/>
    <w:rPr>
      <w:rFonts w:cs="Cambria"/>
    </w:rPr>
  </w:style>
  <w:style w:type="character" w:customStyle="1" w:styleId="WW8Num41z3">
    <w:name w:val="WW8Num41z3"/>
    <w:rsid w:val="00820051"/>
  </w:style>
  <w:style w:type="character" w:customStyle="1" w:styleId="WW8Num41z4">
    <w:name w:val="WW8Num41z4"/>
    <w:rsid w:val="00820051"/>
  </w:style>
  <w:style w:type="character" w:customStyle="1" w:styleId="WW8Num41z5">
    <w:name w:val="WW8Num41z5"/>
    <w:rsid w:val="00820051"/>
  </w:style>
  <w:style w:type="character" w:customStyle="1" w:styleId="WW8Num41z6">
    <w:name w:val="WW8Num41z6"/>
    <w:rsid w:val="00820051"/>
  </w:style>
  <w:style w:type="character" w:customStyle="1" w:styleId="WW8Num41z7">
    <w:name w:val="WW8Num41z7"/>
    <w:rsid w:val="00820051"/>
  </w:style>
  <w:style w:type="character" w:customStyle="1" w:styleId="WW8Num41z8">
    <w:name w:val="WW8Num41z8"/>
    <w:rsid w:val="00820051"/>
  </w:style>
  <w:style w:type="character" w:customStyle="1" w:styleId="WW8Num42z0">
    <w:name w:val="WW8Num42z0"/>
    <w:rsid w:val="00820051"/>
    <w:rPr>
      <w:rFonts w:cs="Cambria"/>
    </w:rPr>
  </w:style>
  <w:style w:type="character" w:customStyle="1" w:styleId="WW8Num42z1">
    <w:name w:val="WW8Num42z1"/>
    <w:rsid w:val="00820051"/>
  </w:style>
  <w:style w:type="character" w:customStyle="1" w:styleId="WW8Num42z2">
    <w:name w:val="WW8Num42z2"/>
    <w:rsid w:val="00820051"/>
  </w:style>
  <w:style w:type="character" w:customStyle="1" w:styleId="WW8Num42z3">
    <w:name w:val="WW8Num42z3"/>
    <w:rsid w:val="00820051"/>
  </w:style>
  <w:style w:type="character" w:customStyle="1" w:styleId="WW8Num42z4">
    <w:name w:val="WW8Num42z4"/>
    <w:rsid w:val="00820051"/>
  </w:style>
  <w:style w:type="character" w:customStyle="1" w:styleId="WW8Num42z5">
    <w:name w:val="WW8Num42z5"/>
    <w:rsid w:val="00820051"/>
  </w:style>
  <w:style w:type="character" w:customStyle="1" w:styleId="WW8Num42z6">
    <w:name w:val="WW8Num42z6"/>
    <w:rsid w:val="00820051"/>
  </w:style>
  <w:style w:type="character" w:customStyle="1" w:styleId="WW8Num42z7">
    <w:name w:val="WW8Num42z7"/>
    <w:rsid w:val="00820051"/>
  </w:style>
  <w:style w:type="character" w:customStyle="1" w:styleId="WW8Num42z8">
    <w:name w:val="WW8Num42z8"/>
    <w:rsid w:val="00820051"/>
  </w:style>
  <w:style w:type="character" w:customStyle="1" w:styleId="WW8Num43z0">
    <w:name w:val="WW8Num43z0"/>
    <w:rsid w:val="00820051"/>
  </w:style>
  <w:style w:type="character" w:customStyle="1" w:styleId="WW8Num43z1">
    <w:name w:val="WW8Num43z1"/>
    <w:rsid w:val="00820051"/>
  </w:style>
  <w:style w:type="character" w:customStyle="1" w:styleId="WW8Num43z2">
    <w:name w:val="WW8Num43z2"/>
    <w:rsid w:val="00820051"/>
  </w:style>
  <w:style w:type="character" w:customStyle="1" w:styleId="WW8Num43z3">
    <w:name w:val="WW8Num43z3"/>
    <w:rsid w:val="00820051"/>
  </w:style>
  <w:style w:type="character" w:customStyle="1" w:styleId="WW8Num43z4">
    <w:name w:val="WW8Num43z4"/>
    <w:rsid w:val="00820051"/>
  </w:style>
  <w:style w:type="character" w:customStyle="1" w:styleId="WW8Num43z5">
    <w:name w:val="WW8Num43z5"/>
    <w:rsid w:val="00820051"/>
  </w:style>
  <w:style w:type="character" w:customStyle="1" w:styleId="WW8Num43z6">
    <w:name w:val="WW8Num43z6"/>
    <w:rsid w:val="00820051"/>
  </w:style>
  <w:style w:type="character" w:customStyle="1" w:styleId="WW8Num43z7">
    <w:name w:val="WW8Num43z7"/>
    <w:rsid w:val="00820051"/>
  </w:style>
  <w:style w:type="character" w:customStyle="1" w:styleId="WW8Num43z8">
    <w:name w:val="WW8Num43z8"/>
    <w:rsid w:val="00820051"/>
  </w:style>
  <w:style w:type="character" w:customStyle="1" w:styleId="WW8Num44z0">
    <w:name w:val="WW8Num44z0"/>
    <w:rsid w:val="00820051"/>
    <w:rPr>
      <w:rFonts w:eastAsia="SimSun" w:cs="Times New Roman"/>
    </w:rPr>
  </w:style>
  <w:style w:type="character" w:customStyle="1" w:styleId="WW8Num44z1">
    <w:name w:val="WW8Num44z1"/>
    <w:rsid w:val="00820051"/>
  </w:style>
  <w:style w:type="character" w:customStyle="1" w:styleId="WW8Num44z2">
    <w:name w:val="WW8Num44z2"/>
    <w:rsid w:val="00820051"/>
  </w:style>
  <w:style w:type="character" w:customStyle="1" w:styleId="WW8Num44z3">
    <w:name w:val="WW8Num44z3"/>
    <w:rsid w:val="00820051"/>
  </w:style>
  <w:style w:type="character" w:customStyle="1" w:styleId="WW8Num44z4">
    <w:name w:val="WW8Num44z4"/>
    <w:rsid w:val="00820051"/>
  </w:style>
  <w:style w:type="character" w:customStyle="1" w:styleId="WW8Num44z5">
    <w:name w:val="WW8Num44z5"/>
    <w:rsid w:val="00820051"/>
  </w:style>
  <w:style w:type="character" w:customStyle="1" w:styleId="WW8Num44z6">
    <w:name w:val="WW8Num44z6"/>
    <w:rsid w:val="00820051"/>
  </w:style>
  <w:style w:type="character" w:customStyle="1" w:styleId="WW8Num44z7">
    <w:name w:val="WW8Num44z7"/>
    <w:rsid w:val="00820051"/>
  </w:style>
  <w:style w:type="character" w:customStyle="1" w:styleId="WW8Num44z8">
    <w:name w:val="WW8Num44z8"/>
    <w:rsid w:val="00820051"/>
  </w:style>
  <w:style w:type="character" w:customStyle="1" w:styleId="WW8Num45z0">
    <w:name w:val="WW8Num45z0"/>
    <w:rsid w:val="00820051"/>
    <w:rPr>
      <w:rFonts w:ascii="Symbol" w:hAnsi="Symbol" w:cs="Symbol"/>
    </w:rPr>
  </w:style>
  <w:style w:type="character" w:customStyle="1" w:styleId="WW8Num45z1">
    <w:name w:val="WW8Num45z1"/>
    <w:rsid w:val="00820051"/>
    <w:rPr>
      <w:rFonts w:ascii="Courier New" w:hAnsi="Courier New" w:cs="Courier New"/>
    </w:rPr>
  </w:style>
  <w:style w:type="character" w:customStyle="1" w:styleId="WW8Num45z2">
    <w:name w:val="WW8Num45z2"/>
    <w:rsid w:val="00820051"/>
    <w:rPr>
      <w:rFonts w:ascii="Wingdings" w:hAnsi="Wingdings" w:cs="Wingdings"/>
    </w:rPr>
  </w:style>
  <w:style w:type="character" w:customStyle="1" w:styleId="WW8Num45z3">
    <w:name w:val="WW8Num45z3"/>
    <w:rsid w:val="00820051"/>
  </w:style>
  <w:style w:type="character" w:customStyle="1" w:styleId="WW8Num45z4">
    <w:name w:val="WW8Num45z4"/>
    <w:rsid w:val="00820051"/>
  </w:style>
  <w:style w:type="character" w:customStyle="1" w:styleId="WW8Num45z5">
    <w:name w:val="WW8Num45z5"/>
    <w:rsid w:val="00820051"/>
  </w:style>
  <w:style w:type="character" w:customStyle="1" w:styleId="WW8Num45z6">
    <w:name w:val="WW8Num45z6"/>
    <w:rsid w:val="00820051"/>
  </w:style>
  <w:style w:type="character" w:customStyle="1" w:styleId="WW8Num45z7">
    <w:name w:val="WW8Num45z7"/>
    <w:rsid w:val="00820051"/>
  </w:style>
  <w:style w:type="character" w:customStyle="1" w:styleId="WW8Num45z8">
    <w:name w:val="WW8Num45z8"/>
    <w:rsid w:val="00820051"/>
  </w:style>
  <w:style w:type="character" w:customStyle="1" w:styleId="WW8Num46z0">
    <w:name w:val="WW8Num46z0"/>
    <w:rsid w:val="00820051"/>
  </w:style>
  <w:style w:type="character" w:customStyle="1" w:styleId="WW8Num46z1">
    <w:name w:val="WW8Num46z1"/>
    <w:rsid w:val="00820051"/>
    <w:rPr>
      <w:rFonts w:cs="Cambria"/>
      <w:b/>
    </w:rPr>
  </w:style>
  <w:style w:type="character" w:customStyle="1" w:styleId="WW8Num46z2">
    <w:name w:val="WW8Num46z2"/>
    <w:rsid w:val="00820051"/>
  </w:style>
  <w:style w:type="character" w:customStyle="1" w:styleId="WW8Num46z3">
    <w:name w:val="WW8Num46z3"/>
    <w:rsid w:val="00820051"/>
  </w:style>
  <w:style w:type="character" w:customStyle="1" w:styleId="WW8Num46z4">
    <w:name w:val="WW8Num46z4"/>
    <w:rsid w:val="00820051"/>
  </w:style>
  <w:style w:type="character" w:customStyle="1" w:styleId="WW8Num46z5">
    <w:name w:val="WW8Num46z5"/>
    <w:rsid w:val="00820051"/>
  </w:style>
  <w:style w:type="character" w:customStyle="1" w:styleId="WW8Num46z6">
    <w:name w:val="WW8Num46z6"/>
    <w:rsid w:val="00820051"/>
  </w:style>
  <w:style w:type="character" w:customStyle="1" w:styleId="WW8Num46z7">
    <w:name w:val="WW8Num46z7"/>
    <w:rsid w:val="00820051"/>
  </w:style>
  <w:style w:type="character" w:customStyle="1" w:styleId="WW8Num46z8">
    <w:name w:val="WW8Num46z8"/>
    <w:rsid w:val="00820051"/>
  </w:style>
  <w:style w:type="character" w:customStyle="1" w:styleId="WW8Num47z0">
    <w:name w:val="WW8Num47z0"/>
    <w:rsid w:val="00820051"/>
  </w:style>
  <w:style w:type="character" w:customStyle="1" w:styleId="WW8Num47z1">
    <w:name w:val="WW8Num47z1"/>
    <w:rsid w:val="00820051"/>
    <w:rPr>
      <w:rFonts w:cs="Cambria"/>
      <w:b/>
      <w:sz w:val="24"/>
      <w:szCs w:val="24"/>
    </w:rPr>
  </w:style>
  <w:style w:type="character" w:customStyle="1" w:styleId="WW8Num47z2">
    <w:name w:val="WW8Num47z2"/>
    <w:rsid w:val="00820051"/>
  </w:style>
  <w:style w:type="character" w:customStyle="1" w:styleId="WW8Num47z3">
    <w:name w:val="WW8Num47z3"/>
    <w:rsid w:val="00820051"/>
  </w:style>
  <w:style w:type="character" w:customStyle="1" w:styleId="WW8Num47z4">
    <w:name w:val="WW8Num47z4"/>
    <w:rsid w:val="00820051"/>
  </w:style>
  <w:style w:type="character" w:customStyle="1" w:styleId="WW8Num47z5">
    <w:name w:val="WW8Num47z5"/>
    <w:rsid w:val="00820051"/>
  </w:style>
  <w:style w:type="character" w:customStyle="1" w:styleId="WW8Num47z6">
    <w:name w:val="WW8Num47z6"/>
    <w:rsid w:val="00820051"/>
  </w:style>
  <w:style w:type="character" w:customStyle="1" w:styleId="WW8Num47z7">
    <w:name w:val="WW8Num47z7"/>
    <w:rsid w:val="00820051"/>
  </w:style>
  <w:style w:type="character" w:customStyle="1" w:styleId="WW8Num47z8">
    <w:name w:val="WW8Num47z8"/>
    <w:rsid w:val="00820051"/>
  </w:style>
  <w:style w:type="character" w:customStyle="1" w:styleId="WW8Num48z0">
    <w:name w:val="WW8Num48z0"/>
    <w:rsid w:val="00820051"/>
    <w:rPr>
      <w:rFonts w:cs="Cambria"/>
    </w:rPr>
  </w:style>
  <w:style w:type="character" w:customStyle="1" w:styleId="WW8Num48z1">
    <w:name w:val="WW8Num48z1"/>
    <w:rsid w:val="00820051"/>
    <w:rPr>
      <w:rFonts w:cs="Arial"/>
      <w:b/>
      <w:bCs w:val="0"/>
    </w:rPr>
  </w:style>
  <w:style w:type="character" w:customStyle="1" w:styleId="WW8Num48z2">
    <w:name w:val="WW8Num48z2"/>
    <w:rsid w:val="00820051"/>
    <w:rPr>
      <w:rFonts w:cs="Arial"/>
    </w:rPr>
  </w:style>
  <w:style w:type="character" w:customStyle="1" w:styleId="WW8Num48z3">
    <w:name w:val="WW8Num48z3"/>
    <w:rsid w:val="00820051"/>
  </w:style>
  <w:style w:type="character" w:customStyle="1" w:styleId="WW8Num48z4">
    <w:name w:val="WW8Num48z4"/>
    <w:rsid w:val="00820051"/>
  </w:style>
  <w:style w:type="character" w:customStyle="1" w:styleId="WW8Num48z5">
    <w:name w:val="WW8Num48z5"/>
    <w:rsid w:val="00820051"/>
  </w:style>
  <w:style w:type="character" w:customStyle="1" w:styleId="WW8Num48z6">
    <w:name w:val="WW8Num48z6"/>
    <w:rsid w:val="00820051"/>
  </w:style>
  <w:style w:type="character" w:customStyle="1" w:styleId="WW8Num48z7">
    <w:name w:val="WW8Num48z7"/>
    <w:rsid w:val="00820051"/>
  </w:style>
  <w:style w:type="character" w:customStyle="1" w:styleId="WW8Num48z8">
    <w:name w:val="WW8Num48z8"/>
    <w:rsid w:val="00820051"/>
  </w:style>
  <w:style w:type="character" w:customStyle="1" w:styleId="WW8Num49z0">
    <w:name w:val="WW8Num49z0"/>
    <w:rsid w:val="00820051"/>
    <w:rPr>
      <w:rFonts w:ascii="Cambria" w:hAnsi="Cambria" w:cs="Cambria"/>
      <w:b/>
      <w:i w:val="0"/>
      <w:sz w:val="24"/>
      <w:szCs w:val="24"/>
    </w:rPr>
  </w:style>
  <w:style w:type="character" w:customStyle="1" w:styleId="WW8Num49z1">
    <w:name w:val="WW8Num49z1"/>
    <w:rsid w:val="00820051"/>
    <w:rPr>
      <w:rFonts w:cs="Cambria"/>
    </w:rPr>
  </w:style>
  <w:style w:type="character" w:customStyle="1" w:styleId="WW8Num49z2">
    <w:name w:val="WW8Num49z2"/>
    <w:rsid w:val="00820051"/>
  </w:style>
  <w:style w:type="character" w:customStyle="1" w:styleId="WW8Num49z3">
    <w:name w:val="WW8Num49z3"/>
    <w:rsid w:val="00820051"/>
  </w:style>
  <w:style w:type="character" w:customStyle="1" w:styleId="WW8Num49z4">
    <w:name w:val="WW8Num49z4"/>
    <w:rsid w:val="00820051"/>
  </w:style>
  <w:style w:type="character" w:customStyle="1" w:styleId="WW8Num49z5">
    <w:name w:val="WW8Num49z5"/>
    <w:rsid w:val="00820051"/>
  </w:style>
  <w:style w:type="character" w:customStyle="1" w:styleId="WW8Num49z6">
    <w:name w:val="WW8Num49z6"/>
    <w:rsid w:val="00820051"/>
  </w:style>
  <w:style w:type="character" w:customStyle="1" w:styleId="WW8Num49z7">
    <w:name w:val="WW8Num49z7"/>
    <w:rsid w:val="00820051"/>
  </w:style>
  <w:style w:type="character" w:customStyle="1" w:styleId="WW8Num49z8">
    <w:name w:val="WW8Num49z8"/>
    <w:rsid w:val="00820051"/>
  </w:style>
  <w:style w:type="character" w:customStyle="1" w:styleId="WW8Num50z0">
    <w:name w:val="WW8Num50z0"/>
    <w:rsid w:val="00820051"/>
    <w:rPr>
      <w:b w:val="0"/>
      <w:i/>
      <w:color w:val="000000"/>
      <w:sz w:val="24"/>
      <w:szCs w:val="24"/>
    </w:rPr>
  </w:style>
  <w:style w:type="character" w:customStyle="1" w:styleId="WW8Num50z1">
    <w:name w:val="WW8Num50z1"/>
    <w:rsid w:val="00820051"/>
    <w:rPr>
      <w:rFonts w:cs="Cambria"/>
    </w:rPr>
  </w:style>
  <w:style w:type="character" w:customStyle="1" w:styleId="WW8Num51z0">
    <w:name w:val="WW8Num51z0"/>
    <w:rsid w:val="00820051"/>
    <w:rPr>
      <w:b/>
      <w:bCs/>
    </w:rPr>
  </w:style>
  <w:style w:type="character" w:customStyle="1" w:styleId="WW8Num51z1">
    <w:name w:val="WW8Num51z1"/>
    <w:rsid w:val="00820051"/>
    <w:rPr>
      <w:rFonts w:cs="Cambria"/>
    </w:rPr>
  </w:style>
  <w:style w:type="character" w:customStyle="1" w:styleId="WW8Num52z0">
    <w:name w:val="WW8Num52z0"/>
    <w:rsid w:val="00820051"/>
    <w:rPr>
      <w:rFonts w:cs="Arial"/>
      <w:b/>
      <w:bCs/>
      <w:sz w:val="24"/>
      <w:szCs w:val="24"/>
    </w:rPr>
  </w:style>
  <w:style w:type="character" w:customStyle="1" w:styleId="WW8Num52z1">
    <w:name w:val="WW8Num52z1"/>
    <w:rsid w:val="00820051"/>
  </w:style>
  <w:style w:type="character" w:customStyle="1" w:styleId="WW8Num52z2">
    <w:name w:val="WW8Num52z2"/>
    <w:rsid w:val="00820051"/>
  </w:style>
  <w:style w:type="character" w:customStyle="1" w:styleId="WW8Num52z3">
    <w:name w:val="WW8Num52z3"/>
    <w:rsid w:val="00820051"/>
  </w:style>
  <w:style w:type="character" w:customStyle="1" w:styleId="WW8Num52z4">
    <w:name w:val="WW8Num52z4"/>
    <w:rsid w:val="00820051"/>
  </w:style>
  <w:style w:type="character" w:customStyle="1" w:styleId="WW8Num52z5">
    <w:name w:val="WW8Num52z5"/>
    <w:rsid w:val="00820051"/>
  </w:style>
  <w:style w:type="character" w:customStyle="1" w:styleId="WW8Num52z6">
    <w:name w:val="WW8Num52z6"/>
    <w:rsid w:val="00820051"/>
  </w:style>
  <w:style w:type="character" w:customStyle="1" w:styleId="WW8Num52z7">
    <w:name w:val="WW8Num52z7"/>
    <w:rsid w:val="00820051"/>
  </w:style>
  <w:style w:type="character" w:customStyle="1" w:styleId="WW8Num52z8">
    <w:name w:val="WW8Num52z8"/>
    <w:rsid w:val="00820051"/>
  </w:style>
  <w:style w:type="character" w:customStyle="1" w:styleId="WW8Num53z0">
    <w:name w:val="WW8Num53z0"/>
    <w:rsid w:val="00820051"/>
    <w:rPr>
      <w:rFonts w:cs="Cambria"/>
    </w:rPr>
  </w:style>
  <w:style w:type="character" w:customStyle="1" w:styleId="WW8Num53z1">
    <w:name w:val="WW8Num53z1"/>
    <w:rsid w:val="00820051"/>
    <w:rPr>
      <w:rFonts w:ascii="Cambria" w:hAnsi="Cambria" w:cs="Cambria"/>
      <w:b/>
      <w:bCs/>
      <w:color w:val="000000"/>
      <w:sz w:val="24"/>
      <w:szCs w:val="24"/>
    </w:rPr>
  </w:style>
  <w:style w:type="character" w:customStyle="1" w:styleId="WW8Num53z2">
    <w:name w:val="WW8Num53z2"/>
    <w:rsid w:val="00820051"/>
  </w:style>
  <w:style w:type="character" w:customStyle="1" w:styleId="WW8Num53z3">
    <w:name w:val="WW8Num53z3"/>
    <w:rsid w:val="00820051"/>
  </w:style>
  <w:style w:type="character" w:customStyle="1" w:styleId="WW8Num54z0">
    <w:name w:val="WW8Num54z0"/>
    <w:rsid w:val="00820051"/>
    <w:rPr>
      <w:rFonts w:ascii="Cambria" w:hAnsi="Cambria" w:cs="Cambria"/>
      <w:sz w:val="24"/>
      <w:szCs w:val="24"/>
    </w:rPr>
  </w:style>
  <w:style w:type="character" w:customStyle="1" w:styleId="WW8Num54z1">
    <w:name w:val="WW8Num54z1"/>
    <w:rsid w:val="00820051"/>
    <w:rPr>
      <w:rFonts w:ascii="Cambria" w:hAnsi="Cambria" w:cs="Cambria"/>
      <w:i/>
      <w:iCs/>
      <w:color w:val="0070C0"/>
      <w:sz w:val="24"/>
      <w:szCs w:val="24"/>
    </w:rPr>
  </w:style>
  <w:style w:type="character" w:customStyle="1" w:styleId="WW8Num54z2">
    <w:name w:val="WW8Num54z2"/>
    <w:rsid w:val="00820051"/>
  </w:style>
  <w:style w:type="character" w:customStyle="1" w:styleId="WW8Num55z0">
    <w:name w:val="WW8Num55z0"/>
    <w:rsid w:val="00820051"/>
    <w:rPr>
      <w:rFonts w:ascii="Cambria" w:hAnsi="Cambria" w:cs="Cambria"/>
      <w:sz w:val="24"/>
      <w:szCs w:val="24"/>
    </w:rPr>
  </w:style>
  <w:style w:type="character" w:customStyle="1" w:styleId="WW8Num55z1">
    <w:name w:val="WW8Num55z1"/>
    <w:rsid w:val="00820051"/>
  </w:style>
  <w:style w:type="character" w:customStyle="1" w:styleId="WW8Num55z2">
    <w:name w:val="WW8Num55z2"/>
    <w:rsid w:val="00820051"/>
  </w:style>
  <w:style w:type="character" w:customStyle="1" w:styleId="WW8Num55z3">
    <w:name w:val="WW8Num55z3"/>
    <w:rsid w:val="00820051"/>
  </w:style>
  <w:style w:type="character" w:customStyle="1" w:styleId="WW8Num55z4">
    <w:name w:val="WW8Num55z4"/>
    <w:rsid w:val="00820051"/>
  </w:style>
  <w:style w:type="character" w:customStyle="1" w:styleId="WW8Num55z5">
    <w:name w:val="WW8Num55z5"/>
    <w:rsid w:val="00820051"/>
  </w:style>
  <w:style w:type="character" w:customStyle="1" w:styleId="WW8Num55z6">
    <w:name w:val="WW8Num55z6"/>
    <w:rsid w:val="00820051"/>
  </w:style>
  <w:style w:type="character" w:customStyle="1" w:styleId="WW8Num55z7">
    <w:name w:val="WW8Num55z7"/>
    <w:rsid w:val="00820051"/>
  </w:style>
  <w:style w:type="character" w:customStyle="1" w:styleId="WW8Num55z8">
    <w:name w:val="WW8Num55z8"/>
    <w:rsid w:val="00820051"/>
  </w:style>
  <w:style w:type="character" w:customStyle="1" w:styleId="WW8Num56z0">
    <w:name w:val="WW8Num56z0"/>
    <w:rsid w:val="00820051"/>
    <w:rPr>
      <w:rFonts w:cs="Cambria"/>
    </w:rPr>
  </w:style>
  <w:style w:type="character" w:customStyle="1" w:styleId="WW8Num56z1">
    <w:name w:val="WW8Num56z1"/>
    <w:rsid w:val="00820051"/>
    <w:rPr>
      <w:rFonts w:cs="Cambria"/>
    </w:rPr>
  </w:style>
  <w:style w:type="character" w:customStyle="1" w:styleId="WW8Num56z2">
    <w:name w:val="WW8Num56z2"/>
    <w:rsid w:val="00820051"/>
  </w:style>
  <w:style w:type="character" w:customStyle="1" w:styleId="WW8Num56z3">
    <w:name w:val="WW8Num56z3"/>
    <w:rsid w:val="00820051"/>
  </w:style>
  <w:style w:type="character" w:customStyle="1" w:styleId="WW8Num56z4">
    <w:name w:val="WW8Num56z4"/>
    <w:rsid w:val="00820051"/>
  </w:style>
  <w:style w:type="character" w:customStyle="1" w:styleId="WW8Num56z5">
    <w:name w:val="WW8Num56z5"/>
    <w:rsid w:val="00820051"/>
  </w:style>
  <w:style w:type="character" w:customStyle="1" w:styleId="WW8Num56z6">
    <w:name w:val="WW8Num56z6"/>
    <w:rsid w:val="00820051"/>
  </w:style>
  <w:style w:type="character" w:customStyle="1" w:styleId="WW8Num56z7">
    <w:name w:val="WW8Num56z7"/>
    <w:rsid w:val="00820051"/>
  </w:style>
  <w:style w:type="character" w:customStyle="1" w:styleId="WW8Num56z8">
    <w:name w:val="WW8Num56z8"/>
    <w:rsid w:val="00820051"/>
  </w:style>
  <w:style w:type="character" w:customStyle="1" w:styleId="WW8Num57z0">
    <w:name w:val="WW8Num57z0"/>
    <w:rsid w:val="00820051"/>
    <w:rPr>
      <w:color w:val="00000A"/>
    </w:rPr>
  </w:style>
  <w:style w:type="character" w:customStyle="1" w:styleId="WW8Num57z1">
    <w:name w:val="WW8Num57z1"/>
    <w:rsid w:val="00820051"/>
    <w:rPr>
      <w:rFonts w:ascii="Cambria" w:hAnsi="Cambria" w:cs="Cambria"/>
      <w:b/>
      <w:bCs/>
      <w:i/>
      <w:color w:val="00000A"/>
      <w:sz w:val="24"/>
      <w:szCs w:val="24"/>
    </w:rPr>
  </w:style>
  <w:style w:type="character" w:customStyle="1" w:styleId="WW8Num57z2">
    <w:name w:val="WW8Num57z2"/>
    <w:rsid w:val="00820051"/>
  </w:style>
  <w:style w:type="character" w:customStyle="1" w:styleId="WW8Num57z3">
    <w:name w:val="WW8Num57z3"/>
    <w:rsid w:val="00820051"/>
    <w:rPr>
      <w:rFonts w:ascii="Symbol" w:hAnsi="Symbol" w:cs="Symbol"/>
    </w:rPr>
  </w:style>
  <w:style w:type="character" w:customStyle="1" w:styleId="WW8Num57z5">
    <w:name w:val="WW8Num57z5"/>
    <w:rsid w:val="00820051"/>
    <w:rPr>
      <w:rFonts w:ascii="Wingdings" w:hAnsi="Wingdings" w:cs="Wingdings"/>
    </w:rPr>
  </w:style>
  <w:style w:type="character" w:customStyle="1" w:styleId="WW8Num58z0">
    <w:name w:val="WW8Num58z0"/>
    <w:rsid w:val="00820051"/>
    <w:rPr>
      <w:color w:val="00000A"/>
    </w:rPr>
  </w:style>
  <w:style w:type="character" w:customStyle="1" w:styleId="WW8Num58z1">
    <w:name w:val="WW8Num58z1"/>
    <w:rsid w:val="00820051"/>
    <w:rPr>
      <w:rFonts w:ascii="Cambria" w:hAnsi="Cambria" w:cs="Cambria"/>
      <w:b/>
      <w:bCs/>
      <w:color w:val="00000A"/>
      <w:sz w:val="24"/>
      <w:szCs w:val="24"/>
    </w:rPr>
  </w:style>
  <w:style w:type="character" w:customStyle="1" w:styleId="WW8Num58z2">
    <w:name w:val="WW8Num58z2"/>
    <w:rsid w:val="00820051"/>
  </w:style>
  <w:style w:type="character" w:customStyle="1" w:styleId="WW8Num58z3">
    <w:name w:val="WW8Num58z3"/>
    <w:rsid w:val="00820051"/>
  </w:style>
  <w:style w:type="character" w:customStyle="1" w:styleId="WW8Num58z4">
    <w:name w:val="WW8Num58z4"/>
    <w:rsid w:val="00820051"/>
  </w:style>
  <w:style w:type="character" w:customStyle="1" w:styleId="WW8Num58z5">
    <w:name w:val="WW8Num58z5"/>
    <w:rsid w:val="00820051"/>
  </w:style>
  <w:style w:type="character" w:customStyle="1" w:styleId="WW8Num58z6">
    <w:name w:val="WW8Num58z6"/>
    <w:rsid w:val="00820051"/>
  </w:style>
  <w:style w:type="character" w:customStyle="1" w:styleId="WW8Num58z7">
    <w:name w:val="WW8Num58z7"/>
    <w:rsid w:val="00820051"/>
  </w:style>
  <w:style w:type="character" w:customStyle="1" w:styleId="WW8Num58z8">
    <w:name w:val="WW8Num58z8"/>
    <w:rsid w:val="00820051"/>
  </w:style>
  <w:style w:type="character" w:customStyle="1" w:styleId="WW8Num59z0">
    <w:name w:val="WW8Num59z0"/>
    <w:rsid w:val="00820051"/>
    <w:rPr>
      <w:rFonts w:cs="Cambria"/>
    </w:rPr>
  </w:style>
  <w:style w:type="character" w:customStyle="1" w:styleId="WW8Num59z1">
    <w:name w:val="WW8Num59z1"/>
    <w:rsid w:val="00820051"/>
  </w:style>
  <w:style w:type="character" w:customStyle="1" w:styleId="WW8Num59z2">
    <w:name w:val="WW8Num59z2"/>
    <w:rsid w:val="00820051"/>
    <w:rPr>
      <w:bCs/>
      <w:i/>
      <w:color w:val="000000"/>
    </w:rPr>
  </w:style>
  <w:style w:type="character" w:customStyle="1" w:styleId="WW8Num59z3">
    <w:name w:val="WW8Num59z3"/>
    <w:rsid w:val="00820051"/>
  </w:style>
  <w:style w:type="character" w:customStyle="1" w:styleId="WW8Num59z4">
    <w:name w:val="WW8Num59z4"/>
    <w:rsid w:val="00820051"/>
  </w:style>
  <w:style w:type="character" w:customStyle="1" w:styleId="WW8Num59z5">
    <w:name w:val="WW8Num59z5"/>
    <w:rsid w:val="00820051"/>
  </w:style>
  <w:style w:type="character" w:customStyle="1" w:styleId="WW8Num59z6">
    <w:name w:val="WW8Num59z6"/>
    <w:rsid w:val="00820051"/>
  </w:style>
  <w:style w:type="character" w:customStyle="1" w:styleId="WW8Num59z7">
    <w:name w:val="WW8Num59z7"/>
    <w:rsid w:val="00820051"/>
  </w:style>
  <w:style w:type="character" w:customStyle="1" w:styleId="WW8Num59z8">
    <w:name w:val="WW8Num59z8"/>
    <w:rsid w:val="00820051"/>
  </w:style>
  <w:style w:type="character" w:customStyle="1" w:styleId="WW8Num60z0">
    <w:name w:val="WW8Num60z0"/>
    <w:rsid w:val="00820051"/>
    <w:rPr>
      <w:rFonts w:ascii="Times New Roman" w:hAnsi="Times New Roman" w:cs="Times New Roman"/>
      <w:color w:val="00000A"/>
    </w:rPr>
  </w:style>
  <w:style w:type="character" w:customStyle="1" w:styleId="WW8Num60z1">
    <w:name w:val="WW8Num60z1"/>
    <w:rsid w:val="00820051"/>
    <w:rPr>
      <w:rFonts w:ascii="Courier New" w:hAnsi="Courier New" w:cs="Courier New"/>
    </w:rPr>
  </w:style>
  <w:style w:type="character" w:customStyle="1" w:styleId="WW8Num61z0">
    <w:name w:val="WW8Num61z0"/>
    <w:rsid w:val="00820051"/>
    <w:rPr>
      <w:rFonts w:cs="Times New Roman"/>
    </w:rPr>
  </w:style>
  <w:style w:type="character" w:customStyle="1" w:styleId="WW8Num61z1">
    <w:name w:val="WW8Num61z1"/>
    <w:rsid w:val="00820051"/>
    <w:rPr>
      <w:rFonts w:cs="Times New Roman"/>
      <w:b/>
      <w:sz w:val="24"/>
      <w:szCs w:val="24"/>
    </w:rPr>
  </w:style>
  <w:style w:type="character" w:customStyle="1" w:styleId="WW8Num62z0">
    <w:name w:val="WW8Num62z0"/>
    <w:rsid w:val="00820051"/>
    <w:rPr>
      <w:rFonts w:eastAsia="Times New Roman" w:cs="Arial"/>
      <w:b w:val="0"/>
      <w:bCs/>
      <w:i/>
      <w:iCs/>
      <w:color w:val="000000"/>
    </w:rPr>
  </w:style>
  <w:style w:type="character" w:customStyle="1" w:styleId="WW8Num62z1">
    <w:name w:val="WW8Num62z1"/>
    <w:rsid w:val="00820051"/>
  </w:style>
  <w:style w:type="character" w:customStyle="1" w:styleId="WW8Num62z2">
    <w:name w:val="WW8Num62z2"/>
    <w:rsid w:val="00820051"/>
  </w:style>
  <w:style w:type="character" w:customStyle="1" w:styleId="WW8Num62z3">
    <w:name w:val="WW8Num62z3"/>
    <w:rsid w:val="00820051"/>
  </w:style>
  <w:style w:type="character" w:customStyle="1" w:styleId="WW8Num62z4">
    <w:name w:val="WW8Num62z4"/>
    <w:rsid w:val="00820051"/>
  </w:style>
  <w:style w:type="character" w:customStyle="1" w:styleId="WW8Num62z5">
    <w:name w:val="WW8Num62z5"/>
    <w:rsid w:val="00820051"/>
  </w:style>
  <w:style w:type="character" w:customStyle="1" w:styleId="WW8Num62z6">
    <w:name w:val="WW8Num62z6"/>
    <w:rsid w:val="00820051"/>
  </w:style>
  <w:style w:type="character" w:customStyle="1" w:styleId="WW8Num62z7">
    <w:name w:val="WW8Num62z7"/>
    <w:rsid w:val="00820051"/>
  </w:style>
  <w:style w:type="character" w:customStyle="1" w:styleId="WW8Num62z8">
    <w:name w:val="WW8Num62z8"/>
    <w:rsid w:val="00820051"/>
  </w:style>
  <w:style w:type="character" w:customStyle="1" w:styleId="WW8Num63z0">
    <w:name w:val="WW8Num63z0"/>
    <w:rsid w:val="00820051"/>
    <w:rPr>
      <w:rFonts w:eastAsia="Times New Roman" w:cs="Arial"/>
      <w:b w:val="0"/>
      <w:bCs w:val="0"/>
    </w:rPr>
  </w:style>
  <w:style w:type="character" w:customStyle="1" w:styleId="WW8Num63z1">
    <w:name w:val="WW8Num63z1"/>
    <w:rsid w:val="00820051"/>
  </w:style>
  <w:style w:type="character" w:customStyle="1" w:styleId="WW8Num63z2">
    <w:name w:val="WW8Num63z2"/>
    <w:rsid w:val="00820051"/>
  </w:style>
  <w:style w:type="character" w:customStyle="1" w:styleId="WW8Num63z3">
    <w:name w:val="WW8Num63z3"/>
    <w:rsid w:val="00820051"/>
  </w:style>
  <w:style w:type="character" w:customStyle="1" w:styleId="WW8Num63z4">
    <w:name w:val="WW8Num63z4"/>
    <w:rsid w:val="00820051"/>
  </w:style>
  <w:style w:type="character" w:customStyle="1" w:styleId="WW8Num63z5">
    <w:name w:val="WW8Num63z5"/>
    <w:rsid w:val="00820051"/>
  </w:style>
  <w:style w:type="character" w:customStyle="1" w:styleId="WW8Num63z6">
    <w:name w:val="WW8Num63z6"/>
    <w:rsid w:val="00820051"/>
  </w:style>
  <w:style w:type="character" w:customStyle="1" w:styleId="WW8Num63z7">
    <w:name w:val="WW8Num63z7"/>
    <w:rsid w:val="00820051"/>
  </w:style>
  <w:style w:type="character" w:customStyle="1" w:styleId="WW8Num63z8">
    <w:name w:val="WW8Num63z8"/>
    <w:rsid w:val="00820051"/>
  </w:style>
  <w:style w:type="character" w:customStyle="1" w:styleId="WW8Num64z0">
    <w:name w:val="WW8Num64z0"/>
    <w:rsid w:val="00820051"/>
    <w:rPr>
      <w:rFonts w:eastAsia="SimSun" w:cs="Helvetica"/>
      <w:bCs/>
      <w:color w:val="000000"/>
    </w:rPr>
  </w:style>
  <w:style w:type="character" w:customStyle="1" w:styleId="WW8Num64z1">
    <w:name w:val="WW8Num64z1"/>
    <w:rsid w:val="00820051"/>
    <w:rPr>
      <w:rFonts w:ascii="Courier New" w:hAnsi="Courier New" w:cs="Courier New"/>
    </w:rPr>
  </w:style>
  <w:style w:type="character" w:customStyle="1" w:styleId="WW8Num64z2">
    <w:name w:val="WW8Num64z2"/>
    <w:rsid w:val="00820051"/>
  </w:style>
  <w:style w:type="character" w:customStyle="1" w:styleId="WW8Num64z3">
    <w:name w:val="WW8Num64z3"/>
    <w:rsid w:val="00820051"/>
    <w:rPr>
      <w:rFonts w:ascii="Symbol" w:hAnsi="Symbol" w:cs="Symbol"/>
    </w:rPr>
  </w:style>
  <w:style w:type="character" w:customStyle="1" w:styleId="WW8Num64z4">
    <w:name w:val="WW8Num64z4"/>
    <w:rsid w:val="00820051"/>
  </w:style>
  <w:style w:type="character" w:customStyle="1" w:styleId="WW8Num64z5">
    <w:name w:val="WW8Num64z5"/>
    <w:rsid w:val="00820051"/>
    <w:rPr>
      <w:rFonts w:ascii="Wingdings" w:hAnsi="Wingdings" w:cs="Wingdings"/>
    </w:rPr>
  </w:style>
  <w:style w:type="character" w:customStyle="1" w:styleId="WW8Num64z6">
    <w:name w:val="WW8Num64z6"/>
    <w:rsid w:val="00820051"/>
  </w:style>
  <w:style w:type="character" w:customStyle="1" w:styleId="WW8Num64z7">
    <w:name w:val="WW8Num64z7"/>
    <w:rsid w:val="00820051"/>
  </w:style>
  <w:style w:type="character" w:customStyle="1" w:styleId="WW8Num64z8">
    <w:name w:val="WW8Num64z8"/>
    <w:rsid w:val="00820051"/>
  </w:style>
  <w:style w:type="character" w:customStyle="1" w:styleId="WW8Num65z0">
    <w:name w:val="WW8Num65z0"/>
    <w:rsid w:val="00820051"/>
  </w:style>
  <w:style w:type="character" w:customStyle="1" w:styleId="WW8Num65z1">
    <w:name w:val="WW8Num65z1"/>
    <w:rsid w:val="00820051"/>
    <w:rPr>
      <w:rFonts w:ascii="Cambria" w:hAnsi="Cambria" w:cs="Cambria"/>
      <w:sz w:val="24"/>
      <w:szCs w:val="24"/>
    </w:rPr>
  </w:style>
  <w:style w:type="character" w:customStyle="1" w:styleId="WW8Num65z2">
    <w:name w:val="WW8Num65z2"/>
    <w:rsid w:val="00820051"/>
  </w:style>
  <w:style w:type="character" w:customStyle="1" w:styleId="WW8Num65z3">
    <w:name w:val="WW8Num65z3"/>
    <w:rsid w:val="00820051"/>
  </w:style>
  <w:style w:type="character" w:customStyle="1" w:styleId="WW8Num65z4">
    <w:name w:val="WW8Num65z4"/>
    <w:rsid w:val="00820051"/>
  </w:style>
  <w:style w:type="character" w:customStyle="1" w:styleId="WW8Num65z5">
    <w:name w:val="WW8Num65z5"/>
    <w:rsid w:val="00820051"/>
  </w:style>
  <w:style w:type="character" w:customStyle="1" w:styleId="WW8Num65z6">
    <w:name w:val="WW8Num65z6"/>
    <w:rsid w:val="00820051"/>
  </w:style>
  <w:style w:type="character" w:customStyle="1" w:styleId="WW8Num65z7">
    <w:name w:val="WW8Num65z7"/>
    <w:rsid w:val="00820051"/>
  </w:style>
  <w:style w:type="character" w:customStyle="1" w:styleId="WW8Num65z8">
    <w:name w:val="WW8Num65z8"/>
    <w:rsid w:val="00820051"/>
  </w:style>
  <w:style w:type="character" w:customStyle="1" w:styleId="WW8Num66z0">
    <w:name w:val="WW8Num66z0"/>
    <w:rsid w:val="00820051"/>
    <w:rPr>
      <w:rFonts w:ascii="Cambria" w:hAnsi="Cambria" w:cs="Cambria"/>
      <w:b/>
      <w:bCs/>
      <w:color w:val="000000"/>
      <w:sz w:val="24"/>
      <w:szCs w:val="24"/>
    </w:rPr>
  </w:style>
  <w:style w:type="character" w:customStyle="1" w:styleId="WW8Num66z1">
    <w:name w:val="WW8Num66z1"/>
    <w:rsid w:val="00820051"/>
  </w:style>
  <w:style w:type="character" w:customStyle="1" w:styleId="WW8Num66z2">
    <w:name w:val="WW8Num66z2"/>
    <w:rsid w:val="00820051"/>
  </w:style>
  <w:style w:type="character" w:customStyle="1" w:styleId="WW8Num66z3">
    <w:name w:val="WW8Num66z3"/>
    <w:rsid w:val="00820051"/>
  </w:style>
  <w:style w:type="character" w:customStyle="1" w:styleId="WW8Num66z4">
    <w:name w:val="WW8Num66z4"/>
    <w:rsid w:val="00820051"/>
  </w:style>
  <w:style w:type="character" w:customStyle="1" w:styleId="WW8Num66z5">
    <w:name w:val="WW8Num66z5"/>
    <w:rsid w:val="00820051"/>
  </w:style>
  <w:style w:type="character" w:customStyle="1" w:styleId="WW8Num66z6">
    <w:name w:val="WW8Num66z6"/>
    <w:rsid w:val="00820051"/>
  </w:style>
  <w:style w:type="character" w:customStyle="1" w:styleId="WW8Num66z7">
    <w:name w:val="WW8Num66z7"/>
    <w:rsid w:val="00820051"/>
  </w:style>
  <w:style w:type="character" w:customStyle="1" w:styleId="WW8Num66z8">
    <w:name w:val="WW8Num66z8"/>
    <w:rsid w:val="00820051"/>
  </w:style>
  <w:style w:type="character" w:customStyle="1" w:styleId="WW8Num67z0">
    <w:name w:val="WW8Num67z0"/>
    <w:rsid w:val="00820051"/>
    <w:rPr>
      <w:rFonts w:ascii="Symbol" w:hAnsi="Symbol" w:cs="OpenSymbol"/>
    </w:rPr>
  </w:style>
  <w:style w:type="character" w:customStyle="1" w:styleId="WW8Num67z1">
    <w:name w:val="WW8Num67z1"/>
    <w:rsid w:val="00820051"/>
    <w:rPr>
      <w:rFonts w:ascii="OpenSymbol" w:hAnsi="OpenSymbol" w:cs="OpenSymbol"/>
    </w:rPr>
  </w:style>
  <w:style w:type="character" w:customStyle="1" w:styleId="WW8Num67z2">
    <w:name w:val="WW8Num67z2"/>
    <w:rsid w:val="00820051"/>
  </w:style>
  <w:style w:type="character" w:customStyle="1" w:styleId="WW8Num67z3">
    <w:name w:val="WW8Num67z3"/>
    <w:rsid w:val="00820051"/>
  </w:style>
  <w:style w:type="character" w:customStyle="1" w:styleId="WW8Num67z4">
    <w:name w:val="WW8Num67z4"/>
    <w:rsid w:val="00820051"/>
  </w:style>
  <w:style w:type="character" w:customStyle="1" w:styleId="WW8Num67z5">
    <w:name w:val="WW8Num67z5"/>
    <w:rsid w:val="00820051"/>
  </w:style>
  <w:style w:type="character" w:customStyle="1" w:styleId="WW8Num67z6">
    <w:name w:val="WW8Num67z6"/>
    <w:rsid w:val="00820051"/>
  </w:style>
  <w:style w:type="character" w:customStyle="1" w:styleId="WW8Num67z7">
    <w:name w:val="WW8Num67z7"/>
    <w:rsid w:val="00820051"/>
  </w:style>
  <w:style w:type="character" w:customStyle="1" w:styleId="WW8Num67z8">
    <w:name w:val="WW8Num67z8"/>
    <w:rsid w:val="00820051"/>
  </w:style>
  <w:style w:type="character" w:customStyle="1" w:styleId="WW8Num68z0">
    <w:name w:val="WW8Num68z0"/>
    <w:rsid w:val="00820051"/>
    <w:rPr>
      <w:rFonts w:ascii="Symbol" w:hAnsi="Symbol" w:cs="OpenSymbol"/>
    </w:rPr>
  </w:style>
  <w:style w:type="character" w:customStyle="1" w:styleId="WW8Num68z1">
    <w:name w:val="WW8Num68z1"/>
    <w:rsid w:val="00820051"/>
    <w:rPr>
      <w:rFonts w:ascii="OpenSymbol" w:hAnsi="OpenSymbol" w:cs="OpenSymbol"/>
    </w:rPr>
  </w:style>
  <w:style w:type="character" w:customStyle="1" w:styleId="WW8Num68z3">
    <w:name w:val="WW8Num68z3"/>
    <w:rsid w:val="00820051"/>
    <w:rPr>
      <w:rFonts w:ascii="Symbol" w:hAnsi="Symbol" w:cs="OpenSymbol"/>
    </w:rPr>
  </w:style>
  <w:style w:type="character" w:customStyle="1" w:styleId="WW8Num69z0">
    <w:name w:val="WW8Num69z0"/>
    <w:rsid w:val="00820051"/>
    <w:rPr>
      <w:rFonts w:ascii="Symbol" w:hAnsi="Symbol" w:cs="OpenSymbol"/>
      <w:lang w:val="en-US"/>
    </w:rPr>
  </w:style>
  <w:style w:type="character" w:customStyle="1" w:styleId="WW8Num69z1">
    <w:name w:val="WW8Num69z1"/>
    <w:rsid w:val="00820051"/>
    <w:rPr>
      <w:rFonts w:ascii="OpenSymbol" w:hAnsi="OpenSymbol" w:cs="OpenSymbol"/>
    </w:rPr>
  </w:style>
  <w:style w:type="character" w:customStyle="1" w:styleId="WW8Num70z0">
    <w:name w:val="WW8Num70z0"/>
    <w:rsid w:val="00820051"/>
  </w:style>
  <w:style w:type="character" w:customStyle="1" w:styleId="WW8Num70z1">
    <w:name w:val="WW8Num70z1"/>
    <w:rsid w:val="00820051"/>
  </w:style>
  <w:style w:type="character" w:customStyle="1" w:styleId="WW8Num70z2">
    <w:name w:val="WW8Num70z2"/>
    <w:rsid w:val="00820051"/>
  </w:style>
  <w:style w:type="character" w:customStyle="1" w:styleId="WW8Num70z3">
    <w:name w:val="WW8Num70z3"/>
    <w:rsid w:val="00820051"/>
  </w:style>
  <w:style w:type="character" w:customStyle="1" w:styleId="WW8Num70z4">
    <w:name w:val="WW8Num70z4"/>
    <w:rsid w:val="00820051"/>
  </w:style>
  <w:style w:type="character" w:customStyle="1" w:styleId="WW8Num70z5">
    <w:name w:val="WW8Num70z5"/>
    <w:rsid w:val="00820051"/>
  </w:style>
  <w:style w:type="character" w:customStyle="1" w:styleId="WW8Num70z6">
    <w:name w:val="WW8Num70z6"/>
    <w:rsid w:val="00820051"/>
  </w:style>
  <w:style w:type="character" w:customStyle="1" w:styleId="WW8Num70z7">
    <w:name w:val="WW8Num70z7"/>
    <w:rsid w:val="00820051"/>
  </w:style>
  <w:style w:type="character" w:customStyle="1" w:styleId="WW8Num70z8">
    <w:name w:val="WW8Num70z8"/>
    <w:rsid w:val="00820051"/>
  </w:style>
  <w:style w:type="character" w:customStyle="1" w:styleId="WW8Num3z3">
    <w:name w:val="WW8Num3z3"/>
    <w:rsid w:val="00820051"/>
    <w:rPr>
      <w:rFonts w:cs="Times New Roman"/>
      <w:b w:val="0"/>
    </w:rPr>
  </w:style>
  <w:style w:type="character" w:customStyle="1" w:styleId="WW8Num41z2">
    <w:name w:val="WW8Num41z2"/>
    <w:rsid w:val="00820051"/>
    <w:rPr>
      <w:rFonts w:cs="Cambria"/>
    </w:rPr>
  </w:style>
  <w:style w:type="character" w:customStyle="1" w:styleId="WW8Num2z1">
    <w:name w:val="WW8Num2z1"/>
    <w:rsid w:val="00820051"/>
    <w:rPr>
      <w:rFonts w:cs="Arial"/>
      <w:b/>
      <w:i w:val="0"/>
      <w:color w:val="00000A"/>
      <w:sz w:val="24"/>
      <w:szCs w:val="24"/>
    </w:rPr>
  </w:style>
  <w:style w:type="character" w:customStyle="1" w:styleId="WW8Num25z4">
    <w:name w:val="WW8Num25z4"/>
    <w:rsid w:val="00820051"/>
  </w:style>
  <w:style w:type="character" w:customStyle="1" w:styleId="WW8Num25z6">
    <w:name w:val="WW8Num25z6"/>
    <w:rsid w:val="00820051"/>
  </w:style>
  <w:style w:type="character" w:customStyle="1" w:styleId="WW8Num25z7">
    <w:name w:val="WW8Num25z7"/>
    <w:rsid w:val="00820051"/>
  </w:style>
  <w:style w:type="character" w:customStyle="1" w:styleId="WW8Num25z8">
    <w:name w:val="WW8Num25z8"/>
    <w:rsid w:val="00820051"/>
  </w:style>
  <w:style w:type="character" w:customStyle="1" w:styleId="WW8Num26z2">
    <w:name w:val="WW8Num26z2"/>
    <w:rsid w:val="00820051"/>
    <w:rPr>
      <w:rFonts w:ascii="Wingdings" w:hAnsi="Wingdings" w:cs="Wingdings"/>
    </w:rPr>
  </w:style>
  <w:style w:type="character" w:customStyle="1" w:styleId="WW8Num29z2">
    <w:name w:val="WW8Num29z2"/>
    <w:rsid w:val="00820051"/>
  </w:style>
  <w:style w:type="character" w:customStyle="1" w:styleId="WW8Num29z3">
    <w:name w:val="WW8Num29z3"/>
    <w:rsid w:val="00820051"/>
    <w:rPr>
      <w:rFonts w:ascii="Symbol" w:hAnsi="Symbol" w:cs="Symbol"/>
    </w:rPr>
  </w:style>
  <w:style w:type="character" w:customStyle="1" w:styleId="WW8Num29z5">
    <w:name w:val="WW8Num29z5"/>
    <w:rsid w:val="00820051"/>
    <w:rPr>
      <w:rFonts w:ascii="Wingdings" w:hAnsi="Wingdings" w:cs="Wingdings"/>
    </w:rPr>
  </w:style>
  <w:style w:type="character" w:customStyle="1" w:styleId="WW8Num38z3">
    <w:name w:val="WW8Num38z3"/>
    <w:rsid w:val="00820051"/>
  </w:style>
  <w:style w:type="character" w:customStyle="1" w:styleId="WW8Num38z4">
    <w:name w:val="WW8Num38z4"/>
    <w:rsid w:val="00820051"/>
  </w:style>
  <w:style w:type="character" w:customStyle="1" w:styleId="WW8Num38z5">
    <w:name w:val="WW8Num38z5"/>
    <w:rsid w:val="00820051"/>
  </w:style>
  <w:style w:type="character" w:customStyle="1" w:styleId="WW8Num38z6">
    <w:name w:val="WW8Num38z6"/>
    <w:rsid w:val="00820051"/>
  </w:style>
  <w:style w:type="character" w:customStyle="1" w:styleId="WW8Num38z7">
    <w:name w:val="WW8Num38z7"/>
    <w:rsid w:val="00820051"/>
  </w:style>
  <w:style w:type="character" w:customStyle="1" w:styleId="WW8Num38z8">
    <w:name w:val="WW8Num38z8"/>
    <w:rsid w:val="00820051"/>
  </w:style>
  <w:style w:type="character" w:customStyle="1" w:styleId="WW8Num50z2">
    <w:name w:val="WW8Num50z2"/>
    <w:rsid w:val="00820051"/>
  </w:style>
  <w:style w:type="character" w:customStyle="1" w:styleId="WW8Num50z3">
    <w:name w:val="WW8Num50z3"/>
    <w:rsid w:val="00820051"/>
  </w:style>
  <w:style w:type="character" w:customStyle="1" w:styleId="WW8Num50z4">
    <w:name w:val="WW8Num50z4"/>
    <w:rsid w:val="00820051"/>
  </w:style>
  <w:style w:type="character" w:customStyle="1" w:styleId="WW8Num50z5">
    <w:name w:val="WW8Num50z5"/>
    <w:rsid w:val="00820051"/>
  </w:style>
  <w:style w:type="character" w:customStyle="1" w:styleId="WW8Num50z6">
    <w:name w:val="WW8Num50z6"/>
    <w:rsid w:val="00820051"/>
  </w:style>
  <w:style w:type="character" w:customStyle="1" w:styleId="WW8Num50z7">
    <w:name w:val="WW8Num50z7"/>
    <w:rsid w:val="00820051"/>
  </w:style>
  <w:style w:type="character" w:customStyle="1" w:styleId="WW8Num50z8">
    <w:name w:val="WW8Num50z8"/>
    <w:rsid w:val="00820051"/>
  </w:style>
  <w:style w:type="character" w:customStyle="1" w:styleId="WW8Num51z2">
    <w:name w:val="WW8Num51z2"/>
    <w:rsid w:val="00820051"/>
  </w:style>
  <w:style w:type="character" w:customStyle="1" w:styleId="WW8Num51z3">
    <w:name w:val="WW8Num51z3"/>
    <w:rsid w:val="00820051"/>
  </w:style>
  <w:style w:type="character" w:customStyle="1" w:styleId="WW8Num51z4">
    <w:name w:val="WW8Num51z4"/>
    <w:rsid w:val="00820051"/>
  </w:style>
  <w:style w:type="character" w:customStyle="1" w:styleId="WW8Num51z5">
    <w:name w:val="WW8Num51z5"/>
    <w:rsid w:val="00820051"/>
  </w:style>
  <w:style w:type="character" w:customStyle="1" w:styleId="WW8Num51z6">
    <w:name w:val="WW8Num51z6"/>
    <w:rsid w:val="00820051"/>
  </w:style>
  <w:style w:type="character" w:customStyle="1" w:styleId="WW8Num51z7">
    <w:name w:val="WW8Num51z7"/>
    <w:rsid w:val="00820051"/>
  </w:style>
  <w:style w:type="character" w:customStyle="1" w:styleId="WW8Num51z8">
    <w:name w:val="WW8Num51z8"/>
    <w:rsid w:val="00820051"/>
  </w:style>
  <w:style w:type="character" w:customStyle="1" w:styleId="WW8Num53z4">
    <w:name w:val="WW8Num53z4"/>
    <w:rsid w:val="00820051"/>
  </w:style>
  <w:style w:type="character" w:customStyle="1" w:styleId="WW8Num53z5">
    <w:name w:val="WW8Num53z5"/>
    <w:rsid w:val="00820051"/>
  </w:style>
  <w:style w:type="character" w:customStyle="1" w:styleId="WW8Num53z6">
    <w:name w:val="WW8Num53z6"/>
    <w:rsid w:val="00820051"/>
  </w:style>
  <w:style w:type="character" w:customStyle="1" w:styleId="WW8Num53z7">
    <w:name w:val="WW8Num53z7"/>
    <w:rsid w:val="00820051"/>
  </w:style>
  <w:style w:type="character" w:customStyle="1" w:styleId="WW8Num53z8">
    <w:name w:val="WW8Num53z8"/>
    <w:rsid w:val="00820051"/>
  </w:style>
  <w:style w:type="character" w:customStyle="1" w:styleId="WW8Num54z3">
    <w:name w:val="WW8Num54z3"/>
    <w:rsid w:val="00820051"/>
  </w:style>
  <w:style w:type="character" w:customStyle="1" w:styleId="WW8Num54z4">
    <w:name w:val="WW8Num54z4"/>
    <w:rsid w:val="00820051"/>
  </w:style>
  <w:style w:type="character" w:customStyle="1" w:styleId="WW8Num54z5">
    <w:name w:val="WW8Num54z5"/>
    <w:rsid w:val="00820051"/>
  </w:style>
  <w:style w:type="character" w:customStyle="1" w:styleId="WW8Num54z6">
    <w:name w:val="WW8Num54z6"/>
    <w:rsid w:val="00820051"/>
  </w:style>
  <w:style w:type="character" w:customStyle="1" w:styleId="WW8Num54z7">
    <w:name w:val="WW8Num54z7"/>
    <w:rsid w:val="00820051"/>
  </w:style>
  <w:style w:type="character" w:customStyle="1" w:styleId="WW8Num54z8">
    <w:name w:val="WW8Num54z8"/>
    <w:rsid w:val="00820051"/>
  </w:style>
  <w:style w:type="character" w:customStyle="1" w:styleId="WW8Num60z2">
    <w:name w:val="WW8Num60z2"/>
    <w:rsid w:val="00820051"/>
    <w:rPr>
      <w:rFonts w:ascii="Wingdings" w:hAnsi="Wingdings" w:cs="Wingdings"/>
    </w:rPr>
  </w:style>
  <w:style w:type="character" w:customStyle="1" w:styleId="WW8Num60z3">
    <w:name w:val="WW8Num60z3"/>
    <w:rsid w:val="00820051"/>
    <w:rPr>
      <w:rFonts w:ascii="Symbol" w:hAnsi="Symbol" w:cs="Symbol"/>
    </w:rPr>
  </w:style>
  <w:style w:type="character" w:customStyle="1" w:styleId="WW8Num61z2">
    <w:name w:val="WW8Num61z2"/>
    <w:rsid w:val="00820051"/>
    <w:rPr>
      <w:rFonts w:cs="Times New Roman"/>
      <w:b w:val="0"/>
    </w:rPr>
  </w:style>
  <w:style w:type="character" w:customStyle="1" w:styleId="Domylnaczcionkaakapitu1">
    <w:name w:val="Domyślna czcionka akapitu1"/>
    <w:rsid w:val="00820051"/>
  </w:style>
  <w:style w:type="character" w:customStyle="1" w:styleId="NagwekZnak">
    <w:name w:val="Nagłówek Znak"/>
    <w:aliases w:val="Nagłówek strony Znak"/>
    <w:uiPriority w:val="99"/>
    <w:qFormat/>
    <w:rsid w:val="00820051"/>
    <w:rPr>
      <w:rFonts w:ascii="Times New Roman" w:hAnsi="Times New Roman" w:cs="Times New Roman"/>
      <w:sz w:val="24"/>
    </w:rPr>
  </w:style>
  <w:style w:type="character" w:customStyle="1" w:styleId="StopkaZnak">
    <w:name w:val="Stopka Znak"/>
    <w:uiPriority w:val="99"/>
    <w:qFormat/>
    <w:rsid w:val="00820051"/>
    <w:rPr>
      <w:rFonts w:ascii="Times New Roman" w:hAnsi="Times New Roman" w:cs="Times New Roman"/>
      <w:sz w:val="24"/>
    </w:rPr>
  </w:style>
  <w:style w:type="character" w:customStyle="1" w:styleId="Kolorowalistaakcent1Znak">
    <w:name w:val="Kolorowa lista — akcent 1 Znak"/>
    <w:aliases w:val="L1 Znak,Numerowanie Znak,Akapit z listą5 Znak,T_SZ_List Paragraph Znak,normalny tekst Znak,Akapit z listą Znak,Akapit z listą BS Znak,Kolorowe cieniowanie — akcent 3 Znak,Kolorowa lista — akcent 11 Znak,CW_Lista Znak"/>
    <w:uiPriority w:val="99"/>
    <w:qFormat/>
    <w:rsid w:val="00820051"/>
    <w:rPr>
      <w:rFonts w:ascii="Calibri" w:eastAsia="SimSun" w:hAnsi="Calibri" w:cs="Calibri"/>
      <w:sz w:val="20"/>
    </w:rPr>
  </w:style>
  <w:style w:type="character" w:styleId="Hipercze">
    <w:name w:val="Hyperlink"/>
    <w:rsid w:val="00820051"/>
    <w:rPr>
      <w:rFonts w:cs="Times New Roman"/>
      <w:color w:val="0000FF"/>
      <w:u w:val="single"/>
    </w:rPr>
  </w:style>
  <w:style w:type="character" w:customStyle="1" w:styleId="FontStyle33">
    <w:name w:val="Font Style33"/>
    <w:rsid w:val="00820051"/>
    <w:rPr>
      <w:rFonts w:ascii="Times New Roman" w:hAnsi="Times New Roman" w:cs="Times New Roman"/>
      <w:sz w:val="22"/>
    </w:rPr>
  </w:style>
  <w:style w:type="character" w:customStyle="1" w:styleId="UyteHipercze1">
    <w:name w:val="UżyteHiperłącze1"/>
    <w:rsid w:val="00820051"/>
    <w:rPr>
      <w:rFonts w:cs="Times New Roman"/>
      <w:color w:val="954F72"/>
      <w:u w:val="single"/>
    </w:rPr>
  </w:style>
  <w:style w:type="character" w:customStyle="1" w:styleId="TekstpodstawowyZnak">
    <w:name w:val="Tekst podstawowy Znak"/>
    <w:rsid w:val="00820051"/>
    <w:rPr>
      <w:rFonts w:ascii="Times New Roman" w:hAnsi="Times New Roman" w:cs="Times New Roman"/>
      <w:b/>
      <w:sz w:val="20"/>
    </w:rPr>
  </w:style>
  <w:style w:type="character" w:customStyle="1" w:styleId="Listanumerowana3Znak">
    <w:name w:val="Lista numerowana 3 Znak"/>
    <w:rsid w:val="00820051"/>
    <w:rPr>
      <w:rFonts w:ascii="Times" w:eastAsia="Times New Roman" w:hAnsi="Times" w:cs="Times"/>
    </w:rPr>
  </w:style>
  <w:style w:type="character" w:customStyle="1" w:styleId="TekstdymkaZnak">
    <w:name w:val="Tekst dymka Znak"/>
    <w:uiPriority w:val="99"/>
    <w:rsid w:val="00820051"/>
    <w:rPr>
      <w:rFonts w:ascii="Tahoma" w:hAnsi="Tahoma" w:cs="Times New Roman"/>
      <w:sz w:val="16"/>
    </w:rPr>
  </w:style>
  <w:style w:type="character" w:customStyle="1" w:styleId="Odwoaniedokomentarza1">
    <w:name w:val="Odwołanie do komentarza1"/>
    <w:rsid w:val="00820051"/>
    <w:rPr>
      <w:rFonts w:cs="Times New Roman"/>
      <w:sz w:val="16"/>
    </w:rPr>
  </w:style>
  <w:style w:type="character" w:customStyle="1" w:styleId="TekstkomentarzaZnak">
    <w:name w:val="Tekst komentarza Znak"/>
    <w:uiPriority w:val="99"/>
    <w:qFormat/>
    <w:rsid w:val="00820051"/>
    <w:rPr>
      <w:rFonts w:ascii="Times New Roman" w:hAnsi="Times New Roman" w:cs="Times New Roman"/>
      <w:sz w:val="20"/>
    </w:rPr>
  </w:style>
  <w:style w:type="character" w:customStyle="1" w:styleId="TematkomentarzaZnak">
    <w:name w:val="Temat komentarza Znak"/>
    <w:uiPriority w:val="99"/>
    <w:rsid w:val="00820051"/>
    <w:rPr>
      <w:rFonts w:ascii="Times New Roman" w:hAnsi="Times New Roman" w:cs="Times New Roman"/>
      <w:b/>
      <w:sz w:val="20"/>
    </w:rPr>
  </w:style>
  <w:style w:type="character" w:customStyle="1" w:styleId="alb">
    <w:name w:val="a_lb"/>
    <w:rsid w:val="00820051"/>
    <w:rPr>
      <w:rFonts w:cs="Times New Roman"/>
    </w:rPr>
  </w:style>
  <w:style w:type="character" w:customStyle="1" w:styleId="TekstprzypisudolnegoZnak">
    <w:name w:val="Tekst przypisu dolnego Znak"/>
    <w:uiPriority w:val="99"/>
    <w:qFormat/>
    <w:rsid w:val="00820051"/>
    <w:rPr>
      <w:rFonts w:ascii="Times New Roman" w:hAnsi="Times New Roman" w:cs="Times New Roman"/>
      <w:sz w:val="20"/>
    </w:rPr>
  </w:style>
  <w:style w:type="character" w:customStyle="1" w:styleId="Odwoanieprzypisudolnego1">
    <w:name w:val="Odwołanie przypisu dolnego1"/>
    <w:rsid w:val="00820051"/>
    <w:rPr>
      <w:rFonts w:cs="Times New Roman"/>
      <w:vertAlign w:val="superscript"/>
    </w:rPr>
  </w:style>
  <w:style w:type="character" w:customStyle="1" w:styleId="ZwykytekstZnak">
    <w:name w:val="Zwykły tekst Znak"/>
    <w:link w:val="Zwykytekst"/>
    <w:rsid w:val="00820051"/>
    <w:rPr>
      <w:rFonts w:ascii="Courier New" w:eastAsia="MS Mincho" w:hAnsi="Courier New" w:cs="Times New Roman"/>
      <w:sz w:val="20"/>
    </w:rPr>
  </w:style>
  <w:style w:type="character" w:customStyle="1" w:styleId="TytuZnak">
    <w:name w:val="Tytuł Znak"/>
    <w:rsid w:val="00820051"/>
    <w:rPr>
      <w:rFonts w:ascii="Calibri Light" w:hAnsi="Calibri Light" w:cs="Times New Roman"/>
      <w:spacing w:val="-10"/>
      <w:kern w:val="1"/>
      <w:sz w:val="56"/>
    </w:rPr>
  </w:style>
  <w:style w:type="character" w:customStyle="1" w:styleId="Teksttreci">
    <w:name w:val="Tekst treści_"/>
    <w:rsid w:val="00820051"/>
    <w:rPr>
      <w:sz w:val="19"/>
    </w:rPr>
  </w:style>
  <w:style w:type="character" w:customStyle="1" w:styleId="TeksttreciPogrubienie6">
    <w:name w:val="Tekst treści + Pogrubienie6"/>
    <w:rsid w:val="00820051"/>
    <w:rPr>
      <w:b/>
      <w:spacing w:val="0"/>
      <w:sz w:val="19"/>
    </w:rPr>
  </w:style>
  <w:style w:type="character" w:customStyle="1" w:styleId="Teksttreci0">
    <w:name w:val="Tekst treści"/>
    <w:rsid w:val="00820051"/>
    <w:rPr>
      <w:rFonts w:ascii="Arial Unicode MS" w:eastAsia="Arial Unicode MS" w:hAnsi="Arial Unicode MS" w:cs="Arial Unicode MS"/>
      <w:spacing w:val="0"/>
      <w:sz w:val="19"/>
    </w:rPr>
  </w:style>
  <w:style w:type="character" w:customStyle="1" w:styleId="h2">
    <w:name w:val="h2"/>
    <w:rsid w:val="00820051"/>
    <w:rPr>
      <w:rFonts w:cs="Times New Roman"/>
    </w:rPr>
  </w:style>
  <w:style w:type="character" w:customStyle="1" w:styleId="TekstprzypisukocowegoZnak">
    <w:name w:val="Tekst przypisu końcowego Znak"/>
    <w:uiPriority w:val="99"/>
    <w:rsid w:val="00820051"/>
    <w:rPr>
      <w:rFonts w:ascii="Times New Roman" w:hAnsi="Times New Roman" w:cs="Times New Roman"/>
      <w:sz w:val="20"/>
    </w:rPr>
  </w:style>
  <w:style w:type="character" w:customStyle="1" w:styleId="Odwoanieprzypisukocowego1">
    <w:name w:val="Odwołanie przypisu końcowego1"/>
    <w:rsid w:val="00820051"/>
    <w:rPr>
      <w:rFonts w:cs="Times New Roman"/>
      <w:vertAlign w:val="superscript"/>
    </w:rPr>
  </w:style>
  <w:style w:type="character" w:styleId="Pogrubienie">
    <w:name w:val="Strong"/>
    <w:uiPriority w:val="22"/>
    <w:qFormat/>
    <w:rsid w:val="00820051"/>
    <w:rPr>
      <w:rFonts w:cs="Times New Roman"/>
      <w:b/>
      <w:bCs/>
    </w:rPr>
  </w:style>
  <w:style w:type="character" w:customStyle="1" w:styleId="Tekstpodstawowy2Znak">
    <w:name w:val="Tekst podstawowy 2 Znak"/>
    <w:link w:val="Tekstpodstawowy2"/>
    <w:uiPriority w:val="99"/>
    <w:rsid w:val="00820051"/>
    <w:rPr>
      <w:rFonts w:ascii="Times New Roman" w:hAnsi="Times New Roman" w:cs="Times New Roman"/>
      <w:sz w:val="24"/>
      <w:szCs w:val="24"/>
    </w:rPr>
  </w:style>
  <w:style w:type="character" w:customStyle="1" w:styleId="m5968006951817061090size">
    <w:name w:val="m5968006951817061090size"/>
    <w:rsid w:val="00820051"/>
    <w:rPr>
      <w:rFonts w:cs="Times New Roman"/>
    </w:rPr>
  </w:style>
  <w:style w:type="character" w:customStyle="1" w:styleId="m5968006951817061090font">
    <w:name w:val="m5968006951817061090font"/>
    <w:rsid w:val="00820051"/>
    <w:rPr>
      <w:rFonts w:cs="Times New Roman"/>
    </w:rPr>
  </w:style>
  <w:style w:type="character" w:customStyle="1" w:styleId="PodtytuZnak">
    <w:name w:val="Podtytuł Znak"/>
    <w:rsid w:val="00820051"/>
    <w:rPr>
      <w:rFonts w:ascii="Cambria" w:eastAsia="Times New Roman" w:hAnsi="Cambria" w:cs="Times New Roman"/>
      <w:sz w:val="24"/>
      <w:szCs w:val="24"/>
    </w:rPr>
  </w:style>
  <w:style w:type="character" w:customStyle="1" w:styleId="BezodstpwZnak">
    <w:name w:val="Bez odstępów Znak"/>
    <w:rsid w:val="00820051"/>
    <w:rPr>
      <w:rFonts w:eastAsia="Times New Roman"/>
      <w:sz w:val="22"/>
      <w:szCs w:val="22"/>
    </w:rPr>
  </w:style>
  <w:style w:type="character" w:customStyle="1" w:styleId="apple-converted-space">
    <w:name w:val="apple-converted-space"/>
    <w:basedOn w:val="Domylnaczcionkaakapitu1"/>
    <w:rsid w:val="00820051"/>
  </w:style>
  <w:style w:type="character" w:customStyle="1" w:styleId="apple-tab-span">
    <w:name w:val="apple-tab-span"/>
    <w:basedOn w:val="Domylnaczcionkaakapitu1"/>
    <w:rsid w:val="00820051"/>
  </w:style>
  <w:style w:type="character" w:customStyle="1" w:styleId="s1">
    <w:name w:val="s1"/>
    <w:rsid w:val="00820051"/>
    <w:rPr>
      <w:u w:val="single"/>
    </w:rPr>
  </w:style>
  <w:style w:type="character" w:customStyle="1" w:styleId="Nierozpoznanawzmianka1">
    <w:name w:val="Nierozpoznana wzmianka1"/>
    <w:uiPriority w:val="50"/>
    <w:rsid w:val="00820051"/>
    <w:rPr>
      <w:color w:val="605E5C"/>
    </w:rPr>
  </w:style>
  <w:style w:type="character" w:customStyle="1" w:styleId="Nierozpoznanawzmianka2">
    <w:name w:val="Nierozpoznana wzmianka2"/>
    <w:rsid w:val="00820051"/>
    <w:rPr>
      <w:color w:val="605E5C"/>
    </w:rPr>
  </w:style>
  <w:style w:type="character" w:styleId="Uwydatnienie">
    <w:name w:val="Emphasis"/>
    <w:uiPriority w:val="20"/>
    <w:qFormat/>
    <w:rsid w:val="00820051"/>
    <w:rPr>
      <w:i/>
      <w:iCs/>
    </w:rPr>
  </w:style>
  <w:style w:type="character" w:customStyle="1" w:styleId="Nierozpoznanawzmianka3">
    <w:name w:val="Nierozpoznana wzmianka3"/>
    <w:rsid w:val="00820051"/>
    <w:rPr>
      <w:color w:val="605E5C"/>
    </w:rPr>
  </w:style>
  <w:style w:type="character" w:customStyle="1" w:styleId="ListParagraphChar">
    <w:name w:val="List Paragraph Char"/>
    <w:rsid w:val="00820051"/>
  </w:style>
  <w:style w:type="character" w:customStyle="1" w:styleId="Domylnaczcionkaakapitu10">
    <w:name w:val="Domyślna czcionka akapitu1"/>
    <w:rsid w:val="00820051"/>
  </w:style>
  <w:style w:type="character" w:customStyle="1" w:styleId="Domylnaczcionkaakapitu2">
    <w:name w:val="Domyślna czcionka akapitu2"/>
    <w:rsid w:val="00820051"/>
  </w:style>
  <w:style w:type="character" w:customStyle="1" w:styleId="fn-ref">
    <w:name w:val="fn-ref"/>
    <w:basedOn w:val="Domylnaczcionkaakapitu1"/>
    <w:rsid w:val="00820051"/>
  </w:style>
  <w:style w:type="character" w:customStyle="1" w:styleId="alb-s">
    <w:name w:val="a_lb-s"/>
    <w:basedOn w:val="Domylnaczcionkaakapitu1"/>
    <w:rsid w:val="00820051"/>
  </w:style>
  <w:style w:type="character" w:customStyle="1" w:styleId="Nierozpoznanawzmianka4">
    <w:name w:val="Nierozpoznana wzmianka4"/>
    <w:rsid w:val="00820051"/>
    <w:rPr>
      <w:color w:val="605E5C"/>
    </w:rPr>
  </w:style>
  <w:style w:type="character" w:customStyle="1" w:styleId="Znakiprzypiswdolnych">
    <w:name w:val="Znaki przypisów dolnych"/>
    <w:qFormat/>
    <w:rsid w:val="00820051"/>
    <w:rPr>
      <w:vertAlign w:val="superscript"/>
    </w:rPr>
  </w:style>
  <w:style w:type="character" w:customStyle="1" w:styleId="WW-Znakiprzypiswdolnych">
    <w:name w:val="WW-Znaki przypisów dolnych"/>
    <w:rsid w:val="00820051"/>
    <w:rPr>
      <w:vertAlign w:val="superscript"/>
    </w:rPr>
  </w:style>
  <w:style w:type="character" w:customStyle="1" w:styleId="HTML-wstpniesformatowanyZnak">
    <w:name w:val="HTML - wstępnie sformatowany Znak"/>
    <w:link w:val="HTML-wstpniesformatowany"/>
    <w:uiPriority w:val="99"/>
    <w:rsid w:val="00820051"/>
    <w:rPr>
      <w:rFonts w:ascii="Courier New" w:eastAsia="Times New Roman" w:hAnsi="Courier New" w:cs="Courier New"/>
    </w:rPr>
  </w:style>
  <w:style w:type="character" w:customStyle="1" w:styleId="Nierozpoznanawzmianka5">
    <w:name w:val="Nierozpoznana wzmianka5"/>
    <w:rsid w:val="00820051"/>
    <w:rPr>
      <w:color w:val="605E5C"/>
    </w:rPr>
  </w:style>
  <w:style w:type="character" w:customStyle="1" w:styleId="Nierozpoznanawzmianka6">
    <w:name w:val="Nierozpoznana wzmianka6"/>
    <w:rsid w:val="00820051"/>
    <w:rPr>
      <w:color w:val="605E5C"/>
    </w:rPr>
  </w:style>
  <w:style w:type="character" w:customStyle="1" w:styleId="ListLabel1">
    <w:name w:val="ListLabel 1"/>
    <w:rsid w:val="00820051"/>
    <w:rPr>
      <w:rFonts w:cs="Times New Roman"/>
      <w:b/>
    </w:rPr>
  </w:style>
  <w:style w:type="character" w:customStyle="1" w:styleId="ListLabel2">
    <w:name w:val="ListLabel 2"/>
    <w:rsid w:val="00820051"/>
    <w:rPr>
      <w:rFonts w:cs="Arial"/>
      <w:b/>
      <w:i w:val="0"/>
      <w:color w:val="00000A"/>
      <w:sz w:val="24"/>
      <w:szCs w:val="24"/>
    </w:rPr>
  </w:style>
  <w:style w:type="character" w:customStyle="1" w:styleId="ListLabel3">
    <w:name w:val="ListLabel 3"/>
    <w:rsid w:val="00820051"/>
    <w:rPr>
      <w:rFonts w:cs="Arial"/>
      <w:b w:val="0"/>
      <w:bCs/>
      <w:sz w:val="24"/>
      <w:szCs w:val="24"/>
    </w:rPr>
  </w:style>
  <w:style w:type="character" w:customStyle="1" w:styleId="ListLabel4">
    <w:name w:val="ListLabel 4"/>
    <w:rsid w:val="00820051"/>
    <w:rPr>
      <w:rFonts w:cs="Times New Roman"/>
      <w:b w:val="0"/>
    </w:rPr>
  </w:style>
  <w:style w:type="character" w:customStyle="1" w:styleId="ListLabel5">
    <w:name w:val="ListLabel 5"/>
    <w:rsid w:val="00820051"/>
    <w:rPr>
      <w:rFonts w:cs="Times New Roman"/>
      <w:b/>
      <w:color w:val="00000A"/>
    </w:rPr>
  </w:style>
  <w:style w:type="character" w:customStyle="1" w:styleId="ListLabel6">
    <w:name w:val="ListLabel 6"/>
    <w:rsid w:val="00820051"/>
    <w:rPr>
      <w:rFonts w:cs="Times New Roman"/>
    </w:rPr>
  </w:style>
  <w:style w:type="character" w:customStyle="1" w:styleId="ListLabel7">
    <w:name w:val="ListLabel 7"/>
    <w:rsid w:val="00820051"/>
    <w:rPr>
      <w:b w:val="0"/>
      <w:i w:val="0"/>
      <w:color w:val="000000"/>
    </w:rPr>
  </w:style>
  <w:style w:type="character" w:customStyle="1" w:styleId="ListLabel8">
    <w:name w:val="ListLabel 8"/>
    <w:rsid w:val="00820051"/>
    <w:rPr>
      <w:rFonts w:cs="Times New Roman"/>
      <w:b/>
      <w:bCs/>
      <w:caps w:val="0"/>
      <w:smallCaps w:val="0"/>
      <w:strike w:val="0"/>
      <w:dstrike w:val="0"/>
      <w:color w:val="000000"/>
      <w:spacing w:val="0"/>
      <w:w w:val="100"/>
      <w:kern w:val="1"/>
      <w:position w:val="0"/>
      <w:sz w:val="20"/>
      <w:vertAlign w:val="baseline"/>
    </w:rPr>
  </w:style>
  <w:style w:type="character" w:customStyle="1" w:styleId="ListLabel9">
    <w:name w:val="ListLabel 9"/>
    <w:rsid w:val="00820051"/>
    <w:rPr>
      <w:rFonts w:eastAsia="Times New Roman" w:cs="Trebuchet MS"/>
      <w:b w:val="0"/>
      <w:bCs w:val="0"/>
      <w:i w:val="0"/>
      <w:iCs w:val="0"/>
      <w:caps w:val="0"/>
      <w:smallCaps w:val="0"/>
      <w:strike w:val="0"/>
      <w:dstrike w:val="0"/>
      <w:color w:val="000000"/>
      <w:spacing w:val="0"/>
      <w:w w:val="100"/>
      <w:kern w:val="1"/>
      <w:position w:val="0"/>
      <w:sz w:val="20"/>
      <w:vertAlign w:val="baseline"/>
    </w:rPr>
  </w:style>
  <w:style w:type="character" w:customStyle="1" w:styleId="ListLabel10">
    <w:name w:val="ListLabel 10"/>
    <w:rsid w:val="00820051"/>
    <w:rPr>
      <w:rFonts w:cs="Times New Roman"/>
      <w:b/>
      <w:i w:val="0"/>
    </w:rPr>
  </w:style>
  <w:style w:type="character" w:customStyle="1" w:styleId="ListLabel11">
    <w:name w:val="ListLabel 11"/>
    <w:rsid w:val="00820051"/>
    <w:rPr>
      <w:rFonts w:cs="Times New Roman"/>
      <w:b/>
      <w:sz w:val="24"/>
      <w:szCs w:val="24"/>
    </w:rPr>
  </w:style>
  <w:style w:type="character" w:customStyle="1" w:styleId="ListLabel12">
    <w:name w:val="ListLabel 12"/>
    <w:rsid w:val="00820051"/>
    <w:rPr>
      <w:b/>
    </w:rPr>
  </w:style>
  <w:style w:type="character" w:customStyle="1" w:styleId="ListLabel13">
    <w:name w:val="ListLabel 13"/>
    <w:rsid w:val="00820051"/>
    <w:rPr>
      <w:b/>
      <w:sz w:val="24"/>
      <w:szCs w:val="24"/>
    </w:rPr>
  </w:style>
  <w:style w:type="character" w:customStyle="1" w:styleId="ListLabel14">
    <w:name w:val="ListLabel 14"/>
    <w:rsid w:val="00820051"/>
    <w:rPr>
      <w:rFonts w:cs="Times New Roman"/>
      <w:color w:val="00000A"/>
    </w:rPr>
  </w:style>
  <w:style w:type="character" w:customStyle="1" w:styleId="ListLabel15">
    <w:name w:val="ListLabel 15"/>
    <w:rsid w:val="00820051"/>
    <w:rPr>
      <w:rFonts w:cs="Courier New"/>
    </w:rPr>
  </w:style>
  <w:style w:type="character" w:customStyle="1" w:styleId="ListLabel16">
    <w:name w:val="ListLabel 16"/>
    <w:rsid w:val="00820051"/>
    <w:rPr>
      <w:b w:val="0"/>
      <w:i w:val="0"/>
      <w:color w:val="00000A"/>
    </w:rPr>
  </w:style>
  <w:style w:type="character" w:customStyle="1" w:styleId="ListLabel17">
    <w:name w:val="ListLabel 17"/>
    <w:rsid w:val="00820051"/>
    <w:rPr>
      <w:rFonts w:eastAsia="Times New Roman" w:cs="Arial"/>
    </w:rPr>
  </w:style>
  <w:style w:type="character" w:customStyle="1" w:styleId="ListLabel18">
    <w:name w:val="ListLabel 18"/>
    <w:rsid w:val="00820051"/>
    <w:rPr>
      <w:b/>
      <w:color w:val="000000"/>
    </w:rPr>
  </w:style>
  <w:style w:type="character" w:customStyle="1" w:styleId="ListLabel19">
    <w:name w:val="ListLabel 19"/>
    <w:rsid w:val="00820051"/>
    <w:rPr>
      <w:rFonts w:cs="Times New Roman"/>
      <w:b/>
      <w:i w:val="0"/>
      <w:sz w:val="24"/>
      <w:szCs w:val="24"/>
    </w:rPr>
  </w:style>
  <w:style w:type="character" w:customStyle="1" w:styleId="ListLabel20">
    <w:name w:val="ListLabel 20"/>
    <w:rsid w:val="00820051"/>
    <w:rPr>
      <w:b/>
      <w:i w:val="0"/>
    </w:rPr>
  </w:style>
  <w:style w:type="character" w:customStyle="1" w:styleId="ListLabel21">
    <w:name w:val="ListLabel 21"/>
    <w:rsid w:val="00820051"/>
    <w:rPr>
      <w:rFonts w:eastAsia="SimSun" w:cs="Helvetica"/>
    </w:rPr>
  </w:style>
  <w:style w:type="character" w:customStyle="1" w:styleId="ListLabel22">
    <w:name w:val="ListLabel 22"/>
    <w:rsid w:val="00820051"/>
    <w:rPr>
      <w:rFonts w:eastAsia="Cambria" w:cs="Cambria"/>
      <w:color w:val="00000A"/>
    </w:rPr>
  </w:style>
  <w:style w:type="character" w:customStyle="1" w:styleId="ListLabel23">
    <w:name w:val="ListLabel 23"/>
    <w:rsid w:val="00820051"/>
    <w:rPr>
      <w:rFonts w:eastAsia="Cambria" w:cs="Cambria"/>
      <w:b/>
      <w:color w:val="00000A"/>
    </w:rPr>
  </w:style>
  <w:style w:type="character" w:customStyle="1" w:styleId="ListLabel24">
    <w:name w:val="ListLabel 24"/>
    <w:rsid w:val="00820051"/>
    <w:rPr>
      <w:b w:val="0"/>
    </w:rPr>
  </w:style>
  <w:style w:type="character" w:customStyle="1" w:styleId="ListLabel25">
    <w:name w:val="ListLabel 25"/>
    <w:rsid w:val="00820051"/>
    <w:rPr>
      <w:b/>
      <w:bCs/>
    </w:rPr>
  </w:style>
  <w:style w:type="character" w:customStyle="1" w:styleId="ListLabel26">
    <w:name w:val="ListLabel 26"/>
    <w:rsid w:val="00820051"/>
    <w:rPr>
      <w:b/>
      <w:bCs w:val="0"/>
    </w:rPr>
  </w:style>
  <w:style w:type="character" w:customStyle="1" w:styleId="ListLabel27">
    <w:name w:val="ListLabel 27"/>
    <w:rsid w:val="00820051"/>
    <w:rPr>
      <w:rFonts w:eastAsia="SimSun" w:cs="Times New Roman"/>
    </w:rPr>
  </w:style>
  <w:style w:type="character" w:customStyle="1" w:styleId="ListLabel28">
    <w:name w:val="ListLabel 28"/>
    <w:rsid w:val="00820051"/>
    <w:rPr>
      <w:b/>
      <w:i w:val="0"/>
      <w:sz w:val="24"/>
      <w:szCs w:val="24"/>
    </w:rPr>
  </w:style>
  <w:style w:type="character" w:customStyle="1" w:styleId="ListLabel29">
    <w:name w:val="ListLabel 29"/>
    <w:rsid w:val="00820051"/>
    <w:rPr>
      <w:b w:val="0"/>
      <w:i/>
      <w:color w:val="000000"/>
      <w:sz w:val="24"/>
      <w:szCs w:val="24"/>
    </w:rPr>
  </w:style>
  <w:style w:type="character" w:customStyle="1" w:styleId="ListLabel30">
    <w:name w:val="ListLabel 30"/>
    <w:rsid w:val="00820051"/>
    <w:rPr>
      <w:rFonts w:cs="Arial"/>
      <w:b/>
      <w:bCs/>
      <w:sz w:val="24"/>
      <w:szCs w:val="24"/>
    </w:rPr>
  </w:style>
  <w:style w:type="character" w:customStyle="1" w:styleId="ListLabel31">
    <w:name w:val="ListLabel 31"/>
    <w:rsid w:val="00820051"/>
    <w:rPr>
      <w:color w:val="00000A"/>
    </w:rPr>
  </w:style>
  <w:style w:type="character" w:customStyle="1" w:styleId="ListLabel32">
    <w:name w:val="ListLabel 32"/>
    <w:rsid w:val="00820051"/>
    <w:rPr>
      <w:b/>
      <w:bCs/>
      <w:color w:val="00000A"/>
    </w:rPr>
  </w:style>
  <w:style w:type="character" w:customStyle="1" w:styleId="ListLabel33">
    <w:name w:val="ListLabel 33"/>
    <w:rsid w:val="00820051"/>
    <w:rPr>
      <w:rFonts w:cs="Times New Roman"/>
      <w:color w:val="00000A"/>
      <w:sz w:val="20"/>
    </w:rPr>
  </w:style>
  <w:style w:type="character" w:customStyle="1" w:styleId="ListLabel34">
    <w:name w:val="ListLabel 34"/>
    <w:rsid w:val="00820051"/>
    <w:rPr>
      <w:b w:val="0"/>
      <w:bCs w:val="0"/>
    </w:rPr>
  </w:style>
  <w:style w:type="character" w:customStyle="1" w:styleId="ListLabel35">
    <w:name w:val="ListLabel 35"/>
    <w:rsid w:val="00820051"/>
    <w:rPr>
      <w:sz w:val="20"/>
    </w:rPr>
  </w:style>
  <w:style w:type="character" w:customStyle="1" w:styleId="ListLabel36">
    <w:name w:val="ListLabel 36"/>
    <w:rsid w:val="00820051"/>
    <w:rPr>
      <w:rFonts w:eastAsia="Times New Roman" w:cs="Arial"/>
      <w:b w:val="0"/>
      <w:bCs/>
    </w:rPr>
  </w:style>
  <w:style w:type="character" w:customStyle="1" w:styleId="ListLabel37">
    <w:name w:val="ListLabel 37"/>
    <w:rsid w:val="00820051"/>
    <w:rPr>
      <w:rFonts w:eastAsia="Times New Roman" w:cs="Arial"/>
      <w:b w:val="0"/>
      <w:bCs w:val="0"/>
    </w:rPr>
  </w:style>
  <w:style w:type="character" w:customStyle="1" w:styleId="ListLabel38">
    <w:name w:val="ListLabel 38"/>
    <w:rsid w:val="00820051"/>
    <w:rPr>
      <w:rFonts w:eastAsia="Times New Roman" w:cs="Helvetica"/>
      <w:b w:val="0"/>
      <w:i/>
    </w:rPr>
  </w:style>
  <w:style w:type="character" w:customStyle="1" w:styleId="ListLabel39">
    <w:name w:val="ListLabel 39"/>
    <w:rsid w:val="00820051"/>
    <w:rPr>
      <w:rFonts w:cs="Times New Roman"/>
      <w:b/>
      <w:color w:val="000000"/>
    </w:rPr>
  </w:style>
  <w:style w:type="character" w:customStyle="1" w:styleId="Znakiprzypiswkocowych">
    <w:name w:val="Znaki przypisów końcowych"/>
    <w:rsid w:val="00820051"/>
    <w:rPr>
      <w:vertAlign w:val="superscript"/>
    </w:rPr>
  </w:style>
  <w:style w:type="character" w:customStyle="1" w:styleId="WW-Znakiprzypiswkocowych">
    <w:name w:val="WW-Znaki przypisów końcowych"/>
    <w:rsid w:val="00820051"/>
  </w:style>
  <w:style w:type="character" w:customStyle="1" w:styleId="Symbolewypunktowania">
    <w:name w:val="Symbole wypunktowania"/>
    <w:rsid w:val="00820051"/>
    <w:rPr>
      <w:rFonts w:ascii="OpenSymbol" w:eastAsia="OpenSymbol" w:hAnsi="OpenSymbol" w:cs="OpenSymbol"/>
    </w:rPr>
  </w:style>
  <w:style w:type="character" w:styleId="Odwoanieprzypisudolnego">
    <w:name w:val="footnote reference"/>
    <w:uiPriority w:val="99"/>
    <w:rsid w:val="00820051"/>
    <w:rPr>
      <w:vertAlign w:val="superscript"/>
    </w:rPr>
  </w:style>
  <w:style w:type="character" w:customStyle="1" w:styleId="Znakinumeracji">
    <w:name w:val="Znaki numeracji"/>
    <w:rsid w:val="00820051"/>
  </w:style>
  <w:style w:type="character" w:styleId="Odwoanieprzypisukocowego">
    <w:name w:val="endnote reference"/>
    <w:uiPriority w:val="99"/>
    <w:rsid w:val="00820051"/>
    <w:rPr>
      <w:vertAlign w:val="superscript"/>
    </w:rPr>
  </w:style>
  <w:style w:type="paragraph" w:customStyle="1" w:styleId="Nagwek10">
    <w:name w:val="Nagłówek1"/>
    <w:basedOn w:val="Normalny"/>
    <w:next w:val="Tekstpodstawowy"/>
    <w:rsid w:val="00820051"/>
    <w:pPr>
      <w:keepNext/>
      <w:spacing w:before="240" w:after="120"/>
    </w:pPr>
    <w:rPr>
      <w:rFonts w:ascii="Arial" w:eastAsia="Microsoft YaHei" w:hAnsi="Arial" w:cs="Mangal"/>
      <w:sz w:val="28"/>
      <w:szCs w:val="28"/>
    </w:rPr>
  </w:style>
  <w:style w:type="paragraph" w:styleId="Tekstpodstawowy">
    <w:name w:val="Body Text"/>
    <w:basedOn w:val="Normalny"/>
    <w:link w:val="TekstpodstawowyZnak1"/>
    <w:rsid w:val="00820051"/>
    <w:rPr>
      <w:rFonts w:eastAsia="Calibri"/>
      <w:b/>
      <w:sz w:val="20"/>
      <w:szCs w:val="20"/>
    </w:rPr>
  </w:style>
  <w:style w:type="character" w:customStyle="1" w:styleId="TekstpodstawowyZnak1">
    <w:name w:val="Tekst podstawowy Znak1"/>
    <w:basedOn w:val="Domylnaczcionkaakapitu"/>
    <w:link w:val="Tekstpodstawowy"/>
    <w:rsid w:val="00820051"/>
    <w:rPr>
      <w:rFonts w:ascii="Times New Roman" w:eastAsia="Calibri" w:hAnsi="Times New Roman" w:cs="Tahoma"/>
      <w:b/>
      <w:kern w:val="1"/>
      <w:sz w:val="20"/>
      <w:szCs w:val="20"/>
      <w:lang w:val="en-US" w:eastAsia="ar-SA"/>
    </w:rPr>
  </w:style>
  <w:style w:type="paragraph" w:styleId="Lista">
    <w:name w:val="List"/>
    <w:basedOn w:val="Normalny"/>
    <w:rsid w:val="00820051"/>
    <w:pPr>
      <w:ind w:left="283" w:hanging="283"/>
    </w:pPr>
    <w:rPr>
      <w:rFonts w:cs="Mangal"/>
    </w:rPr>
  </w:style>
  <w:style w:type="paragraph" w:customStyle="1" w:styleId="Podpis1">
    <w:name w:val="Podpis1"/>
    <w:basedOn w:val="Normalny"/>
    <w:rsid w:val="00820051"/>
    <w:pPr>
      <w:suppressLineNumbers/>
      <w:spacing w:before="120" w:after="120"/>
    </w:pPr>
    <w:rPr>
      <w:rFonts w:cs="Mangal"/>
      <w:i/>
      <w:iCs/>
    </w:rPr>
  </w:style>
  <w:style w:type="paragraph" w:customStyle="1" w:styleId="Indeks">
    <w:name w:val="Indeks"/>
    <w:basedOn w:val="Normalny"/>
    <w:rsid w:val="00820051"/>
    <w:pPr>
      <w:suppressLineNumbers/>
    </w:pPr>
    <w:rPr>
      <w:rFonts w:cs="Mangal"/>
    </w:rPr>
  </w:style>
  <w:style w:type="paragraph" w:styleId="Nagwek">
    <w:name w:val="header"/>
    <w:aliases w:val="Nagłówek strony"/>
    <w:basedOn w:val="Normalny"/>
    <w:link w:val="NagwekZnak1"/>
    <w:uiPriority w:val="99"/>
    <w:rsid w:val="00820051"/>
    <w:pPr>
      <w:suppressLineNumbers/>
      <w:tabs>
        <w:tab w:val="center" w:pos="4536"/>
        <w:tab w:val="right" w:pos="9072"/>
      </w:tabs>
    </w:pPr>
    <w:rPr>
      <w:rFonts w:eastAsia="Calibri"/>
      <w:szCs w:val="20"/>
    </w:rPr>
  </w:style>
  <w:style w:type="character" w:customStyle="1" w:styleId="NagwekZnak1">
    <w:name w:val="Nagłówek Znak1"/>
    <w:aliases w:val="Nagłówek strony Znak1"/>
    <w:basedOn w:val="Domylnaczcionkaakapitu"/>
    <w:link w:val="Nagwek"/>
    <w:rsid w:val="00820051"/>
    <w:rPr>
      <w:rFonts w:ascii="Times New Roman" w:eastAsia="Calibri" w:hAnsi="Times New Roman" w:cs="Tahoma"/>
      <w:kern w:val="1"/>
      <w:sz w:val="24"/>
      <w:szCs w:val="20"/>
      <w:lang w:val="en-US" w:eastAsia="ar-SA"/>
    </w:rPr>
  </w:style>
  <w:style w:type="paragraph" w:styleId="Stopka">
    <w:name w:val="footer"/>
    <w:basedOn w:val="Normalny"/>
    <w:link w:val="StopkaZnak1"/>
    <w:uiPriority w:val="99"/>
    <w:rsid w:val="00820051"/>
    <w:pPr>
      <w:suppressLineNumbers/>
      <w:tabs>
        <w:tab w:val="center" w:pos="4536"/>
        <w:tab w:val="right" w:pos="9072"/>
      </w:tabs>
    </w:pPr>
    <w:rPr>
      <w:rFonts w:eastAsia="Calibri"/>
      <w:szCs w:val="20"/>
    </w:rPr>
  </w:style>
  <w:style w:type="character" w:customStyle="1" w:styleId="StopkaZnak1">
    <w:name w:val="Stopka Znak1"/>
    <w:basedOn w:val="Domylnaczcionkaakapitu"/>
    <w:link w:val="Stopka"/>
    <w:uiPriority w:val="99"/>
    <w:rsid w:val="00820051"/>
    <w:rPr>
      <w:rFonts w:ascii="Times New Roman" w:eastAsia="Calibri" w:hAnsi="Times New Roman" w:cs="Tahoma"/>
      <w:kern w:val="1"/>
      <w:sz w:val="24"/>
      <w:szCs w:val="20"/>
      <w:lang w:val="en-US" w:eastAsia="ar-SA"/>
    </w:rPr>
  </w:style>
  <w:style w:type="paragraph" w:customStyle="1" w:styleId="Kolorowalistaakcent11">
    <w:name w:val="Kolorowa lista — akcent 11"/>
    <w:aliases w:val="L1,Numerowanie,Akapit z listą5,T_SZ_List Paragraph,normalny tekst,Jasna lista — akcent 51,Kolorowa lista — akcent 111,Średnia siatka 1 — akcent 22,Średnia siatka 1 — akcent 23"/>
    <w:basedOn w:val="Normalny"/>
    <w:uiPriority w:val="99"/>
    <w:qFormat/>
    <w:rsid w:val="00820051"/>
    <w:pPr>
      <w:spacing w:before="20" w:after="40" w:line="252" w:lineRule="auto"/>
      <w:ind w:left="720"/>
      <w:jc w:val="both"/>
    </w:pPr>
    <w:rPr>
      <w:rFonts w:ascii="Calibri" w:eastAsia="SimSun" w:hAnsi="Calibri" w:cs="Calibri"/>
      <w:sz w:val="20"/>
      <w:szCs w:val="20"/>
    </w:rPr>
  </w:style>
  <w:style w:type="paragraph" w:customStyle="1" w:styleId="Default">
    <w:name w:val="Default"/>
    <w:qFormat/>
    <w:rsid w:val="00820051"/>
    <w:pPr>
      <w:suppressAutoHyphens/>
      <w:spacing w:after="0" w:line="240" w:lineRule="auto"/>
    </w:pPr>
    <w:rPr>
      <w:rFonts w:ascii="Times New Roman" w:eastAsia="Calibri" w:hAnsi="Times New Roman" w:cs="Times New Roman"/>
      <w:color w:val="000000"/>
      <w:sz w:val="24"/>
      <w:szCs w:val="24"/>
      <w:lang w:eastAsia="ar-SA"/>
    </w:rPr>
  </w:style>
  <w:style w:type="paragraph" w:customStyle="1" w:styleId="Bezodstpw1">
    <w:name w:val="Bez odstępów1"/>
    <w:rsid w:val="00820051"/>
    <w:pPr>
      <w:suppressAutoHyphens/>
      <w:spacing w:after="0" w:line="240" w:lineRule="auto"/>
    </w:pPr>
    <w:rPr>
      <w:rFonts w:ascii="Calibri" w:eastAsia="Times New Roman" w:hAnsi="Calibri" w:cs="Times New Roman"/>
      <w:lang w:eastAsia="ar-SA"/>
    </w:rPr>
  </w:style>
  <w:style w:type="paragraph" w:customStyle="1" w:styleId="NormalnyWeb1">
    <w:name w:val="Normalny (Web)1"/>
    <w:basedOn w:val="Normalny"/>
    <w:rsid w:val="00820051"/>
    <w:rPr>
      <w:rFonts w:eastAsia="Calibri"/>
    </w:rPr>
  </w:style>
  <w:style w:type="paragraph" w:customStyle="1" w:styleId="Teksttreci2">
    <w:name w:val="Tekst treści (2)"/>
    <w:basedOn w:val="Normalny"/>
    <w:link w:val="Teksttreci20"/>
    <w:qFormat/>
    <w:rsid w:val="00820051"/>
    <w:pPr>
      <w:shd w:val="clear" w:color="auto" w:fill="FFFFFF"/>
      <w:spacing w:before="240" w:line="252" w:lineRule="exact"/>
      <w:ind w:hanging="360"/>
      <w:jc w:val="both"/>
    </w:pPr>
    <w:rPr>
      <w:sz w:val="21"/>
    </w:rPr>
  </w:style>
  <w:style w:type="paragraph" w:customStyle="1" w:styleId="a-podst-2">
    <w:name w:val="a-podst-2"/>
    <w:basedOn w:val="Normalny"/>
    <w:rsid w:val="00820051"/>
    <w:pPr>
      <w:spacing w:line="360" w:lineRule="auto"/>
      <w:ind w:left="284" w:hanging="284"/>
    </w:pPr>
    <w:rPr>
      <w:szCs w:val="20"/>
    </w:rPr>
  </w:style>
  <w:style w:type="paragraph" w:customStyle="1" w:styleId="Teksttreci5">
    <w:name w:val="Tekst treści (5)"/>
    <w:basedOn w:val="Normalny"/>
    <w:rsid w:val="00820051"/>
    <w:pPr>
      <w:shd w:val="clear" w:color="auto" w:fill="FFFFFF"/>
      <w:spacing w:before="240" w:after="480" w:line="250" w:lineRule="exact"/>
      <w:ind w:hanging="320"/>
      <w:jc w:val="both"/>
    </w:pPr>
    <w:rPr>
      <w:i/>
      <w:sz w:val="22"/>
    </w:rPr>
  </w:style>
  <w:style w:type="paragraph" w:customStyle="1" w:styleId="pkt">
    <w:name w:val="pkt"/>
    <w:basedOn w:val="Normalny"/>
    <w:rsid w:val="00820051"/>
    <w:pPr>
      <w:spacing w:before="60" w:after="60" w:line="360" w:lineRule="auto"/>
      <w:ind w:left="851" w:hanging="295"/>
      <w:jc w:val="both"/>
    </w:pPr>
    <w:rPr>
      <w:rFonts w:ascii="Univers-PL" w:hAnsi="Univers-PL" w:cs="Univers-PL"/>
      <w:sz w:val="19"/>
      <w:szCs w:val="19"/>
      <w:u w:color="000000"/>
    </w:rPr>
  </w:style>
  <w:style w:type="paragraph" w:customStyle="1" w:styleId="Listanumerowana1">
    <w:name w:val="Lista numerowana1"/>
    <w:basedOn w:val="Normalny"/>
    <w:rsid w:val="00820051"/>
    <w:pPr>
      <w:numPr>
        <w:numId w:val="2"/>
      </w:numPr>
      <w:tabs>
        <w:tab w:val="left" w:pos="425"/>
      </w:tabs>
      <w:spacing w:before="120" w:after="60" w:line="288" w:lineRule="auto"/>
      <w:ind w:left="425" w:hanging="425"/>
    </w:pPr>
    <w:rPr>
      <w:rFonts w:ascii="Times" w:hAnsi="Times" w:cs="Times"/>
      <w:b/>
      <w:sz w:val="22"/>
      <w:szCs w:val="22"/>
    </w:rPr>
  </w:style>
  <w:style w:type="paragraph" w:customStyle="1" w:styleId="Listanumerowana21">
    <w:name w:val="Lista numerowana 21"/>
    <w:basedOn w:val="Normalny"/>
    <w:rsid w:val="00820051"/>
    <w:pPr>
      <w:tabs>
        <w:tab w:val="num" w:pos="0"/>
      </w:tabs>
      <w:spacing w:line="288" w:lineRule="auto"/>
      <w:ind w:left="992" w:hanging="567"/>
      <w:jc w:val="both"/>
    </w:pPr>
    <w:rPr>
      <w:rFonts w:ascii="Times" w:hAnsi="Times" w:cs="Times"/>
      <w:sz w:val="22"/>
    </w:rPr>
  </w:style>
  <w:style w:type="paragraph" w:customStyle="1" w:styleId="Listanumerowana31">
    <w:name w:val="Lista numerowana 31"/>
    <w:basedOn w:val="Normalny"/>
    <w:rsid w:val="00820051"/>
    <w:pPr>
      <w:tabs>
        <w:tab w:val="num" w:pos="0"/>
        <w:tab w:val="left" w:pos="1440"/>
      </w:tabs>
      <w:spacing w:line="288" w:lineRule="auto"/>
      <w:ind w:left="1701" w:hanging="709"/>
      <w:jc w:val="both"/>
    </w:pPr>
    <w:rPr>
      <w:rFonts w:ascii="Times" w:hAnsi="Times" w:cs="Times"/>
      <w:sz w:val="20"/>
      <w:szCs w:val="20"/>
    </w:rPr>
  </w:style>
  <w:style w:type="paragraph" w:customStyle="1" w:styleId="Listanumerowana41">
    <w:name w:val="Lista numerowana 41"/>
    <w:basedOn w:val="Listanumerowana31"/>
    <w:rsid w:val="00820051"/>
    <w:pPr>
      <w:ind w:left="2552" w:hanging="851"/>
    </w:pPr>
  </w:style>
  <w:style w:type="paragraph" w:customStyle="1" w:styleId="Listanumerowana51">
    <w:name w:val="Lista numerowana 51"/>
    <w:basedOn w:val="Normalny"/>
    <w:rsid w:val="00820051"/>
    <w:pPr>
      <w:tabs>
        <w:tab w:val="num" w:pos="0"/>
        <w:tab w:val="left" w:pos="2520"/>
      </w:tabs>
      <w:spacing w:line="288" w:lineRule="auto"/>
      <w:ind w:left="3544" w:hanging="992"/>
      <w:jc w:val="both"/>
    </w:pPr>
    <w:rPr>
      <w:rFonts w:ascii="Times" w:hAnsi="Times" w:cs="Times"/>
      <w:bCs/>
      <w:sz w:val="22"/>
      <w:szCs w:val="22"/>
    </w:rPr>
  </w:style>
  <w:style w:type="paragraph" w:customStyle="1" w:styleId="Tekstdymka1">
    <w:name w:val="Tekst dymka1"/>
    <w:basedOn w:val="Normalny"/>
    <w:rsid w:val="00820051"/>
    <w:rPr>
      <w:rFonts w:ascii="Tahoma" w:eastAsia="Calibri" w:hAnsi="Tahoma"/>
      <w:sz w:val="16"/>
      <w:szCs w:val="20"/>
    </w:rPr>
  </w:style>
  <w:style w:type="paragraph" w:customStyle="1" w:styleId="Tekstkomentarza1">
    <w:name w:val="Tekst komentarza1"/>
    <w:basedOn w:val="Normalny"/>
    <w:rsid w:val="00820051"/>
    <w:rPr>
      <w:rFonts w:eastAsia="Calibri"/>
      <w:sz w:val="20"/>
      <w:szCs w:val="20"/>
    </w:rPr>
  </w:style>
  <w:style w:type="paragraph" w:customStyle="1" w:styleId="Tematkomentarza1">
    <w:name w:val="Temat komentarza1"/>
    <w:basedOn w:val="Tekstkomentarza1"/>
    <w:rsid w:val="00820051"/>
    <w:rPr>
      <w:b/>
    </w:rPr>
  </w:style>
  <w:style w:type="paragraph" w:customStyle="1" w:styleId="normaltableau">
    <w:name w:val="normal_tableau"/>
    <w:basedOn w:val="Normalny"/>
    <w:rsid w:val="00820051"/>
    <w:pPr>
      <w:spacing w:before="120" w:after="120"/>
      <w:jc w:val="both"/>
    </w:pPr>
    <w:rPr>
      <w:rFonts w:ascii="Optima" w:hAnsi="Optima" w:cs="Optima"/>
      <w:sz w:val="22"/>
      <w:szCs w:val="22"/>
      <w:lang w:val="en-GB"/>
    </w:rPr>
  </w:style>
  <w:style w:type="paragraph" w:customStyle="1" w:styleId="Tekstprzypisudolnego1">
    <w:name w:val="Tekst przypisu dolnego1"/>
    <w:basedOn w:val="Normalny"/>
    <w:rsid w:val="00820051"/>
    <w:rPr>
      <w:rFonts w:eastAsia="Calibri"/>
      <w:sz w:val="20"/>
      <w:szCs w:val="20"/>
    </w:rPr>
  </w:style>
  <w:style w:type="paragraph" w:customStyle="1" w:styleId="Zwykytekst1">
    <w:name w:val="Zwykły tekst1"/>
    <w:basedOn w:val="Normalny"/>
    <w:rsid w:val="00820051"/>
    <w:rPr>
      <w:rFonts w:ascii="Courier New" w:eastAsia="MS Mincho" w:hAnsi="Courier New" w:cs="Courier New"/>
      <w:sz w:val="20"/>
      <w:szCs w:val="20"/>
    </w:rPr>
  </w:style>
  <w:style w:type="paragraph" w:customStyle="1" w:styleId="Tekstpodstawowywcity21">
    <w:name w:val="Tekst podstawowy wcięty 21"/>
    <w:basedOn w:val="Normalny"/>
    <w:rsid w:val="00820051"/>
    <w:pPr>
      <w:ind w:left="3686" w:hanging="1843"/>
      <w:jc w:val="both"/>
    </w:pPr>
    <w:rPr>
      <w:szCs w:val="20"/>
    </w:rPr>
  </w:style>
  <w:style w:type="paragraph" w:styleId="Tytu">
    <w:name w:val="Title"/>
    <w:basedOn w:val="Normalny"/>
    <w:next w:val="Podtytu"/>
    <w:link w:val="TytuZnak1"/>
    <w:qFormat/>
    <w:rsid w:val="00820051"/>
    <w:rPr>
      <w:rFonts w:ascii="Calibri Light" w:eastAsia="Calibri" w:hAnsi="Calibri Light" w:cs="Calibri Light"/>
      <w:b/>
      <w:bCs/>
      <w:spacing w:val="-10"/>
      <w:sz w:val="56"/>
      <w:szCs w:val="20"/>
    </w:rPr>
  </w:style>
  <w:style w:type="character" w:customStyle="1" w:styleId="TytuZnak1">
    <w:name w:val="Tytuł Znak1"/>
    <w:basedOn w:val="Domylnaczcionkaakapitu"/>
    <w:link w:val="Tytu"/>
    <w:rsid w:val="00820051"/>
    <w:rPr>
      <w:rFonts w:ascii="Calibri Light" w:eastAsia="Calibri" w:hAnsi="Calibri Light" w:cs="Calibri Light"/>
      <w:b/>
      <w:bCs/>
      <w:spacing w:val="-10"/>
      <w:kern w:val="1"/>
      <w:sz w:val="56"/>
      <w:szCs w:val="20"/>
      <w:lang w:val="en-US" w:eastAsia="ar-SA"/>
    </w:rPr>
  </w:style>
  <w:style w:type="paragraph" w:styleId="Podtytu">
    <w:name w:val="Subtitle"/>
    <w:basedOn w:val="Normalny"/>
    <w:next w:val="Tekstpodstawowy"/>
    <w:link w:val="PodtytuZnak1"/>
    <w:qFormat/>
    <w:rsid w:val="00820051"/>
    <w:pPr>
      <w:spacing w:after="60"/>
      <w:jc w:val="center"/>
    </w:pPr>
    <w:rPr>
      <w:rFonts w:ascii="Cambria" w:hAnsi="Cambria" w:cs="Cambria"/>
      <w:i/>
      <w:iCs/>
      <w:sz w:val="28"/>
      <w:szCs w:val="28"/>
    </w:rPr>
  </w:style>
  <w:style w:type="character" w:customStyle="1" w:styleId="PodtytuZnak1">
    <w:name w:val="Podtytuł Znak1"/>
    <w:basedOn w:val="Domylnaczcionkaakapitu"/>
    <w:link w:val="Podtytu"/>
    <w:rsid w:val="00820051"/>
    <w:rPr>
      <w:rFonts w:ascii="Cambria" w:eastAsia="Times New Roman" w:hAnsi="Cambria" w:cs="Cambria"/>
      <w:i/>
      <w:iCs/>
      <w:kern w:val="1"/>
      <w:sz w:val="28"/>
      <w:szCs w:val="28"/>
      <w:lang w:val="en-US" w:eastAsia="ar-SA"/>
    </w:rPr>
  </w:style>
  <w:style w:type="paragraph" w:customStyle="1" w:styleId="Teksttreci1">
    <w:name w:val="Tekst treści1"/>
    <w:basedOn w:val="Normalny"/>
    <w:rsid w:val="00820051"/>
    <w:pPr>
      <w:shd w:val="clear" w:color="auto" w:fill="FFFFFF"/>
      <w:spacing w:before="240" w:after="120" w:line="240" w:lineRule="atLeast"/>
      <w:ind w:hanging="1340"/>
      <w:jc w:val="center"/>
    </w:pPr>
    <w:rPr>
      <w:rFonts w:ascii="Calibri" w:eastAsia="Calibri" w:hAnsi="Calibri" w:cs="Calibri"/>
      <w:sz w:val="19"/>
      <w:szCs w:val="20"/>
    </w:rPr>
  </w:style>
  <w:style w:type="paragraph" w:customStyle="1" w:styleId="Tekstprzypisukocowego1">
    <w:name w:val="Tekst przypisu końcowego1"/>
    <w:basedOn w:val="Normalny"/>
    <w:rsid w:val="00820051"/>
    <w:rPr>
      <w:rFonts w:eastAsia="Calibri"/>
      <w:sz w:val="20"/>
      <w:szCs w:val="20"/>
    </w:rPr>
  </w:style>
  <w:style w:type="paragraph" w:customStyle="1" w:styleId="text-justify">
    <w:name w:val="text-justify"/>
    <w:basedOn w:val="Normalny"/>
    <w:qFormat/>
    <w:rsid w:val="00820051"/>
    <w:pPr>
      <w:spacing w:before="100" w:after="100"/>
    </w:pPr>
  </w:style>
  <w:style w:type="paragraph" w:customStyle="1" w:styleId="Kolorowecieniowanieakcent11">
    <w:name w:val="Kolorowe cieniowanie — akcent 11"/>
    <w:rsid w:val="00820051"/>
    <w:pPr>
      <w:suppressAutoHyphens/>
      <w:spacing w:after="0" w:line="240" w:lineRule="auto"/>
    </w:pPr>
    <w:rPr>
      <w:rFonts w:ascii="Times New Roman" w:eastAsia="Times New Roman" w:hAnsi="Times New Roman" w:cs="Times New Roman"/>
      <w:sz w:val="24"/>
      <w:szCs w:val="24"/>
      <w:lang w:eastAsia="ar-SA"/>
    </w:rPr>
  </w:style>
  <w:style w:type="paragraph" w:customStyle="1" w:styleId="Akapitzlist1">
    <w:name w:val="Akapit z listą1"/>
    <w:basedOn w:val="Normalny"/>
    <w:rsid w:val="00820051"/>
    <w:pPr>
      <w:spacing w:before="20" w:after="40" w:line="252" w:lineRule="auto"/>
      <w:ind w:left="720"/>
      <w:jc w:val="both"/>
    </w:pPr>
    <w:rPr>
      <w:rFonts w:ascii="Calibri" w:eastAsia="SimSun" w:hAnsi="Calibri" w:cs="Calibri"/>
      <w:sz w:val="20"/>
      <w:szCs w:val="20"/>
    </w:rPr>
  </w:style>
  <w:style w:type="paragraph" w:customStyle="1" w:styleId="Tekstpodstawowy21">
    <w:name w:val="Tekst podstawowy 21"/>
    <w:basedOn w:val="Normalny"/>
    <w:rsid w:val="00820051"/>
    <w:pPr>
      <w:spacing w:after="120" w:line="480" w:lineRule="auto"/>
    </w:pPr>
    <w:rPr>
      <w:rFonts w:eastAsia="Calibri"/>
    </w:rPr>
  </w:style>
  <w:style w:type="paragraph" w:customStyle="1" w:styleId="m5968006951817061090kolorowalistaakcent11">
    <w:name w:val="m5968006951817061090kolorowalistaakcent11"/>
    <w:basedOn w:val="Normalny"/>
    <w:rsid w:val="00820051"/>
    <w:pPr>
      <w:spacing w:before="100" w:after="100"/>
    </w:pPr>
    <w:rPr>
      <w:rFonts w:eastAsia="Calibri"/>
    </w:rPr>
  </w:style>
  <w:style w:type="paragraph" w:customStyle="1" w:styleId="ox-b171701408-msonormal">
    <w:name w:val="ox-b171701408-msonormal"/>
    <w:basedOn w:val="Normalny"/>
    <w:rsid w:val="00820051"/>
    <w:pPr>
      <w:spacing w:before="100" w:after="100"/>
    </w:pPr>
    <w:rPr>
      <w:rFonts w:eastAsia="Calibri"/>
    </w:rPr>
  </w:style>
  <w:style w:type="paragraph" w:customStyle="1" w:styleId="p1">
    <w:name w:val="p1"/>
    <w:basedOn w:val="Normalny"/>
    <w:rsid w:val="00820051"/>
    <w:rPr>
      <w:rFonts w:ascii="Helvetica" w:eastAsia="Calibri" w:hAnsi="Helvetica" w:cs="Helvetica"/>
      <w:sz w:val="15"/>
      <w:szCs w:val="15"/>
    </w:rPr>
  </w:style>
  <w:style w:type="paragraph" w:customStyle="1" w:styleId="p3">
    <w:name w:val="p3"/>
    <w:basedOn w:val="Normalny"/>
    <w:rsid w:val="00820051"/>
    <w:pPr>
      <w:jc w:val="both"/>
    </w:pPr>
    <w:rPr>
      <w:rFonts w:ascii="Helvetica Neue" w:eastAsia="Calibri" w:hAnsi="Helvetica Neue" w:cs="Helvetica Neue"/>
      <w:color w:val="454545"/>
      <w:sz w:val="18"/>
      <w:szCs w:val="18"/>
    </w:rPr>
  </w:style>
  <w:style w:type="paragraph" w:customStyle="1" w:styleId="p2">
    <w:name w:val="p2"/>
    <w:basedOn w:val="Normalny"/>
    <w:rsid w:val="00820051"/>
    <w:rPr>
      <w:rFonts w:ascii="Helvetica Neue" w:eastAsia="Calibri" w:hAnsi="Helvetica Neue" w:cs="Helvetica Neue"/>
      <w:color w:val="454545"/>
      <w:sz w:val="18"/>
      <w:szCs w:val="18"/>
    </w:rPr>
  </w:style>
  <w:style w:type="paragraph" w:customStyle="1" w:styleId="ox-2f2e412c31-msolistparagraph">
    <w:name w:val="ox-2f2e412c31-msolistparagraph"/>
    <w:basedOn w:val="Normalny"/>
    <w:rsid w:val="00820051"/>
    <w:pPr>
      <w:spacing w:before="100" w:after="100"/>
    </w:pPr>
    <w:rPr>
      <w:rFonts w:cs="Calibri"/>
    </w:rPr>
  </w:style>
  <w:style w:type="paragraph" w:customStyle="1" w:styleId="Poprawka1">
    <w:name w:val="Poprawka1"/>
    <w:rsid w:val="00820051"/>
    <w:pPr>
      <w:suppressAutoHyphens/>
      <w:spacing w:after="0" w:line="240" w:lineRule="auto"/>
    </w:pPr>
    <w:rPr>
      <w:rFonts w:ascii="Times New Roman" w:eastAsia="Times New Roman" w:hAnsi="Times New Roman" w:cs="Times New Roman"/>
      <w:sz w:val="24"/>
      <w:szCs w:val="24"/>
      <w:lang w:eastAsia="ar-SA"/>
    </w:rPr>
  </w:style>
  <w:style w:type="paragraph" w:customStyle="1" w:styleId="Tekstpodstawowy1">
    <w:name w:val="Tekst podstawowy1"/>
    <w:basedOn w:val="Normalny"/>
    <w:rsid w:val="00820051"/>
    <w:pPr>
      <w:jc w:val="both"/>
    </w:pPr>
    <w:rPr>
      <w:rFonts w:ascii="Calibri" w:eastAsia="Calibri" w:hAnsi="Calibri" w:cs="Calibri"/>
      <w:sz w:val="20"/>
      <w:szCs w:val="20"/>
    </w:rPr>
  </w:style>
  <w:style w:type="paragraph" w:customStyle="1" w:styleId="Normalny1">
    <w:name w:val="Normalny1"/>
    <w:rsid w:val="00820051"/>
    <w:pPr>
      <w:widowControl w:val="0"/>
      <w:suppressAutoHyphens/>
      <w:spacing w:after="0" w:line="240" w:lineRule="auto"/>
    </w:pPr>
    <w:rPr>
      <w:rFonts w:ascii="Times New Roman" w:eastAsia="Lucida Sans Unicode" w:hAnsi="Times New Roman" w:cs="Arial"/>
      <w:sz w:val="24"/>
      <w:szCs w:val="24"/>
      <w:lang w:eastAsia="hi-IN" w:bidi="hi-IN"/>
    </w:rPr>
  </w:style>
  <w:style w:type="paragraph" w:customStyle="1" w:styleId="Kolorowecieniowanieakcent31">
    <w:name w:val="Kolorowe cieniowanie — akcent 31"/>
    <w:basedOn w:val="Normalny"/>
    <w:rsid w:val="00820051"/>
    <w:pPr>
      <w:spacing w:before="20" w:after="40" w:line="252" w:lineRule="auto"/>
      <w:ind w:left="720"/>
      <w:jc w:val="both"/>
    </w:pPr>
    <w:rPr>
      <w:rFonts w:ascii="Calibri" w:eastAsia="SimSun" w:hAnsi="Calibri" w:cs="Calibri"/>
      <w:sz w:val="20"/>
      <w:szCs w:val="20"/>
    </w:rPr>
  </w:style>
  <w:style w:type="paragraph" w:customStyle="1" w:styleId="HTML-wstpniesformatowany1">
    <w:name w:val="HTML - wstępnie sformatowany1"/>
    <w:basedOn w:val="Normalny"/>
    <w:rsid w:val="00820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Tekstprzypisudolnego">
    <w:name w:val="footnote text"/>
    <w:basedOn w:val="Normalny"/>
    <w:link w:val="TekstprzypisudolnegoZnak1"/>
    <w:uiPriority w:val="99"/>
    <w:rsid w:val="00820051"/>
    <w:pPr>
      <w:suppressLineNumbers/>
      <w:ind w:left="283" w:hanging="283"/>
    </w:pPr>
    <w:rPr>
      <w:sz w:val="20"/>
      <w:szCs w:val="20"/>
    </w:rPr>
  </w:style>
  <w:style w:type="character" w:customStyle="1" w:styleId="TekstprzypisudolnegoZnak1">
    <w:name w:val="Tekst przypisu dolnego Znak1"/>
    <w:basedOn w:val="Domylnaczcionkaakapitu"/>
    <w:link w:val="Tekstprzypisudolnego"/>
    <w:uiPriority w:val="99"/>
    <w:rsid w:val="00820051"/>
    <w:rPr>
      <w:rFonts w:ascii="Times New Roman" w:eastAsia="Times New Roman" w:hAnsi="Times New Roman" w:cs="Tahoma"/>
      <w:kern w:val="1"/>
      <w:sz w:val="20"/>
      <w:szCs w:val="20"/>
      <w:lang w:val="en-US" w:eastAsia="ar-SA"/>
    </w:rPr>
  </w:style>
  <w:style w:type="paragraph" w:customStyle="1" w:styleId="Zawartotabeli">
    <w:name w:val="Zawartość tabeli"/>
    <w:basedOn w:val="Normalny"/>
    <w:rsid w:val="00820051"/>
    <w:pPr>
      <w:suppressLineNumbers/>
    </w:pPr>
  </w:style>
  <w:style w:type="paragraph" w:customStyle="1" w:styleId="Nagwektabeli">
    <w:name w:val="Nagłówek tabeli"/>
    <w:basedOn w:val="Zawartotabeli"/>
    <w:rsid w:val="00820051"/>
    <w:pPr>
      <w:jc w:val="center"/>
    </w:pPr>
    <w:rPr>
      <w:b/>
      <w:bCs/>
    </w:rPr>
  </w:style>
  <w:style w:type="paragraph" w:styleId="Akapitzlist">
    <w:name w:val="List Paragraph"/>
    <w:aliases w:val="Akapit z listą BS,CW_Lista,Colorful List Accent 1,Akapit z listą4,Akapit z listą1,Średnia siatka 1 — akcent 21,sw tekst,Wypunktowanie,Colorful List - Accent 11,Kolorowa lista — akcent 12,Asia 2  Akapit z listą,Obiekt,Dot pt,List Paragraph"/>
    <w:basedOn w:val="Normalny"/>
    <w:uiPriority w:val="99"/>
    <w:qFormat/>
    <w:rsid w:val="00820051"/>
    <w:pPr>
      <w:widowControl/>
      <w:suppressAutoHyphens w:val="0"/>
      <w:spacing w:before="20" w:after="40" w:line="252" w:lineRule="auto"/>
      <w:ind w:left="720"/>
      <w:contextualSpacing/>
      <w:jc w:val="both"/>
    </w:pPr>
    <w:rPr>
      <w:rFonts w:ascii="Calibri" w:eastAsia="SimSun" w:hAnsi="Calibri" w:cs="Times New Roman"/>
      <w:kern w:val="0"/>
      <w:sz w:val="20"/>
      <w:szCs w:val="20"/>
      <w:lang w:val="pl-PL" w:eastAsia="zh-CN"/>
    </w:rPr>
  </w:style>
  <w:style w:type="paragraph" w:styleId="Zwykytekst">
    <w:name w:val="Plain Text"/>
    <w:basedOn w:val="Normalny"/>
    <w:link w:val="ZwykytekstZnak"/>
    <w:rsid w:val="00820051"/>
    <w:pPr>
      <w:widowControl/>
      <w:suppressAutoHyphens w:val="0"/>
    </w:pPr>
    <w:rPr>
      <w:rFonts w:ascii="Courier New" w:eastAsia="MS Mincho" w:hAnsi="Courier New" w:cs="Times New Roman"/>
      <w:kern w:val="0"/>
      <w:sz w:val="20"/>
      <w:szCs w:val="22"/>
      <w:lang w:val="pl-PL" w:eastAsia="en-US"/>
    </w:rPr>
  </w:style>
  <w:style w:type="character" w:customStyle="1" w:styleId="ZwykytekstZnak1">
    <w:name w:val="Zwykły tekst Znak1"/>
    <w:basedOn w:val="Domylnaczcionkaakapitu"/>
    <w:uiPriority w:val="99"/>
    <w:semiHidden/>
    <w:rsid w:val="00820051"/>
    <w:rPr>
      <w:rFonts w:ascii="Consolas" w:eastAsia="Times New Roman" w:hAnsi="Consolas" w:cs="Tahoma"/>
      <w:kern w:val="1"/>
      <w:sz w:val="21"/>
      <w:szCs w:val="21"/>
      <w:lang w:val="en-US" w:eastAsia="ar-SA"/>
    </w:rPr>
  </w:style>
  <w:style w:type="character" w:styleId="Odwoaniedokomentarza">
    <w:name w:val="annotation reference"/>
    <w:uiPriority w:val="99"/>
    <w:unhideWhenUsed/>
    <w:qFormat/>
    <w:rsid w:val="00820051"/>
    <w:rPr>
      <w:sz w:val="16"/>
      <w:szCs w:val="16"/>
    </w:rPr>
  </w:style>
  <w:style w:type="paragraph" w:styleId="Tekstkomentarza">
    <w:name w:val="annotation text"/>
    <w:basedOn w:val="Normalny"/>
    <w:link w:val="TekstkomentarzaZnak1"/>
    <w:uiPriority w:val="99"/>
    <w:unhideWhenUsed/>
    <w:qFormat/>
    <w:rsid w:val="00820051"/>
    <w:rPr>
      <w:rFonts w:cs="Times New Roman"/>
      <w:sz w:val="20"/>
      <w:szCs w:val="20"/>
    </w:rPr>
  </w:style>
  <w:style w:type="character" w:customStyle="1" w:styleId="TekstkomentarzaZnak1">
    <w:name w:val="Tekst komentarza Znak1"/>
    <w:basedOn w:val="Domylnaczcionkaakapitu"/>
    <w:link w:val="Tekstkomentarza"/>
    <w:uiPriority w:val="99"/>
    <w:rsid w:val="00820051"/>
    <w:rPr>
      <w:rFonts w:ascii="Times New Roman" w:eastAsia="Times New Roman" w:hAnsi="Times New Roman" w:cs="Times New Roman"/>
      <w:kern w:val="1"/>
      <w:sz w:val="20"/>
      <w:szCs w:val="20"/>
      <w:lang w:val="en-US" w:eastAsia="ar-SA"/>
    </w:rPr>
  </w:style>
  <w:style w:type="paragraph" w:styleId="Tematkomentarza">
    <w:name w:val="annotation subject"/>
    <w:basedOn w:val="Tekstkomentarza"/>
    <w:next w:val="Tekstkomentarza"/>
    <w:link w:val="TematkomentarzaZnak1"/>
    <w:uiPriority w:val="99"/>
    <w:semiHidden/>
    <w:unhideWhenUsed/>
    <w:rsid w:val="00820051"/>
    <w:rPr>
      <w:b/>
      <w:bCs/>
    </w:rPr>
  </w:style>
  <w:style w:type="character" w:customStyle="1" w:styleId="TematkomentarzaZnak1">
    <w:name w:val="Temat komentarza Znak1"/>
    <w:basedOn w:val="TekstkomentarzaZnak1"/>
    <w:link w:val="Tematkomentarza"/>
    <w:uiPriority w:val="99"/>
    <w:semiHidden/>
    <w:rsid w:val="00820051"/>
    <w:rPr>
      <w:rFonts w:ascii="Times New Roman" w:eastAsia="Times New Roman" w:hAnsi="Times New Roman" w:cs="Times New Roman"/>
      <w:b/>
      <w:bCs/>
      <w:kern w:val="1"/>
      <w:sz w:val="20"/>
      <w:szCs w:val="20"/>
      <w:lang w:val="en-US" w:eastAsia="ar-SA"/>
    </w:rPr>
  </w:style>
  <w:style w:type="paragraph" w:styleId="Tekstdymka">
    <w:name w:val="Balloon Text"/>
    <w:basedOn w:val="Normalny"/>
    <w:link w:val="TekstdymkaZnak1"/>
    <w:uiPriority w:val="99"/>
    <w:semiHidden/>
    <w:unhideWhenUsed/>
    <w:rsid w:val="00820051"/>
    <w:rPr>
      <w:rFonts w:ascii="Tahoma" w:hAnsi="Tahoma" w:cs="Times New Roman"/>
      <w:sz w:val="16"/>
      <w:szCs w:val="16"/>
    </w:rPr>
  </w:style>
  <w:style w:type="character" w:customStyle="1" w:styleId="TekstdymkaZnak1">
    <w:name w:val="Tekst dymka Znak1"/>
    <w:basedOn w:val="Domylnaczcionkaakapitu"/>
    <w:link w:val="Tekstdymka"/>
    <w:uiPriority w:val="99"/>
    <w:semiHidden/>
    <w:rsid w:val="00820051"/>
    <w:rPr>
      <w:rFonts w:ascii="Tahoma" w:eastAsia="Times New Roman" w:hAnsi="Tahoma" w:cs="Times New Roman"/>
      <w:kern w:val="1"/>
      <w:sz w:val="16"/>
      <w:szCs w:val="16"/>
      <w:lang w:val="en-US" w:eastAsia="ar-SA"/>
    </w:rPr>
  </w:style>
  <w:style w:type="character" w:customStyle="1" w:styleId="Zakotwiczenieprzypisudolnego">
    <w:name w:val="Zakotwiczenie przypisu dolnego"/>
    <w:rsid w:val="00820051"/>
    <w:rPr>
      <w:vertAlign w:val="superscript"/>
    </w:rPr>
  </w:style>
  <w:style w:type="paragraph" w:styleId="Tekstprzypisukocowego">
    <w:name w:val="endnote text"/>
    <w:basedOn w:val="Normalny"/>
    <w:link w:val="TekstprzypisukocowegoZnak1"/>
    <w:uiPriority w:val="99"/>
    <w:semiHidden/>
    <w:unhideWhenUsed/>
    <w:rsid w:val="00820051"/>
    <w:rPr>
      <w:rFonts w:cs="Times New Roman"/>
      <w:sz w:val="20"/>
      <w:szCs w:val="20"/>
    </w:rPr>
  </w:style>
  <w:style w:type="character" w:customStyle="1" w:styleId="TekstprzypisukocowegoZnak1">
    <w:name w:val="Tekst przypisu końcowego Znak1"/>
    <w:basedOn w:val="Domylnaczcionkaakapitu"/>
    <w:link w:val="Tekstprzypisukocowego"/>
    <w:uiPriority w:val="99"/>
    <w:semiHidden/>
    <w:rsid w:val="00820051"/>
    <w:rPr>
      <w:rFonts w:ascii="Times New Roman" w:eastAsia="Times New Roman" w:hAnsi="Times New Roman" w:cs="Times New Roman"/>
      <w:kern w:val="1"/>
      <w:sz w:val="20"/>
      <w:szCs w:val="20"/>
      <w:lang w:val="en-US" w:eastAsia="ar-SA"/>
    </w:rPr>
  </w:style>
  <w:style w:type="paragraph" w:customStyle="1" w:styleId="gmail-msolistparagraph">
    <w:name w:val="gmail-msolistparagraph"/>
    <w:basedOn w:val="Normalny"/>
    <w:rsid w:val="00820051"/>
    <w:pPr>
      <w:widowControl/>
      <w:suppressAutoHyphens w:val="0"/>
      <w:spacing w:before="100" w:beforeAutospacing="1" w:after="100" w:afterAutospacing="1"/>
    </w:pPr>
    <w:rPr>
      <w:rFonts w:cs="Times New Roman"/>
      <w:kern w:val="0"/>
      <w:lang w:val="pl-PL" w:eastAsia="pl-PL"/>
    </w:rPr>
  </w:style>
  <w:style w:type="character" w:customStyle="1" w:styleId="gmail-msocommentreference">
    <w:name w:val="gmail-msocommentreference"/>
    <w:basedOn w:val="Domylnaczcionkaakapitu"/>
    <w:rsid w:val="00820051"/>
  </w:style>
  <w:style w:type="character" w:customStyle="1" w:styleId="Nierozpoznanawzmianka7">
    <w:name w:val="Nierozpoznana wzmianka7"/>
    <w:uiPriority w:val="99"/>
    <w:semiHidden/>
    <w:unhideWhenUsed/>
    <w:rsid w:val="00820051"/>
    <w:rPr>
      <w:color w:val="605E5C"/>
      <w:shd w:val="clear" w:color="auto" w:fill="E1DFDD"/>
    </w:rPr>
  </w:style>
  <w:style w:type="paragraph" w:styleId="NormalnyWeb">
    <w:name w:val="Normal (Web)"/>
    <w:basedOn w:val="Normalny"/>
    <w:uiPriority w:val="99"/>
    <w:semiHidden/>
    <w:unhideWhenUsed/>
    <w:rsid w:val="00820051"/>
    <w:pPr>
      <w:widowControl/>
      <w:suppressAutoHyphens w:val="0"/>
      <w:spacing w:before="100" w:beforeAutospacing="1" w:after="100" w:afterAutospacing="1"/>
    </w:pPr>
    <w:rPr>
      <w:rFonts w:cs="Times New Roman"/>
      <w:kern w:val="0"/>
      <w:lang w:val="pl-PL" w:eastAsia="pl-PL"/>
    </w:rPr>
  </w:style>
  <w:style w:type="paragraph" w:customStyle="1" w:styleId="Standard">
    <w:name w:val="Standard"/>
    <w:qFormat/>
    <w:rsid w:val="00820051"/>
    <w:pPr>
      <w:suppressAutoHyphens/>
      <w:autoSpaceDN w:val="0"/>
      <w:spacing w:after="0" w:line="240" w:lineRule="auto"/>
    </w:pPr>
    <w:rPr>
      <w:rFonts w:ascii="Times New Roman" w:eastAsia="SimSun" w:hAnsi="Times New Roman" w:cs="Mangal"/>
      <w:kern w:val="3"/>
      <w:sz w:val="24"/>
      <w:szCs w:val="24"/>
      <w:lang w:eastAsia="zh-CN" w:bidi="hi-IN"/>
    </w:rPr>
  </w:style>
  <w:style w:type="character" w:customStyle="1" w:styleId="czeinternetowe">
    <w:name w:val="Łącze internetowe"/>
    <w:uiPriority w:val="99"/>
    <w:rsid w:val="00820051"/>
    <w:rPr>
      <w:rFonts w:cs="Times New Roman"/>
      <w:color w:val="0000FF"/>
      <w:u w:val="single"/>
    </w:rPr>
  </w:style>
  <w:style w:type="character" w:customStyle="1" w:styleId="Domylnaczcionkaakapitu3">
    <w:name w:val="Domyślna czcionka akapitu3"/>
    <w:rsid w:val="001835D3"/>
  </w:style>
  <w:style w:type="character" w:customStyle="1" w:styleId="UyteHipercze2">
    <w:name w:val="UżyteHiperłącze2"/>
    <w:rsid w:val="001835D3"/>
    <w:rPr>
      <w:rFonts w:cs="Times New Roman"/>
      <w:color w:val="954F72"/>
      <w:u w:val="single"/>
    </w:rPr>
  </w:style>
  <w:style w:type="character" w:customStyle="1" w:styleId="Odwoaniedokomentarza2">
    <w:name w:val="Odwołanie do komentarza2"/>
    <w:rsid w:val="001835D3"/>
    <w:rPr>
      <w:rFonts w:cs="Times New Roman"/>
      <w:sz w:val="16"/>
    </w:rPr>
  </w:style>
  <w:style w:type="character" w:customStyle="1" w:styleId="Odwoanieprzypisudolnego2">
    <w:name w:val="Odwołanie przypisu dolnego2"/>
    <w:rsid w:val="001835D3"/>
    <w:rPr>
      <w:rFonts w:cs="Times New Roman"/>
      <w:vertAlign w:val="superscript"/>
    </w:rPr>
  </w:style>
  <w:style w:type="character" w:customStyle="1" w:styleId="Odwoanieprzypisukocowego2">
    <w:name w:val="Odwołanie przypisu końcowego2"/>
    <w:rsid w:val="001835D3"/>
    <w:rPr>
      <w:rFonts w:cs="Times New Roman"/>
      <w:vertAlign w:val="superscript"/>
    </w:rPr>
  </w:style>
  <w:style w:type="character" w:customStyle="1" w:styleId="Nierozpoznanawzmianka70">
    <w:name w:val="Nierozpoznana wzmianka7"/>
    <w:rsid w:val="001835D3"/>
    <w:rPr>
      <w:color w:val="605E5C"/>
    </w:rPr>
  </w:style>
  <w:style w:type="paragraph" w:customStyle="1" w:styleId="Bezodstpw2">
    <w:name w:val="Bez odstępów2"/>
    <w:rsid w:val="001835D3"/>
    <w:pPr>
      <w:suppressAutoHyphens/>
      <w:spacing w:after="0" w:line="240" w:lineRule="auto"/>
    </w:pPr>
    <w:rPr>
      <w:rFonts w:ascii="Calibri" w:eastAsia="Times New Roman" w:hAnsi="Calibri" w:cs="Times New Roman"/>
      <w:lang w:eastAsia="ar-SA"/>
    </w:rPr>
  </w:style>
  <w:style w:type="paragraph" w:customStyle="1" w:styleId="NormalnyWeb2">
    <w:name w:val="Normalny (Web)2"/>
    <w:basedOn w:val="Normalny"/>
    <w:rsid w:val="001835D3"/>
    <w:rPr>
      <w:rFonts w:eastAsia="Calibri"/>
    </w:rPr>
  </w:style>
  <w:style w:type="paragraph" w:customStyle="1" w:styleId="Listanumerowana2">
    <w:name w:val="Lista numerowana2"/>
    <w:basedOn w:val="Normalny"/>
    <w:rsid w:val="001835D3"/>
    <w:pPr>
      <w:tabs>
        <w:tab w:val="num" w:pos="0"/>
        <w:tab w:val="left" w:pos="425"/>
      </w:tabs>
      <w:spacing w:before="120" w:after="60" w:line="288" w:lineRule="auto"/>
      <w:ind w:left="425" w:hanging="425"/>
    </w:pPr>
    <w:rPr>
      <w:rFonts w:ascii="Times" w:hAnsi="Times" w:cs="Times"/>
      <w:b/>
      <w:sz w:val="22"/>
      <w:szCs w:val="22"/>
    </w:rPr>
  </w:style>
  <w:style w:type="paragraph" w:customStyle="1" w:styleId="Listanumerowana22">
    <w:name w:val="Lista numerowana 22"/>
    <w:basedOn w:val="Normalny"/>
    <w:rsid w:val="001835D3"/>
    <w:pPr>
      <w:tabs>
        <w:tab w:val="num" w:pos="0"/>
      </w:tabs>
      <w:spacing w:line="288" w:lineRule="auto"/>
      <w:ind w:left="992" w:hanging="567"/>
      <w:jc w:val="both"/>
    </w:pPr>
    <w:rPr>
      <w:rFonts w:ascii="Times" w:hAnsi="Times" w:cs="Times"/>
      <w:sz w:val="22"/>
    </w:rPr>
  </w:style>
  <w:style w:type="paragraph" w:customStyle="1" w:styleId="Listanumerowana32">
    <w:name w:val="Lista numerowana 32"/>
    <w:basedOn w:val="Normalny"/>
    <w:rsid w:val="001835D3"/>
    <w:pPr>
      <w:tabs>
        <w:tab w:val="num" w:pos="0"/>
        <w:tab w:val="left" w:pos="1440"/>
      </w:tabs>
      <w:spacing w:line="288" w:lineRule="auto"/>
      <w:ind w:left="1701" w:hanging="709"/>
      <w:jc w:val="both"/>
    </w:pPr>
    <w:rPr>
      <w:rFonts w:ascii="Times" w:hAnsi="Times" w:cs="Times"/>
      <w:sz w:val="20"/>
      <w:szCs w:val="20"/>
    </w:rPr>
  </w:style>
  <w:style w:type="paragraph" w:customStyle="1" w:styleId="Listanumerowana42">
    <w:name w:val="Lista numerowana 42"/>
    <w:basedOn w:val="Listanumerowana32"/>
    <w:rsid w:val="001835D3"/>
    <w:pPr>
      <w:ind w:left="2552" w:hanging="851"/>
    </w:pPr>
  </w:style>
  <w:style w:type="paragraph" w:customStyle="1" w:styleId="Listanumerowana52">
    <w:name w:val="Lista numerowana 52"/>
    <w:basedOn w:val="Normalny"/>
    <w:rsid w:val="001835D3"/>
    <w:pPr>
      <w:tabs>
        <w:tab w:val="num" w:pos="0"/>
        <w:tab w:val="left" w:pos="2520"/>
      </w:tabs>
      <w:spacing w:line="288" w:lineRule="auto"/>
      <w:ind w:left="3544" w:hanging="992"/>
      <w:jc w:val="both"/>
    </w:pPr>
    <w:rPr>
      <w:rFonts w:ascii="Times" w:hAnsi="Times" w:cs="Times"/>
      <w:bCs/>
      <w:sz w:val="22"/>
      <w:szCs w:val="22"/>
    </w:rPr>
  </w:style>
  <w:style w:type="paragraph" w:customStyle="1" w:styleId="Tekstdymka2">
    <w:name w:val="Tekst dymka2"/>
    <w:basedOn w:val="Normalny"/>
    <w:rsid w:val="001835D3"/>
    <w:rPr>
      <w:rFonts w:ascii="Tahoma" w:eastAsia="Calibri" w:hAnsi="Tahoma"/>
      <w:sz w:val="16"/>
      <w:szCs w:val="20"/>
    </w:rPr>
  </w:style>
  <w:style w:type="paragraph" w:customStyle="1" w:styleId="Tekstkomentarza2">
    <w:name w:val="Tekst komentarza2"/>
    <w:basedOn w:val="Normalny"/>
    <w:rsid w:val="001835D3"/>
    <w:rPr>
      <w:rFonts w:eastAsia="Calibri"/>
      <w:sz w:val="20"/>
      <w:szCs w:val="20"/>
    </w:rPr>
  </w:style>
  <w:style w:type="paragraph" w:customStyle="1" w:styleId="Tematkomentarza2">
    <w:name w:val="Temat komentarza2"/>
    <w:basedOn w:val="Tekstkomentarza2"/>
    <w:rsid w:val="001835D3"/>
    <w:rPr>
      <w:b/>
    </w:rPr>
  </w:style>
  <w:style w:type="paragraph" w:customStyle="1" w:styleId="Tekstprzypisudolnego2">
    <w:name w:val="Tekst przypisu dolnego2"/>
    <w:basedOn w:val="Normalny"/>
    <w:rsid w:val="001835D3"/>
    <w:rPr>
      <w:rFonts w:eastAsia="Calibri"/>
      <w:sz w:val="20"/>
      <w:szCs w:val="20"/>
    </w:rPr>
  </w:style>
  <w:style w:type="paragraph" w:customStyle="1" w:styleId="Zwykytekst2">
    <w:name w:val="Zwykły tekst2"/>
    <w:basedOn w:val="Normalny"/>
    <w:rsid w:val="001835D3"/>
    <w:rPr>
      <w:rFonts w:ascii="Courier New" w:eastAsia="MS Mincho" w:hAnsi="Courier New" w:cs="Courier New"/>
      <w:sz w:val="20"/>
      <w:szCs w:val="20"/>
    </w:rPr>
  </w:style>
  <w:style w:type="paragraph" w:customStyle="1" w:styleId="Tekstprzypisukocowego2">
    <w:name w:val="Tekst przypisu końcowego2"/>
    <w:basedOn w:val="Normalny"/>
    <w:rsid w:val="001835D3"/>
    <w:rPr>
      <w:rFonts w:eastAsia="Calibri"/>
      <w:sz w:val="20"/>
      <w:szCs w:val="20"/>
    </w:rPr>
  </w:style>
  <w:style w:type="paragraph" w:customStyle="1" w:styleId="Akapitzlist2">
    <w:name w:val="Akapit z listą2"/>
    <w:basedOn w:val="Normalny"/>
    <w:rsid w:val="001835D3"/>
    <w:pPr>
      <w:spacing w:before="20" w:after="40" w:line="252" w:lineRule="auto"/>
      <w:ind w:left="720"/>
      <w:jc w:val="both"/>
    </w:pPr>
    <w:rPr>
      <w:rFonts w:ascii="Calibri" w:eastAsia="SimSun" w:hAnsi="Calibri" w:cs="Calibri"/>
      <w:sz w:val="20"/>
      <w:szCs w:val="20"/>
    </w:rPr>
  </w:style>
  <w:style w:type="paragraph" w:customStyle="1" w:styleId="Tekstpodstawowy22">
    <w:name w:val="Tekst podstawowy 22"/>
    <w:basedOn w:val="Normalny"/>
    <w:rsid w:val="001835D3"/>
    <w:pPr>
      <w:spacing w:after="120" w:line="480" w:lineRule="auto"/>
    </w:pPr>
    <w:rPr>
      <w:rFonts w:eastAsia="Calibri"/>
    </w:rPr>
  </w:style>
  <w:style w:type="paragraph" w:customStyle="1" w:styleId="Poprawka2">
    <w:name w:val="Poprawka2"/>
    <w:rsid w:val="001835D3"/>
    <w:pPr>
      <w:suppressAutoHyphens/>
      <w:spacing w:after="0" w:line="240" w:lineRule="auto"/>
    </w:pPr>
    <w:rPr>
      <w:rFonts w:ascii="Times New Roman" w:eastAsia="Times New Roman" w:hAnsi="Times New Roman" w:cs="Times New Roman"/>
      <w:sz w:val="24"/>
      <w:szCs w:val="24"/>
      <w:lang w:eastAsia="ar-SA"/>
    </w:rPr>
  </w:style>
  <w:style w:type="paragraph" w:customStyle="1" w:styleId="HTML-wstpniesformatowany2">
    <w:name w:val="HTML - wstępnie sformatowany2"/>
    <w:basedOn w:val="Normalny"/>
    <w:rsid w:val="001835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Poprawka">
    <w:name w:val="Revision"/>
    <w:hidden/>
    <w:uiPriority w:val="99"/>
    <w:rsid w:val="00E417B9"/>
    <w:pPr>
      <w:spacing w:after="0" w:line="240" w:lineRule="auto"/>
    </w:pPr>
    <w:rPr>
      <w:rFonts w:ascii="Times New Roman" w:eastAsia="Times New Roman" w:hAnsi="Times New Roman" w:cs="Tahoma"/>
      <w:kern w:val="1"/>
      <w:sz w:val="24"/>
      <w:szCs w:val="24"/>
      <w:lang w:val="en-US" w:eastAsia="ar-SA"/>
    </w:rPr>
  </w:style>
  <w:style w:type="character" w:customStyle="1" w:styleId="Teksttreci20">
    <w:name w:val="Tekst treści (2)_"/>
    <w:basedOn w:val="Domylnaczcionkaakapitu"/>
    <w:link w:val="Teksttreci2"/>
    <w:locked/>
    <w:rsid w:val="00257B2D"/>
    <w:rPr>
      <w:rFonts w:ascii="Times New Roman" w:eastAsia="Times New Roman" w:hAnsi="Times New Roman" w:cs="Tahoma"/>
      <w:kern w:val="1"/>
      <w:sz w:val="21"/>
      <w:szCs w:val="24"/>
      <w:shd w:val="clear" w:color="auto" w:fill="FFFFFF"/>
      <w:lang w:val="en-US" w:eastAsia="ar-SA"/>
    </w:rPr>
  </w:style>
  <w:style w:type="table" w:styleId="Tabela-Siatka">
    <w:name w:val="Table Grid"/>
    <w:basedOn w:val="Standardowy"/>
    <w:uiPriority w:val="59"/>
    <w:rsid w:val="00A40508"/>
    <w:pPr>
      <w:suppressAutoHyphens/>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8">
    <w:name w:val="Nierozpoznana wzmianka8"/>
    <w:basedOn w:val="Domylnaczcionkaakapitu"/>
    <w:uiPriority w:val="99"/>
    <w:semiHidden/>
    <w:unhideWhenUsed/>
    <w:rsid w:val="007A47D1"/>
    <w:rPr>
      <w:color w:val="605E5C"/>
      <w:shd w:val="clear" w:color="auto" w:fill="E1DFDD"/>
    </w:rPr>
  </w:style>
  <w:style w:type="character" w:customStyle="1" w:styleId="Nierozpoznanawzmianka9">
    <w:name w:val="Nierozpoznana wzmianka9"/>
    <w:basedOn w:val="Domylnaczcionkaakapitu"/>
    <w:uiPriority w:val="99"/>
    <w:semiHidden/>
    <w:unhideWhenUsed/>
    <w:rsid w:val="002240D5"/>
    <w:rPr>
      <w:color w:val="605E5C"/>
      <w:shd w:val="clear" w:color="auto" w:fill="E1DFDD"/>
    </w:rPr>
  </w:style>
  <w:style w:type="character" w:customStyle="1" w:styleId="fontstyle01">
    <w:name w:val="fontstyle01"/>
    <w:basedOn w:val="Domylnaczcionkaakapitu"/>
    <w:rsid w:val="003D624C"/>
    <w:rPr>
      <w:rFonts w:ascii="Cambria" w:hAnsi="Cambria" w:hint="default"/>
      <w:b w:val="0"/>
      <w:bCs w:val="0"/>
      <w:i w:val="0"/>
      <w:iCs w:val="0"/>
      <w:color w:val="000000"/>
      <w:sz w:val="24"/>
      <w:szCs w:val="24"/>
    </w:rPr>
  </w:style>
  <w:style w:type="numbering" w:customStyle="1" w:styleId="WWNum19">
    <w:name w:val="WWNum19"/>
    <w:basedOn w:val="Bezlisty"/>
    <w:rsid w:val="00904250"/>
    <w:pPr>
      <w:numPr>
        <w:numId w:val="4"/>
      </w:numPr>
    </w:pPr>
  </w:style>
  <w:style w:type="character" w:customStyle="1" w:styleId="Nierozpoznanawzmianka10">
    <w:name w:val="Nierozpoznana wzmianka10"/>
    <w:basedOn w:val="Domylnaczcionkaakapitu"/>
    <w:uiPriority w:val="99"/>
    <w:semiHidden/>
    <w:unhideWhenUsed/>
    <w:rsid w:val="00D555DB"/>
    <w:rPr>
      <w:color w:val="605E5C"/>
      <w:shd w:val="clear" w:color="auto" w:fill="E1DFDD"/>
    </w:rPr>
  </w:style>
  <w:style w:type="character" w:styleId="UyteHipercze">
    <w:name w:val="FollowedHyperlink"/>
    <w:basedOn w:val="Domylnaczcionkaakapitu"/>
    <w:uiPriority w:val="99"/>
    <w:semiHidden/>
    <w:unhideWhenUsed/>
    <w:rsid w:val="006B25AA"/>
    <w:rPr>
      <w:color w:val="954F72" w:themeColor="followedHyperlink"/>
      <w:u w:val="single"/>
    </w:rPr>
  </w:style>
  <w:style w:type="character" w:styleId="Tekstzastpczy">
    <w:name w:val="Placeholder Text"/>
    <w:basedOn w:val="Domylnaczcionkaakapitu"/>
    <w:uiPriority w:val="99"/>
    <w:semiHidden/>
    <w:rsid w:val="00B615D2"/>
    <w:rPr>
      <w:color w:val="808080"/>
    </w:rPr>
  </w:style>
  <w:style w:type="character" w:customStyle="1" w:styleId="Nagwek5Znak">
    <w:name w:val="Nagłówek 5 Znak"/>
    <w:basedOn w:val="Domylnaczcionkaakapitu"/>
    <w:link w:val="Nagwek5"/>
    <w:uiPriority w:val="9"/>
    <w:rsid w:val="00AA2769"/>
    <w:rPr>
      <w:rFonts w:ascii="Calibri Light" w:eastAsia="Times New Roman" w:hAnsi="Calibri Light" w:cs="Times New Roman"/>
      <w:color w:val="1F4D78"/>
      <w:sz w:val="20"/>
      <w:szCs w:val="20"/>
      <w:u w:color="000000"/>
      <w:bdr w:val="nil"/>
      <w:lang w:val="de-DE" w:eastAsia="pl-PL"/>
    </w:rPr>
  </w:style>
  <w:style w:type="character" w:customStyle="1" w:styleId="Nagwek6Znak">
    <w:name w:val="Nagłówek 6 Znak"/>
    <w:basedOn w:val="Domylnaczcionkaakapitu"/>
    <w:link w:val="Nagwek6"/>
    <w:uiPriority w:val="9"/>
    <w:rsid w:val="00AA2769"/>
    <w:rPr>
      <w:rFonts w:ascii="Calibri Light" w:eastAsia="Times New Roman" w:hAnsi="Calibri Light" w:cs="Times New Roman"/>
      <w:i/>
      <w:iCs/>
      <w:color w:val="1F4D78"/>
      <w:sz w:val="20"/>
      <w:szCs w:val="20"/>
      <w:u w:color="000000"/>
      <w:lang w:eastAsia="ar-SA"/>
    </w:rPr>
  </w:style>
  <w:style w:type="paragraph" w:customStyle="1" w:styleId="redniasiatka21">
    <w:name w:val="Średnia siatka 21"/>
    <w:link w:val="redniasiatka2Znak"/>
    <w:uiPriority w:val="99"/>
    <w:qFormat/>
    <w:rsid w:val="00AA2769"/>
    <w:pPr>
      <w:spacing w:after="0" w:line="240" w:lineRule="auto"/>
    </w:pPr>
    <w:rPr>
      <w:rFonts w:ascii="Calibri" w:eastAsia="Calibri" w:hAnsi="Calibri" w:cs="Times New Roman"/>
    </w:rPr>
  </w:style>
  <w:style w:type="character" w:customStyle="1" w:styleId="redniasiatka2Znak">
    <w:name w:val="Średnia siatka 2 Znak"/>
    <w:link w:val="redniasiatka21"/>
    <w:uiPriority w:val="99"/>
    <w:rsid w:val="00AA2769"/>
    <w:rPr>
      <w:rFonts w:ascii="Calibri" w:eastAsia="Calibri" w:hAnsi="Calibri" w:cs="Times New Roman"/>
    </w:rPr>
  </w:style>
  <w:style w:type="paragraph" w:customStyle="1" w:styleId="Textbody">
    <w:name w:val="Text body"/>
    <w:basedOn w:val="Normalny"/>
    <w:rsid w:val="00AA2769"/>
    <w:pPr>
      <w:autoSpaceDN w:val="0"/>
      <w:spacing w:after="120"/>
      <w:textAlignment w:val="baseline"/>
    </w:pPr>
    <w:rPr>
      <w:rFonts w:eastAsia="SimSun" w:cs="Mangal"/>
      <w:kern w:val="3"/>
      <w:lang w:val="pl-PL" w:eastAsia="zh-CN" w:bidi="hi-IN"/>
    </w:rPr>
  </w:style>
  <w:style w:type="paragraph" w:customStyle="1" w:styleId="Standarduser">
    <w:name w:val="Standard (user)"/>
    <w:rsid w:val="00AA2769"/>
    <w:pPr>
      <w:widowControl w:val="0"/>
      <w:suppressAutoHyphens/>
      <w:spacing w:after="0" w:line="240" w:lineRule="auto"/>
      <w:textAlignment w:val="baseline"/>
    </w:pPr>
    <w:rPr>
      <w:rFonts w:ascii="Times New Roman" w:eastAsia="Times New Roman" w:hAnsi="Times New Roman" w:cs="Times New Roman"/>
      <w:sz w:val="20"/>
      <w:szCs w:val="20"/>
      <w:lang w:eastAsia="pl-PL"/>
    </w:rPr>
  </w:style>
  <w:style w:type="paragraph" w:styleId="Tekstpodstawowywcity">
    <w:name w:val="Body Text Indent"/>
    <w:basedOn w:val="Normalny"/>
    <w:link w:val="TekstpodstawowywcityZnak"/>
    <w:uiPriority w:val="99"/>
    <w:unhideWhenUsed/>
    <w:rsid w:val="00AA2769"/>
    <w:pPr>
      <w:adjustRightInd w:val="0"/>
      <w:spacing w:after="120" w:line="276" w:lineRule="auto"/>
      <w:ind w:left="283"/>
      <w:jc w:val="both"/>
      <w:textAlignment w:val="baseline"/>
    </w:pPr>
    <w:rPr>
      <w:rFonts w:cs="Calibri"/>
      <w:kern w:val="0"/>
      <w:sz w:val="22"/>
      <w:szCs w:val="22"/>
      <w:lang w:val="pl-PL"/>
    </w:rPr>
  </w:style>
  <w:style w:type="character" w:customStyle="1" w:styleId="TekstpodstawowywcityZnak">
    <w:name w:val="Tekst podstawowy wcięty Znak"/>
    <w:basedOn w:val="Domylnaczcionkaakapitu"/>
    <w:link w:val="Tekstpodstawowywcity"/>
    <w:uiPriority w:val="99"/>
    <w:rsid w:val="00AA2769"/>
    <w:rPr>
      <w:rFonts w:ascii="Times New Roman" w:eastAsia="Times New Roman" w:hAnsi="Times New Roman" w:cs="Calibri"/>
      <w:lang w:eastAsia="ar-SA"/>
    </w:rPr>
  </w:style>
  <w:style w:type="paragraph" w:styleId="Tekstpodstawowywcity2">
    <w:name w:val="Body Text Indent 2"/>
    <w:basedOn w:val="Normalny"/>
    <w:link w:val="Tekstpodstawowywcity2Znak"/>
    <w:uiPriority w:val="99"/>
    <w:semiHidden/>
    <w:unhideWhenUsed/>
    <w:rsid w:val="00AA2769"/>
    <w:pPr>
      <w:adjustRightInd w:val="0"/>
      <w:spacing w:after="120" w:line="480" w:lineRule="auto"/>
      <w:ind w:left="283"/>
      <w:jc w:val="both"/>
      <w:textAlignment w:val="baseline"/>
    </w:pPr>
    <w:rPr>
      <w:rFonts w:cs="Calibri"/>
      <w:kern w:val="0"/>
      <w:sz w:val="22"/>
      <w:szCs w:val="22"/>
      <w:lang w:val="pl-PL"/>
    </w:rPr>
  </w:style>
  <w:style w:type="character" w:customStyle="1" w:styleId="Tekstpodstawowywcity2Znak">
    <w:name w:val="Tekst podstawowy wcięty 2 Znak"/>
    <w:basedOn w:val="Domylnaczcionkaakapitu"/>
    <w:link w:val="Tekstpodstawowywcity2"/>
    <w:uiPriority w:val="99"/>
    <w:semiHidden/>
    <w:rsid w:val="00AA2769"/>
    <w:rPr>
      <w:rFonts w:ascii="Times New Roman" w:eastAsia="Times New Roman" w:hAnsi="Times New Roman" w:cs="Calibri"/>
      <w:lang w:eastAsia="ar-SA"/>
    </w:rPr>
  </w:style>
  <w:style w:type="paragraph" w:styleId="Tekstpodstawowy2">
    <w:name w:val="Body Text 2"/>
    <w:basedOn w:val="Normalny"/>
    <w:link w:val="Tekstpodstawowy2Znak"/>
    <w:uiPriority w:val="99"/>
    <w:semiHidden/>
    <w:unhideWhenUsed/>
    <w:rsid w:val="00AA2769"/>
    <w:pPr>
      <w:adjustRightInd w:val="0"/>
      <w:spacing w:after="120" w:line="480" w:lineRule="auto"/>
      <w:jc w:val="both"/>
      <w:textAlignment w:val="baseline"/>
    </w:pPr>
    <w:rPr>
      <w:rFonts w:eastAsiaTheme="minorHAnsi" w:cs="Times New Roman"/>
      <w:kern w:val="0"/>
      <w:lang w:val="pl-PL" w:eastAsia="en-US"/>
    </w:rPr>
  </w:style>
  <w:style w:type="character" w:customStyle="1" w:styleId="Tekstpodstawowy2Znak1">
    <w:name w:val="Tekst podstawowy 2 Znak1"/>
    <w:basedOn w:val="Domylnaczcionkaakapitu"/>
    <w:uiPriority w:val="99"/>
    <w:semiHidden/>
    <w:rsid w:val="00AA2769"/>
    <w:rPr>
      <w:rFonts w:ascii="Times New Roman" w:eastAsia="Times New Roman" w:hAnsi="Times New Roman" w:cs="Tahoma"/>
      <w:kern w:val="1"/>
      <w:sz w:val="24"/>
      <w:szCs w:val="24"/>
      <w:lang w:val="en-US" w:eastAsia="ar-SA"/>
    </w:rPr>
  </w:style>
  <w:style w:type="paragraph" w:styleId="Lista2">
    <w:name w:val="List 2"/>
    <w:basedOn w:val="Normalny"/>
    <w:uiPriority w:val="99"/>
    <w:semiHidden/>
    <w:unhideWhenUsed/>
    <w:rsid w:val="00AA2769"/>
    <w:pPr>
      <w:widowControl/>
      <w:suppressAutoHyphens w:val="0"/>
      <w:ind w:left="566" w:hanging="283"/>
      <w:contextualSpacing/>
    </w:pPr>
    <w:rPr>
      <w:rFonts w:cs="Times New Roman"/>
      <w:kern w:val="0"/>
      <w:u w:color="000000"/>
      <w:lang w:val="pl-PL" w:eastAsia="pl-PL"/>
    </w:rPr>
  </w:style>
  <w:style w:type="paragraph" w:customStyle="1" w:styleId="oddl-nadpis">
    <w:name w:val="oddíl-nadpis"/>
    <w:basedOn w:val="Normalny"/>
    <w:rsid w:val="00AA2769"/>
    <w:pPr>
      <w:keepNext/>
      <w:tabs>
        <w:tab w:val="left" w:pos="567"/>
      </w:tabs>
      <w:suppressAutoHyphens w:val="0"/>
      <w:spacing w:before="240" w:line="240" w:lineRule="exact"/>
    </w:pPr>
    <w:rPr>
      <w:rFonts w:ascii="Arial" w:hAnsi="Arial" w:cs="Times New Roman"/>
      <w:b/>
      <w:kern w:val="0"/>
      <w:szCs w:val="18"/>
      <w:u w:color="000000"/>
      <w:lang w:val="cs-CZ" w:eastAsia="pl-PL"/>
    </w:rPr>
  </w:style>
  <w:style w:type="numbering" w:customStyle="1" w:styleId="Zaimportowanystyl2">
    <w:name w:val="Zaimportowany styl 2"/>
    <w:rsid w:val="00AA2769"/>
    <w:pPr>
      <w:numPr>
        <w:numId w:val="37"/>
      </w:numPr>
    </w:pPr>
  </w:style>
  <w:style w:type="character" w:customStyle="1" w:styleId="m8069290857866364993gmail-alb">
    <w:name w:val="m_8069290857866364993gmail-a_lb"/>
    <w:rsid w:val="00AA2769"/>
  </w:style>
  <w:style w:type="paragraph" w:customStyle="1" w:styleId="m8069290857866364993gmail-text-justify">
    <w:name w:val="m_8069290857866364993gmail-text-justify"/>
    <w:basedOn w:val="Normalny"/>
    <w:qFormat/>
    <w:rsid w:val="00AA2769"/>
    <w:pPr>
      <w:widowControl/>
      <w:suppressAutoHyphens w:val="0"/>
      <w:spacing w:before="100" w:beforeAutospacing="1" w:after="100" w:afterAutospacing="1"/>
    </w:pPr>
    <w:rPr>
      <w:rFonts w:cs="Times New Roman"/>
      <w:kern w:val="0"/>
      <w:lang w:val="pl-PL" w:eastAsia="pl-PL"/>
    </w:rPr>
  </w:style>
  <w:style w:type="paragraph" w:customStyle="1" w:styleId="tyt">
    <w:name w:val="tyt"/>
    <w:basedOn w:val="Normalny"/>
    <w:rsid w:val="00AA2769"/>
    <w:pPr>
      <w:keepNext/>
      <w:widowControl/>
      <w:suppressAutoHyphens w:val="0"/>
      <w:spacing w:before="60" w:after="60"/>
      <w:jc w:val="center"/>
    </w:pPr>
    <w:rPr>
      <w:rFonts w:cs="Times New Roman"/>
      <w:b/>
      <w:kern w:val="0"/>
      <w:szCs w:val="20"/>
      <w:lang w:val="pl-PL"/>
    </w:rPr>
  </w:style>
  <w:style w:type="paragraph" w:customStyle="1" w:styleId="Jasnasiatkaakcent31">
    <w:name w:val="Jasna siatka — akcent 31"/>
    <w:aliases w:val="sw tek"/>
    <w:basedOn w:val="Normalny"/>
    <w:uiPriority w:val="99"/>
    <w:qFormat/>
    <w:rsid w:val="00AA2769"/>
    <w:pPr>
      <w:widowControl/>
      <w:spacing w:after="200" w:line="276" w:lineRule="auto"/>
      <w:ind w:left="720"/>
      <w:contextualSpacing/>
    </w:pPr>
    <w:rPr>
      <w:rFonts w:ascii="Calibri" w:eastAsia="Calibri" w:hAnsi="Calibri" w:cs="Times New Roman"/>
      <w:kern w:val="2"/>
      <w:sz w:val="22"/>
      <w:szCs w:val="22"/>
      <w:lang w:val="pl-PL" w:eastAsia="zh-CN"/>
    </w:rPr>
  </w:style>
  <w:style w:type="paragraph" w:customStyle="1" w:styleId="rednialista2akcent21">
    <w:name w:val="Średnia lista 2 — akcent 21"/>
    <w:hidden/>
    <w:uiPriority w:val="99"/>
    <w:unhideWhenUsed/>
    <w:rsid w:val="00AA2769"/>
    <w:pPr>
      <w:spacing w:after="0" w:line="240" w:lineRule="auto"/>
    </w:pPr>
    <w:rPr>
      <w:rFonts w:ascii="Times New Roman" w:eastAsia="Times New Roman" w:hAnsi="Times New Roman" w:cs="Calibri"/>
      <w:lang w:eastAsia="ar-SA"/>
    </w:rPr>
  </w:style>
  <w:style w:type="paragraph" w:customStyle="1" w:styleId="redniasiatka1akcent24">
    <w:name w:val="Średnia siatka 1 — akcent 24"/>
    <w:basedOn w:val="Normalny"/>
    <w:uiPriority w:val="34"/>
    <w:qFormat/>
    <w:rsid w:val="00AA2769"/>
    <w:pPr>
      <w:widowControl/>
      <w:suppressAutoHyphens w:val="0"/>
      <w:spacing w:before="20" w:after="40" w:line="252" w:lineRule="auto"/>
      <w:ind w:left="720"/>
      <w:contextualSpacing/>
      <w:jc w:val="both"/>
    </w:pPr>
    <w:rPr>
      <w:rFonts w:ascii="Calibri" w:eastAsia="SimSun" w:hAnsi="Calibri" w:cs="Times New Roman"/>
      <w:kern w:val="0"/>
      <w:sz w:val="20"/>
      <w:szCs w:val="20"/>
      <w:lang w:val="pl-PL" w:eastAsia="zh-CN"/>
    </w:rPr>
  </w:style>
  <w:style w:type="paragraph" w:customStyle="1" w:styleId="Styl1">
    <w:name w:val="Styl1"/>
    <w:basedOn w:val="Normalny"/>
    <w:qFormat/>
    <w:rsid w:val="00AA2769"/>
    <w:rPr>
      <w:rFonts w:cs="Times New Roman"/>
      <w:color w:val="000000"/>
      <w:kern w:val="0"/>
      <w:lang w:eastAsia="en-US"/>
    </w:rPr>
  </w:style>
  <w:style w:type="paragraph" w:styleId="HTML-wstpniesformatowany">
    <w:name w:val="HTML Preformatted"/>
    <w:basedOn w:val="Normalny"/>
    <w:link w:val="HTML-wstpniesformatowanyZnak"/>
    <w:uiPriority w:val="99"/>
    <w:semiHidden/>
    <w:unhideWhenUsed/>
    <w:rsid w:val="00AA27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kern w:val="0"/>
      <w:sz w:val="22"/>
      <w:szCs w:val="22"/>
      <w:lang w:val="pl-PL" w:eastAsia="en-US"/>
    </w:rPr>
  </w:style>
  <w:style w:type="character" w:customStyle="1" w:styleId="HTML-wstpniesformatowanyZnak1">
    <w:name w:val="HTML - wstępnie sformatowany Znak1"/>
    <w:basedOn w:val="Domylnaczcionkaakapitu"/>
    <w:uiPriority w:val="99"/>
    <w:semiHidden/>
    <w:rsid w:val="00AA2769"/>
    <w:rPr>
      <w:rFonts w:ascii="Consolas" w:eastAsia="Times New Roman" w:hAnsi="Consolas" w:cs="Tahoma"/>
      <w:kern w:val="1"/>
      <w:sz w:val="20"/>
      <w:szCs w:val="20"/>
      <w:lang w:val="en-US" w:eastAsia="ar-SA"/>
    </w:rPr>
  </w:style>
  <w:style w:type="character" w:customStyle="1" w:styleId="ng-binding">
    <w:name w:val="ng-binding"/>
    <w:basedOn w:val="Domylnaczcionkaakapitu"/>
    <w:rsid w:val="00AA2769"/>
  </w:style>
  <w:style w:type="paragraph" w:styleId="Bezodstpw">
    <w:name w:val="No Spacing"/>
    <w:qFormat/>
    <w:rsid w:val="00AA2769"/>
    <w:pPr>
      <w:suppressAutoHyphens/>
      <w:autoSpaceDN w:val="0"/>
      <w:spacing w:after="0" w:line="240" w:lineRule="auto"/>
    </w:pPr>
    <w:rPr>
      <w:rFonts w:ascii="Calibri" w:eastAsia="Calibri" w:hAnsi="Calibri" w:cs="Calibri"/>
      <w:kern w:val="3"/>
      <w:lang w:eastAsia="zh-CN"/>
    </w:rPr>
  </w:style>
  <w:style w:type="character" w:customStyle="1" w:styleId="cf01">
    <w:name w:val="cf01"/>
    <w:basedOn w:val="Domylnaczcionkaakapitu"/>
    <w:rsid w:val="00AA2769"/>
    <w:rPr>
      <w:rFonts w:ascii="Segoe UI" w:hAnsi="Segoe UI" w:cs="Segoe UI" w:hint="default"/>
      <w:sz w:val="18"/>
      <w:szCs w:val="18"/>
    </w:rPr>
  </w:style>
  <w:style w:type="paragraph" w:customStyle="1" w:styleId="pf0">
    <w:name w:val="pf0"/>
    <w:basedOn w:val="Normalny"/>
    <w:rsid w:val="00AA2769"/>
    <w:pPr>
      <w:widowControl/>
      <w:suppressAutoHyphens w:val="0"/>
      <w:spacing w:before="100" w:beforeAutospacing="1" w:after="100" w:afterAutospacing="1"/>
    </w:pPr>
    <w:rPr>
      <w:rFonts w:cs="Times New Roman"/>
      <w:kern w:val="0"/>
      <w:lang w:val="pl-PL" w:eastAsia="pl-PL"/>
    </w:rPr>
  </w:style>
  <w:style w:type="paragraph" w:customStyle="1" w:styleId="numerowanie">
    <w:name w:val="numerowanie"/>
    <w:basedOn w:val="Normalny"/>
    <w:rsid w:val="0057214C"/>
    <w:pPr>
      <w:widowControl/>
      <w:suppressAutoHyphens w:val="0"/>
      <w:jc w:val="both"/>
    </w:pPr>
    <w:rPr>
      <w:rFonts w:ascii="Arial" w:eastAsiaTheme="minorHAnsi" w:hAnsi="Arial" w:cs="Arial"/>
      <w:spacing w:val="4"/>
      <w:kern w:val="0"/>
      <w:sz w:val="20"/>
      <w:szCs w:val="20"/>
      <w:lang w:val="pl-PL" w:eastAsia="pl-PL"/>
    </w:rPr>
  </w:style>
  <w:style w:type="character" w:customStyle="1" w:styleId="Nierozpoznanawzmianka11">
    <w:name w:val="Nierozpoznana wzmianka11"/>
    <w:basedOn w:val="Domylnaczcionkaakapitu"/>
    <w:uiPriority w:val="99"/>
    <w:semiHidden/>
    <w:unhideWhenUsed/>
    <w:rsid w:val="00636C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3929">
      <w:bodyDiv w:val="1"/>
      <w:marLeft w:val="0"/>
      <w:marRight w:val="0"/>
      <w:marTop w:val="0"/>
      <w:marBottom w:val="0"/>
      <w:divBdr>
        <w:top w:val="none" w:sz="0" w:space="0" w:color="auto"/>
        <w:left w:val="none" w:sz="0" w:space="0" w:color="auto"/>
        <w:bottom w:val="none" w:sz="0" w:space="0" w:color="auto"/>
        <w:right w:val="none" w:sz="0" w:space="0" w:color="auto"/>
      </w:divBdr>
    </w:div>
    <w:div w:id="42485948">
      <w:bodyDiv w:val="1"/>
      <w:marLeft w:val="0"/>
      <w:marRight w:val="0"/>
      <w:marTop w:val="0"/>
      <w:marBottom w:val="0"/>
      <w:divBdr>
        <w:top w:val="none" w:sz="0" w:space="0" w:color="auto"/>
        <w:left w:val="none" w:sz="0" w:space="0" w:color="auto"/>
        <w:bottom w:val="none" w:sz="0" w:space="0" w:color="auto"/>
        <w:right w:val="none" w:sz="0" w:space="0" w:color="auto"/>
      </w:divBdr>
      <w:divsChild>
        <w:div w:id="1854415244">
          <w:marLeft w:val="0"/>
          <w:marRight w:val="0"/>
          <w:marTop w:val="0"/>
          <w:marBottom w:val="0"/>
          <w:divBdr>
            <w:top w:val="none" w:sz="0" w:space="0" w:color="auto"/>
            <w:left w:val="none" w:sz="0" w:space="0" w:color="auto"/>
            <w:bottom w:val="none" w:sz="0" w:space="0" w:color="auto"/>
            <w:right w:val="none" w:sz="0" w:space="0" w:color="auto"/>
          </w:divBdr>
          <w:divsChild>
            <w:div w:id="498884564">
              <w:marLeft w:val="0"/>
              <w:marRight w:val="0"/>
              <w:marTop w:val="0"/>
              <w:marBottom w:val="0"/>
              <w:divBdr>
                <w:top w:val="none" w:sz="0" w:space="0" w:color="auto"/>
                <w:left w:val="none" w:sz="0" w:space="0" w:color="auto"/>
                <w:bottom w:val="none" w:sz="0" w:space="0" w:color="auto"/>
                <w:right w:val="none" w:sz="0" w:space="0" w:color="auto"/>
              </w:divBdr>
              <w:divsChild>
                <w:div w:id="1154755484">
                  <w:marLeft w:val="0"/>
                  <w:marRight w:val="0"/>
                  <w:marTop w:val="0"/>
                  <w:marBottom w:val="0"/>
                  <w:divBdr>
                    <w:top w:val="none" w:sz="0" w:space="0" w:color="auto"/>
                    <w:left w:val="none" w:sz="0" w:space="0" w:color="auto"/>
                    <w:bottom w:val="none" w:sz="0" w:space="0" w:color="auto"/>
                    <w:right w:val="none" w:sz="0" w:space="0" w:color="auto"/>
                  </w:divBdr>
                  <w:divsChild>
                    <w:div w:id="1055619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77249">
      <w:bodyDiv w:val="1"/>
      <w:marLeft w:val="0"/>
      <w:marRight w:val="0"/>
      <w:marTop w:val="0"/>
      <w:marBottom w:val="0"/>
      <w:divBdr>
        <w:top w:val="none" w:sz="0" w:space="0" w:color="auto"/>
        <w:left w:val="none" w:sz="0" w:space="0" w:color="auto"/>
        <w:bottom w:val="none" w:sz="0" w:space="0" w:color="auto"/>
        <w:right w:val="none" w:sz="0" w:space="0" w:color="auto"/>
      </w:divBdr>
      <w:divsChild>
        <w:div w:id="1781073562">
          <w:marLeft w:val="0"/>
          <w:marRight w:val="0"/>
          <w:marTop w:val="0"/>
          <w:marBottom w:val="0"/>
          <w:divBdr>
            <w:top w:val="none" w:sz="0" w:space="0" w:color="auto"/>
            <w:left w:val="none" w:sz="0" w:space="0" w:color="auto"/>
            <w:bottom w:val="none" w:sz="0" w:space="0" w:color="auto"/>
            <w:right w:val="none" w:sz="0" w:space="0" w:color="auto"/>
          </w:divBdr>
        </w:div>
        <w:div w:id="1134760080">
          <w:marLeft w:val="0"/>
          <w:marRight w:val="0"/>
          <w:marTop w:val="0"/>
          <w:marBottom w:val="0"/>
          <w:divBdr>
            <w:top w:val="none" w:sz="0" w:space="0" w:color="auto"/>
            <w:left w:val="none" w:sz="0" w:space="0" w:color="auto"/>
            <w:bottom w:val="none" w:sz="0" w:space="0" w:color="auto"/>
            <w:right w:val="none" w:sz="0" w:space="0" w:color="auto"/>
          </w:divBdr>
        </w:div>
        <w:div w:id="1690522367">
          <w:marLeft w:val="0"/>
          <w:marRight w:val="0"/>
          <w:marTop w:val="0"/>
          <w:marBottom w:val="0"/>
          <w:divBdr>
            <w:top w:val="none" w:sz="0" w:space="0" w:color="auto"/>
            <w:left w:val="none" w:sz="0" w:space="0" w:color="auto"/>
            <w:bottom w:val="none" w:sz="0" w:space="0" w:color="auto"/>
            <w:right w:val="none" w:sz="0" w:space="0" w:color="auto"/>
          </w:divBdr>
        </w:div>
        <w:div w:id="594215552">
          <w:marLeft w:val="0"/>
          <w:marRight w:val="0"/>
          <w:marTop w:val="0"/>
          <w:marBottom w:val="0"/>
          <w:divBdr>
            <w:top w:val="none" w:sz="0" w:space="0" w:color="auto"/>
            <w:left w:val="none" w:sz="0" w:space="0" w:color="auto"/>
            <w:bottom w:val="none" w:sz="0" w:space="0" w:color="auto"/>
            <w:right w:val="none" w:sz="0" w:space="0" w:color="auto"/>
          </w:divBdr>
        </w:div>
        <w:div w:id="1780710462">
          <w:marLeft w:val="0"/>
          <w:marRight w:val="0"/>
          <w:marTop w:val="0"/>
          <w:marBottom w:val="0"/>
          <w:divBdr>
            <w:top w:val="none" w:sz="0" w:space="0" w:color="auto"/>
            <w:left w:val="none" w:sz="0" w:space="0" w:color="auto"/>
            <w:bottom w:val="none" w:sz="0" w:space="0" w:color="auto"/>
            <w:right w:val="none" w:sz="0" w:space="0" w:color="auto"/>
          </w:divBdr>
        </w:div>
      </w:divsChild>
    </w:div>
    <w:div w:id="159739144">
      <w:bodyDiv w:val="1"/>
      <w:marLeft w:val="0"/>
      <w:marRight w:val="0"/>
      <w:marTop w:val="0"/>
      <w:marBottom w:val="0"/>
      <w:divBdr>
        <w:top w:val="none" w:sz="0" w:space="0" w:color="auto"/>
        <w:left w:val="none" w:sz="0" w:space="0" w:color="auto"/>
        <w:bottom w:val="none" w:sz="0" w:space="0" w:color="auto"/>
        <w:right w:val="none" w:sz="0" w:space="0" w:color="auto"/>
      </w:divBdr>
    </w:div>
    <w:div w:id="166331297">
      <w:bodyDiv w:val="1"/>
      <w:marLeft w:val="0"/>
      <w:marRight w:val="0"/>
      <w:marTop w:val="0"/>
      <w:marBottom w:val="0"/>
      <w:divBdr>
        <w:top w:val="none" w:sz="0" w:space="0" w:color="auto"/>
        <w:left w:val="none" w:sz="0" w:space="0" w:color="auto"/>
        <w:bottom w:val="none" w:sz="0" w:space="0" w:color="auto"/>
        <w:right w:val="none" w:sz="0" w:space="0" w:color="auto"/>
      </w:divBdr>
    </w:div>
    <w:div w:id="191115925">
      <w:bodyDiv w:val="1"/>
      <w:marLeft w:val="0"/>
      <w:marRight w:val="0"/>
      <w:marTop w:val="0"/>
      <w:marBottom w:val="0"/>
      <w:divBdr>
        <w:top w:val="none" w:sz="0" w:space="0" w:color="auto"/>
        <w:left w:val="none" w:sz="0" w:space="0" w:color="auto"/>
        <w:bottom w:val="none" w:sz="0" w:space="0" w:color="auto"/>
        <w:right w:val="none" w:sz="0" w:space="0" w:color="auto"/>
      </w:divBdr>
    </w:div>
    <w:div w:id="243074809">
      <w:bodyDiv w:val="1"/>
      <w:marLeft w:val="0"/>
      <w:marRight w:val="0"/>
      <w:marTop w:val="0"/>
      <w:marBottom w:val="0"/>
      <w:divBdr>
        <w:top w:val="none" w:sz="0" w:space="0" w:color="auto"/>
        <w:left w:val="none" w:sz="0" w:space="0" w:color="auto"/>
        <w:bottom w:val="none" w:sz="0" w:space="0" w:color="auto"/>
        <w:right w:val="none" w:sz="0" w:space="0" w:color="auto"/>
      </w:divBdr>
    </w:div>
    <w:div w:id="410398370">
      <w:bodyDiv w:val="1"/>
      <w:marLeft w:val="0"/>
      <w:marRight w:val="0"/>
      <w:marTop w:val="0"/>
      <w:marBottom w:val="0"/>
      <w:divBdr>
        <w:top w:val="none" w:sz="0" w:space="0" w:color="auto"/>
        <w:left w:val="none" w:sz="0" w:space="0" w:color="auto"/>
        <w:bottom w:val="none" w:sz="0" w:space="0" w:color="auto"/>
        <w:right w:val="none" w:sz="0" w:space="0" w:color="auto"/>
      </w:divBdr>
    </w:div>
    <w:div w:id="413012176">
      <w:bodyDiv w:val="1"/>
      <w:marLeft w:val="0"/>
      <w:marRight w:val="0"/>
      <w:marTop w:val="0"/>
      <w:marBottom w:val="0"/>
      <w:divBdr>
        <w:top w:val="none" w:sz="0" w:space="0" w:color="auto"/>
        <w:left w:val="none" w:sz="0" w:space="0" w:color="auto"/>
        <w:bottom w:val="none" w:sz="0" w:space="0" w:color="auto"/>
        <w:right w:val="none" w:sz="0" w:space="0" w:color="auto"/>
      </w:divBdr>
    </w:div>
    <w:div w:id="641618014">
      <w:bodyDiv w:val="1"/>
      <w:marLeft w:val="0"/>
      <w:marRight w:val="0"/>
      <w:marTop w:val="0"/>
      <w:marBottom w:val="0"/>
      <w:divBdr>
        <w:top w:val="none" w:sz="0" w:space="0" w:color="auto"/>
        <w:left w:val="none" w:sz="0" w:space="0" w:color="auto"/>
        <w:bottom w:val="none" w:sz="0" w:space="0" w:color="auto"/>
        <w:right w:val="none" w:sz="0" w:space="0" w:color="auto"/>
      </w:divBdr>
    </w:div>
    <w:div w:id="690105752">
      <w:bodyDiv w:val="1"/>
      <w:marLeft w:val="0"/>
      <w:marRight w:val="0"/>
      <w:marTop w:val="0"/>
      <w:marBottom w:val="0"/>
      <w:divBdr>
        <w:top w:val="none" w:sz="0" w:space="0" w:color="auto"/>
        <w:left w:val="none" w:sz="0" w:space="0" w:color="auto"/>
        <w:bottom w:val="none" w:sz="0" w:space="0" w:color="auto"/>
        <w:right w:val="none" w:sz="0" w:space="0" w:color="auto"/>
      </w:divBdr>
    </w:div>
    <w:div w:id="737822077">
      <w:bodyDiv w:val="1"/>
      <w:marLeft w:val="0"/>
      <w:marRight w:val="0"/>
      <w:marTop w:val="0"/>
      <w:marBottom w:val="0"/>
      <w:divBdr>
        <w:top w:val="none" w:sz="0" w:space="0" w:color="auto"/>
        <w:left w:val="none" w:sz="0" w:space="0" w:color="auto"/>
        <w:bottom w:val="none" w:sz="0" w:space="0" w:color="auto"/>
        <w:right w:val="none" w:sz="0" w:space="0" w:color="auto"/>
      </w:divBdr>
    </w:div>
    <w:div w:id="781342339">
      <w:bodyDiv w:val="1"/>
      <w:marLeft w:val="0"/>
      <w:marRight w:val="0"/>
      <w:marTop w:val="0"/>
      <w:marBottom w:val="0"/>
      <w:divBdr>
        <w:top w:val="none" w:sz="0" w:space="0" w:color="auto"/>
        <w:left w:val="none" w:sz="0" w:space="0" w:color="auto"/>
        <w:bottom w:val="none" w:sz="0" w:space="0" w:color="auto"/>
        <w:right w:val="none" w:sz="0" w:space="0" w:color="auto"/>
      </w:divBdr>
      <w:divsChild>
        <w:div w:id="5209348">
          <w:marLeft w:val="0"/>
          <w:marRight w:val="0"/>
          <w:marTop w:val="0"/>
          <w:marBottom w:val="0"/>
          <w:divBdr>
            <w:top w:val="none" w:sz="0" w:space="0" w:color="auto"/>
            <w:left w:val="none" w:sz="0" w:space="0" w:color="auto"/>
            <w:bottom w:val="none" w:sz="0" w:space="0" w:color="auto"/>
            <w:right w:val="none" w:sz="0" w:space="0" w:color="auto"/>
          </w:divBdr>
          <w:divsChild>
            <w:div w:id="1771200816">
              <w:marLeft w:val="0"/>
              <w:marRight w:val="0"/>
              <w:marTop w:val="0"/>
              <w:marBottom w:val="0"/>
              <w:divBdr>
                <w:top w:val="none" w:sz="0" w:space="0" w:color="auto"/>
                <w:left w:val="none" w:sz="0" w:space="0" w:color="auto"/>
                <w:bottom w:val="none" w:sz="0" w:space="0" w:color="auto"/>
                <w:right w:val="none" w:sz="0" w:space="0" w:color="auto"/>
              </w:divBdr>
              <w:divsChild>
                <w:div w:id="1506632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2740799">
      <w:bodyDiv w:val="1"/>
      <w:marLeft w:val="0"/>
      <w:marRight w:val="0"/>
      <w:marTop w:val="0"/>
      <w:marBottom w:val="0"/>
      <w:divBdr>
        <w:top w:val="none" w:sz="0" w:space="0" w:color="auto"/>
        <w:left w:val="none" w:sz="0" w:space="0" w:color="auto"/>
        <w:bottom w:val="none" w:sz="0" w:space="0" w:color="auto"/>
        <w:right w:val="none" w:sz="0" w:space="0" w:color="auto"/>
      </w:divBdr>
      <w:divsChild>
        <w:div w:id="2119447146">
          <w:marLeft w:val="-2400"/>
          <w:marRight w:val="-480"/>
          <w:marTop w:val="0"/>
          <w:marBottom w:val="0"/>
          <w:divBdr>
            <w:top w:val="none" w:sz="0" w:space="0" w:color="auto"/>
            <w:left w:val="none" w:sz="0" w:space="0" w:color="auto"/>
            <w:bottom w:val="none" w:sz="0" w:space="0" w:color="auto"/>
            <w:right w:val="none" w:sz="0" w:space="0" w:color="auto"/>
          </w:divBdr>
        </w:div>
        <w:div w:id="483276853">
          <w:marLeft w:val="-2400"/>
          <w:marRight w:val="-480"/>
          <w:marTop w:val="0"/>
          <w:marBottom w:val="0"/>
          <w:divBdr>
            <w:top w:val="none" w:sz="0" w:space="0" w:color="auto"/>
            <w:left w:val="none" w:sz="0" w:space="0" w:color="auto"/>
            <w:bottom w:val="none" w:sz="0" w:space="0" w:color="auto"/>
            <w:right w:val="none" w:sz="0" w:space="0" w:color="auto"/>
          </w:divBdr>
        </w:div>
        <w:div w:id="1331254481">
          <w:marLeft w:val="-2400"/>
          <w:marRight w:val="-480"/>
          <w:marTop w:val="0"/>
          <w:marBottom w:val="0"/>
          <w:divBdr>
            <w:top w:val="none" w:sz="0" w:space="0" w:color="auto"/>
            <w:left w:val="none" w:sz="0" w:space="0" w:color="auto"/>
            <w:bottom w:val="none" w:sz="0" w:space="0" w:color="auto"/>
            <w:right w:val="none" w:sz="0" w:space="0" w:color="auto"/>
          </w:divBdr>
        </w:div>
        <w:div w:id="1991053488">
          <w:marLeft w:val="-2400"/>
          <w:marRight w:val="-480"/>
          <w:marTop w:val="0"/>
          <w:marBottom w:val="0"/>
          <w:divBdr>
            <w:top w:val="none" w:sz="0" w:space="0" w:color="auto"/>
            <w:left w:val="none" w:sz="0" w:space="0" w:color="auto"/>
            <w:bottom w:val="none" w:sz="0" w:space="0" w:color="auto"/>
            <w:right w:val="none" w:sz="0" w:space="0" w:color="auto"/>
          </w:divBdr>
        </w:div>
        <w:div w:id="1232695835">
          <w:marLeft w:val="-2400"/>
          <w:marRight w:val="-480"/>
          <w:marTop w:val="0"/>
          <w:marBottom w:val="0"/>
          <w:divBdr>
            <w:top w:val="none" w:sz="0" w:space="0" w:color="auto"/>
            <w:left w:val="none" w:sz="0" w:space="0" w:color="auto"/>
            <w:bottom w:val="none" w:sz="0" w:space="0" w:color="auto"/>
            <w:right w:val="none" w:sz="0" w:space="0" w:color="auto"/>
          </w:divBdr>
        </w:div>
        <w:div w:id="369768527">
          <w:marLeft w:val="-2400"/>
          <w:marRight w:val="-480"/>
          <w:marTop w:val="0"/>
          <w:marBottom w:val="0"/>
          <w:divBdr>
            <w:top w:val="none" w:sz="0" w:space="0" w:color="auto"/>
            <w:left w:val="none" w:sz="0" w:space="0" w:color="auto"/>
            <w:bottom w:val="none" w:sz="0" w:space="0" w:color="auto"/>
            <w:right w:val="none" w:sz="0" w:space="0" w:color="auto"/>
          </w:divBdr>
        </w:div>
        <w:div w:id="1411385084">
          <w:marLeft w:val="-2400"/>
          <w:marRight w:val="-480"/>
          <w:marTop w:val="0"/>
          <w:marBottom w:val="0"/>
          <w:divBdr>
            <w:top w:val="none" w:sz="0" w:space="0" w:color="auto"/>
            <w:left w:val="none" w:sz="0" w:space="0" w:color="auto"/>
            <w:bottom w:val="none" w:sz="0" w:space="0" w:color="auto"/>
            <w:right w:val="none" w:sz="0" w:space="0" w:color="auto"/>
          </w:divBdr>
        </w:div>
        <w:div w:id="192498281">
          <w:marLeft w:val="-2400"/>
          <w:marRight w:val="-480"/>
          <w:marTop w:val="0"/>
          <w:marBottom w:val="0"/>
          <w:divBdr>
            <w:top w:val="none" w:sz="0" w:space="0" w:color="auto"/>
            <w:left w:val="none" w:sz="0" w:space="0" w:color="auto"/>
            <w:bottom w:val="none" w:sz="0" w:space="0" w:color="auto"/>
            <w:right w:val="none" w:sz="0" w:space="0" w:color="auto"/>
          </w:divBdr>
        </w:div>
        <w:div w:id="751395634">
          <w:marLeft w:val="-2400"/>
          <w:marRight w:val="-480"/>
          <w:marTop w:val="0"/>
          <w:marBottom w:val="0"/>
          <w:divBdr>
            <w:top w:val="none" w:sz="0" w:space="0" w:color="auto"/>
            <w:left w:val="none" w:sz="0" w:space="0" w:color="auto"/>
            <w:bottom w:val="none" w:sz="0" w:space="0" w:color="auto"/>
            <w:right w:val="none" w:sz="0" w:space="0" w:color="auto"/>
          </w:divBdr>
        </w:div>
        <w:div w:id="558247505">
          <w:marLeft w:val="-2400"/>
          <w:marRight w:val="-480"/>
          <w:marTop w:val="0"/>
          <w:marBottom w:val="0"/>
          <w:divBdr>
            <w:top w:val="none" w:sz="0" w:space="0" w:color="auto"/>
            <w:left w:val="none" w:sz="0" w:space="0" w:color="auto"/>
            <w:bottom w:val="none" w:sz="0" w:space="0" w:color="auto"/>
            <w:right w:val="none" w:sz="0" w:space="0" w:color="auto"/>
          </w:divBdr>
        </w:div>
        <w:div w:id="2082098038">
          <w:marLeft w:val="-2400"/>
          <w:marRight w:val="-480"/>
          <w:marTop w:val="0"/>
          <w:marBottom w:val="0"/>
          <w:divBdr>
            <w:top w:val="none" w:sz="0" w:space="0" w:color="auto"/>
            <w:left w:val="none" w:sz="0" w:space="0" w:color="auto"/>
            <w:bottom w:val="none" w:sz="0" w:space="0" w:color="auto"/>
            <w:right w:val="none" w:sz="0" w:space="0" w:color="auto"/>
          </w:divBdr>
        </w:div>
        <w:div w:id="479226655">
          <w:marLeft w:val="-2400"/>
          <w:marRight w:val="-480"/>
          <w:marTop w:val="0"/>
          <w:marBottom w:val="0"/>
          <w:divBdr>
            <w:top w:val="none" w:sz="0" w:space="0" w:color="auto"/>
            <w:left w:val="none" w:sz="0" w:space="0" w:color="auto"/>
            <w:bottom w:val="none" w:sz="0" w:space="0" w:color="auto"/>
            <w:right w:val="none" w:sz="0" w:space="0" w:color="auto"/>
          </w:divBdr>
        </w:div>
        <w:div w:id="765686194">
          <w:marLeft w:val="-2400"/>
          <w:marRight w:val="-480"/>
          <w:marTop w:val="0"/>
          <w:marBottom w:val="0"/>
          <w:divBdr>
            <w:top w:val="none" w:sz="0" w:space="0" w:color="auto"/>
            <w:left w:val="none" w:sz="0" w:space="0" w:color="auto"/>
            <w:bottom w:val="none" w:sz="0" w:space="0" w:color="auto"/>
            <w:right w:val="none" w:sz="0" w:space="0" w:color="auto"/>
          </w:divBdr>
        </w:div>
        <w:div w:id="1356345320">
          <w:marLeft w:val="-2400"/>
          <w:marRight w:val="-480"/>
          <w:marTop w:val="0"/>
          <w:marBottom w:val="0"/>
          <w:divBdr>
            <w:top w:val="none" w:sz="0" w:space="0" w:color="auto"/>
            <w:left w:val="none" w:sz="0" w:space="0" w:color="auto"/>
            <w:bottom w:val="none" w:sz="0" w:space="0" w:color="auto"/>
            <w:right w:val="none" w:sz="0" w:space="0" w:color="auto"/>
          </w:divBdr>
        </w:div>
        <w:div w:id="1739357174">
          <w:marLeft w:val="-2400"/>
          <w:marRight w:val="-480"/>
          <w:marTop w:val="0"/>
          <w:marBottom w:val="0"/>
          <w:divBdr>
            <w:top w:val="none" w:sz="0" w:space="0" w:color="auto"/>
            <w:left w:val="none" w:sz="0" w:space="0" w:color="auto"/>
            <w:bottom w:val="none" w:sz="0" w:space="0" w:color="auto"/>
            <w:right w:val="none" w:sz="0" w:space="0" w:color="auto"/>
          </w:divBdr>
        </w:div>
        <w:div w:id="1205291049">
          <w:marLeft w:val="-2400"/>
          <w:marRight w:val="-480"/>
          <w:marTop w:val="0"/>
          <w:marBottom w:val="0"/>
          <w:divBdr>
            <w:top w:val="none" w:sz="0" w:space="0" w:color="auto"/>
            <w:left w:val="none" w:sz="0" w:space="0" w:color="auto"/>
            <w:bottom w:val="none" w:sz="0" w:space="0" w:color="auto"/>
            <w:right w:val="none" w:sz="0" w:space="0" w:color="auto"/>
          </w:divBdr>
        </w:div>
        <w:div w:id="1638951060">
          <w:marLeft w:val="-2400"/>
          <w:marRight w:val="-480"/>
          <w:marTop w:val="0"/>
          <w:marBottom w:val="0"/>
          <w:divBdr>
            <w:top w:val="none" w:sz="0" w:space="0" w:color="auto"/>
            <w:left w:val="none" w:sz="0" w:space="0" w:color="auto"/>
            <w:bottom w:val="none" w:sz="0" w:space="0" w:color="auto"/>
            <w:right w:val="none" w:sz="0" w:space="0" w:color="auto"/>
          </w:divBdr>
        </w:div>
        <w:div w:id="344092424">
          <w:marLeft w:val="-2400"/>
          <w:marRight w:val="-480"/>
          <w:marTop w:val="0"/>
          <w:marBottom w:val="0"/>
          <w:divBdr>
            <w:top w:val="none" w:sz="0" w:space="0" w:color="auto"/>
            <w:left w:val="none" w:sz="0" w:space="0" w:color="auto"/>
            <w:bottom w:val="none" w:sz="0" w:space="0" w:color="auto"/>
            <w:right w:val="none" w:sz="0" w:space="0" w:color="auto"/>
          </w:divBdr>
        </w:div>
        <w:div w:id="545531463">
          <w:marLeft w:val="-2400"/>
          <w:marRight w:val="-480"/>
          <w:marTop w:val="0"/>
          <w:marBottom w:val="0"/>
          <w:divBdr>
            <w:top w:val="none" w:sz="0" w:space="0" w:color="auto"/>
            <w:left w:val="none" w:sz="0" w:space="0" w:color="auto"/>
            <w:bottom w:val="none" w:sz="0" w:space="0" w:color="auto"/>
            <w:right w:val="none" w:sz="0" w:space="0" w:color="auto"/>
          </w:divBdr>
        </w:div>
        <w:div w:id="337077880">
          <w:marLeft w:val="-2400"/>
          <w:marRight w:val="-480"/>
          <w:marTop w:val="0"/>
          <w:marBottom w:val="0"/>
          <w:divBdr>
            <w:top w:val="none" w:sz="0" w:space="0" w:color="auto"/>
            <w:left w:val="none" w:sz="0" w:space="0" w:color="auto"/>
            <w:bottom w:val="none" w:sz="0" w:space="0" w:color="auto"/>
            <w:right w:val="none" w:sz="0" w:space="0" w:color="auto"/>
          </w:divBdr>
        </w:div>
        <w:div w:id="980885893">
          <w:marLeft w:val="-2400"/>
          <w:marRight w:val="-480"/>
          <w:marTop w:val="0"/>
          <w:marBottom w:val="0"/>
          <w:divBdr>
            <w:top w:val="none" w:sz="0" w:space="0" w:color="auto"/>
            <w:left w:val="none" w:sz="0" w:space="0" w:color="auto"/>
            <w:bottom w:val="none" w:sz="0" w:space="0" w:color="auto"/>
            <w:right w:val="none" w:sz="0" w:space="0" w:color="auto"/>
          </w:divBdr>
        </w:div>
        <w:div w:id="217866785">
          <w:marLeft w:val="-2400"/>
          <w:marRight w:val="-480"/>
          <w:marTop w:val="0"/>
          <w:marBottom w:val="0"/>
          <w:divBdr>
            <w:top w:val="none" w:sz="0" w:space="0" w:color="auto"/>
            <w:left w:val="none" w:sz="0" w:space="0" w:color="auto"/>
            <w:bottom w:val="none" w:sz="0" w:space="0" w:color="auto"/>
            <w:right w:val="none" w:sz="0" w:space="0" w:color="auto"/>
          </w:divBdr>
        </w:div>
        <w:div w:id="734277481">
          <w:marLeft w:val="-2400"/>
          <w:marRight w:val="-480"/>
          <w:marTop w:val="0"/>
          <w:marBottom w:val="0"/>
          <w:divBdr>
            <w:top w:val="none" w:sz="0" w:space="0" w:color="auto"/>
            <w:left w:val="none" w:sz="0" w:space="0" w:color="auto"/>
            <w:bottom w:val="none" w:sz="0" w:space="0" w:color="auto"/>
            <w:right w:val="none" w:sz="0" w:space="0" w:color="auto"/>
          </w:divBdr>
        </w:div>
        <w:div w:id="1805199618">
          <w:marLeft w:val="-2400"/>
          <w:marRight w:val="-480"/>
          <w:marTop w:val="0"/>
          <w:marBottom w:val="0"/>
          <w:divBdr>
            <w:top w:val="none" w:sz="0" w:space="0" w:color="auto"/>
            <w:left w:val="none" w:sz="0" w:space="0" w:color="auto"/>
            <w:bottom w:val="none" w:sz="0" w:space="0" w:color="auto"/>
            <w:right w:val="none" w:sz="0" w:space="0" w:color="auto"/>
          </w:divBdr>
        </w:div>
        <w:div w:id="1072041954">
          <w:marLeft w:val="-2400"/>
          <w:marRight w:val="-480"/>
          <w:marTop w:val="0"/>
          <w:marBottom w:val="0"/>
          <w:divBdr>
            <w:top w:val="none" w:sz="0" w:space="0" w:color="auto"/>
            <w:left w:val="none" w:sz="0" w:space="0" w:color="auto"/>
            <w:bottom w:val="none" w:sz="0" w:space="0" w:color="auto"/>
            <w:right w:val="none" w:sz="0" w:space="0" w:color="auto"/>
          </w:divBdr>
        </w:div>
        <w:div w:id="1355764889">
          <w:marLeft w:val="-2400"/>
          <w:marRight w:val="-480"/>
          <w:marTop w:val="0"/>
          <w:marBottom w:val="0"/>
          <w:divBdr>
            <w:top w:val="none" w:sz="0" w:space="0" w:color="auto"/>
            <w:left w:val="none" w:sz="0" w:space="0" w:color="auto"/>
            <w:bottom w:val="none" w:sz="0" w:space="0" w:color="auto"/>
            <w:right w:val="none" w:sz="0" w:space="0" w:color="auto"/>
          </w:divBdr>
        </w:div>
        <w:div w:id="176358134">
          <w:marLeft w:val="-2400"/>
          <w:marRight w:val="-480"/>
          <w:marTop w:val="0"/>
          <w:marBottom w:val="0"/>
          <w:divBdr>
            <w:top w:val="none" w:sz="0" w:space="0" w:color="auto"/>
            <w:left w:val="none" w:sz="0" w:space="0" w:color="auto"/>
            <w:bottom w:val="none" w:sz="0" w:space="0" w:color="auto"/>
            <w:right w:val="none" w:sz="0" w:space="0" w:color="auto"/>
          </w:divBdr>
        </w:div>
        <w:div w:id="809979073">
          <w:marLeft w:val="-2400"/>
          <w:marRight w:val="-480"/>
          <w:marTop w:val="0"/>
          <w:marBottom w:val="0"/>
          <w:divBdr>
            <w:top w:val="none" w:sz="0" w:space="0" w:color="auto"/>
            <w:left w:val="none" w:sz="0" w:space="0" w:color="auto"/>
            <w:bottom w:val="none" w:sz="0" w:space="0" w:color="auto"/>
            <w:right w:val="none" w:sz="0" w:space="0" w:color="auto"/>
          </w:divBdr>
        </w:div>
        <w:div w:id="340665469">
          <w:marLeft w:val="-2400"/>
          <w:marRight w:val="-480"/>
          <w:marTop w:val="0"/>
          <w:marBottom w:val="0"/>
          <w:divBdr>
            <w:top w:val="none" w:sz="0" w:space="0" w:color="auto"/>
            <w:left w:val="none" w:sz="0" w:space="0" w:color="auto"/>
            <w:bottom w:val="none" w:sz="0" w:space="0" w:color="auto"/>
            <w:right w:val="none" w:sz="0" w:space="0" w:color="auto"/>
          </w:divBdr>
        </w:div>
        <w:div w:id="1930653850">
          <w:marLeft w:val="-2400"/>
          <w:marRight w:val="-480"/>
          <w:marTop w:val="0"/>
          <w:marBottom w:val="0"/>
          <w:divBdr>
            <w:top w:val="none" w:sz="0" w:space="0" w:color="auto"/>
            <w:left w:val="none" w:sz="0" w:space="0" w:color="auto"/>
            <w:bottom w:val="none" w:sz="0" w:space="0" w:color="auto"/>
            <w:right w:val="none" w:sz="0" w:space="0" w:color="auto"/>
          </w:divBdr>
        </w:div>
        <w:div w:id="1596597305">
          <w:marLeft w:val="-2400"/>
          <w:marRight w:val="-480"/>
          <w:marTop w:val="0"/>
          <w:marBottom w:val="0"/>
          <w:divBdr>
            <w:top w:val="none" w:sz="0" w:space="0" w:color="auto"/>
            <w:left w:val="none" w:sz="0" w:space="0" w:color="auto"/>
            <w:bottom w:val="none" w:sz="0" w:space="0" w:color="auto"/>
            <w:right w:val="none" w:sz="0" w:space="0" w:color="auto"/>
          </w:divBdr>
        </w:div>
        <w:div w:id="965622417">
          <w:marLeft w:val="-2400"/>
          <w:marRight w:val="-480"/>
          <w:marTop w:val="0"/>
          <w:marBottom w:val="0"/>
          <w:divBdr>
            <w:top w:val="none" w:sz="0" w:space="0" w:color="auto"/>
            <w:left w:val="none" w:sz="0" w:space="0" w:color="auto"/>
            <w:bottom w:val="none" w:sz="0" w:space="0" w:color="auto"/>
            <w:right w:val="none" w:sz="0" w:space="0" w:color="auto"/>
          </w:divBdr>
        </w:div>
        <w:div w:id="1848397401">
          <w:marLeft w:val="-2400"/>
          <w:marRight w:val="-480"/>
          <w:marTop w:val="0"/>
          <w:marBottom w:val="0"/>
          <w:divBdr>
            <w:top w:val="none" w:sz="0" w:space="0" w:color="auto"/>
            <w:left w:val="none" w:sz="0" w:space="0" w:color="auto"/>
            <w:bottom w:val="none" w:sz="0" w:space="0" w:color="auto"/>
            <w:right w:val="none" w:sz="0" w:space="0" w:color="auto"/>
          </w:divBdr>
        </w:div>
        <w:div w:id="1304964609">
          <w:marLeft w:val="-2400"/>
          <w:marRight w:val="-480"/>
          <w:marTop w:val="0"/>
          <w:marBottom w:val="0"/>
          <w:divBdr>
            <w:top w:val="none" w:sz="0" w:space="0" w:color="auto"/>
            <w:left w:val="none" w:sz="0" w:space="0" w:color="auto"/>
            <w:bottom w:val="none" w:sz="0" w:space="0" w:color="auto"/>
            <w:right w:val="none" w:sz="0" w:space="0" w:color="auto"/>
          </w:divBdr>
        </w:div>
        <w:div w:id="1800371405">
          <w:marLeft w:val="-2400"/>
          <w:marRight w:val="-480"/>
          <w:marTop w:val="0"/>
          <w:marBottom w:val="0"/>
          <w:divBdr>
            <w:top w:val="none" w:sz="0" w:space="0" w:color="auto"/>
            <w:left w:val="none" w:sz="0" w:space="0" w:color="auto"/>
            <w:bottom w:val="none" w:sz="0" w:space="0" w:color="auto"/>
            <w:right w:val="none" w:sz="0" w:space="0" w:color="auto"/>
          </w:divBdr>
        </w:div>
        <w:div w:id="1596405672">
          <w:marLeft w:val="-2400"/>
          <w:marRight w:val="-480"/>
          <w:marTop w:val="0"/>
          <w:marBottom w:val="0"/>
          <w:divBdr>
            <w:top w:val="none" w:sz="0" w:space="0" w:color="auto"/>
            <w:left w:val="none" w:sz="0" w:space="0" w:color="auto"/>
            <w:bottom w:val="none" w:sz="0" w:space="0" w:color="auto"/>
            <w:right w:val="none" w:sz="0" w:space="0" w:color="auto"/>
          </w:divBdr>
        </w:div>
        <w:div w:id="892887424">
          <w:marLeft w:val="-2400"/>
          <w:marRight w:val="-480"/>
          <w:marTop w:val="0"/>
          <w:marBottom w:val="0"/>
          <w:divBdr>
            <w:top w:val="none" w:sz="0" w:space="0" w:color="auto"/>
            <w:left w:val="none" w:sz="0" w:space="0" w:color="auto"/>
            <w:bottom w:val="none" w:sz="0" w:space="0" w:color="auto"/>
            <w:right w:val="none" w:sz="0" w:space="0" w:color="auto"/>
          </w:divBdr>
        </w:div>
        <w:div w:id="2132357726">
          <w:marLeft w:val="-2400"/>
          <w:marRight w:val="-480"/>
          <w:marTop w:val="0"/>
          <w:marBottom w:val="0"/>
          <w:divBdr>
            <w:top w:val="none" w:sz="0" w:space="0" w:color="auto"/>
            <w:left w:val="none" w:sz="0" w:space="0" w:color="auto"/>
            <w:bottom w:val="none" w:sz="0" w:space="0" w:color="auto"/>
            <w:right w:val="none" w:sz="0" w:space="0" w:color="auto"/>
          </w:divBdr>
        </w:div>
        <w:div w:id="1717851431">
          <w:marLeft w:val="-2400"/>
          <w:marRight w:val="-480"/>
          <w:marTop w:val="0"/>
          <w:marBottom w:val="0"/>
          <w:divBdr>
            <w:top w:val="none" w:sz="0" w:space="0" w:color="auto"/>
            <w:left w:val="none" w:sz="0" w:space="0" w:color="auto"/>
            <w:bottom w:val="none" w:sz="0" w:space="0" w:color="auto"/>
            <w:right w:val="none" w:sz="0" w:space="0" w:color="auto"/>
          </w:divBdr>
        </w:div>
        <w:div w:id="1404522155">
          <w:marLeft w:val="-2400"/>
          <w:marRight w:val="-480"/>
          <w:marTop w:val="0"/>
          <w:marBottom w:val="0"/>
          <w:divBdr>
            <w:top w:val="none" w:sz="0" w:space="0" w:color="auto"/>
            <w:left w:val="none" w:sz="0" w:space="0" w:color="auto"/>
            <w:bottom w:val="none" w:sz="0" w:space="0" w:color="auto"/>
            <w:right w:val="none" w:sz="0" w:space="0" w:color="auto"/>
          </w:divBdr>
        </w:div>
        <w:div w:id="333382705">
          <w:marLeft w:val="-2400"/>
          <w:marRight w:val="-480"/>
          <w:marTop w:val="0"/>
          <w:marBottom w:val="0"/>
          <w:divBdr>
            <w:top w:val="none" w:sz="0" w:space="0" w:color="auto"/>
            <w:left w:val="none" w:sz="0" w:space="0" w:color="auto"/>
            <w:bottom w:val="none" w:sz="0" w:space="0" w:color="auto"/>
            <w:right w:val="none" w:sz="0" w:space="0" w:color="auto"/>
          </w:divBdr>
        </w:div>
        <w:div w:id="1667250444">
          <w:marLeft w:val="-2400"/>
          <w:marRight w:val="-480"/>
          <w:marTop w:val="0"/>
          <w:marBottom w:val="0"/>
          <w:divBdr>
            <w:top w:val="none" w:sz="0" w:space="0" w:color="auto"/>
            <w:left w:val="none" w:sz="0" w:space="0" w:color="auto"/>
            <w:bottom w:val="none" w:sz="0" w:space="0" w:color="auto"/>
            <w:right w:val="none" w:sz="0" w:space="0" w:color="auto"/>
          </w:divBdr>
        </w:div>
        <w:div w:id="755858957">
          <w:marLeft w:val="-2400"/>
          <w:marRight w:val="-480"/>
          <w:marTop w:val="0"/>
          <w:marBottom w:val="0"/>
          <w:divBdr>
            <w:top w:val="none" w:sz="0" w:space="0" w:color="auto"/>
            <w:left w:val="none" w:sz="0" w:space="0" w:color="auto"/>
            <w:bottom w:val="none" w:sz="0" w:space="0" w:color="auto"/>
            <w:right w:val="none" w:sz="0" w:space="0" w:color="auto"/>
          </w:divBdr>
        </w:div>
        <w:div w:id="1614939197">
          <w:marLeft w:val="-2400"/>
          <w:marRight w:val="-480"/>
          <w:marTop w:val="0"/>
          <w:marBottom w:val="0"/>
          <w:divBdr>
            <w:top w:val="none" w:sz="0" w:space="0" w:color="auto"/>
            <w:left w:val="none" w:sz="0" w:space="0" w:color="auto"/>
            <w:bottom w:val="none" w:sz="0" w:space="0" w:color="auto"/>
            <w:right w:val="none" w:sz="0" w:space="0" w:color="auto"/>
          </w:divBdr>
        </w:div>
        <w:div w:id="799955902">
          <w:marLeft w:val="-2400"/>
          <w:marRight w:val="-480"/>
          <w:marTop w:val="0"/>
          <w:marBottom w:val="0"/>
          <w:divBdr>
            <w:top w:val="none" w:sz="0" w:space="0" w:color="auto"/>
            <w:left w:val="none" w:sz="0" w:space="0" w:color="auto"/>
            <w:bottom w:val="none" w:sz="0" w:space="0" w:color="auto"/>
            <w:right w:val="none" w:sz="0" w:space="0" w:color="auto"/>
          </w:divBdr>
        </w:div>
        <w:div w:id="650401930">
          <w:marLeft w:val="-2400"/>
          <w:marRight w:val="-480"/>
          <w:marTop w:val="0"/>
          <w:marBottom w:val="0"/>
          <w:divBdr>
            <w:top w:val="none" w:sz="0" w:space="0" w:color="auto"/>
            <w:left w:val="none" w:sz="0" w:space="0" w:color="auto"/>
            <w:bottom w:val="none" w:sz="0" w:space="0" w:color="auto"/>
            <w:right w:val="none" w:sz="0" w:space="0" w:color="auto"/>
          </w:divBdr>
        </w:div>
        <w:div w:id="1054699756">
          <w:marLeft w:val="-2400"/>
          <w:marRight w:val="-480"/>
          <w:marTop w:val="0"/>
          <w:marBottom w:val="0"/>
          <w:divBdr>
            <w:top w:val="none" w:sz="0" w:space="0" w:color="auto"/>
            <w:left w:val="none" w:sz="0" w:space="0" w:color="auto"/>
            <w:bottom w:val="none" w:sz="0" w:space="0" w:color="auto"/>
            <w:right w:val="none" w:sz="0" w:space="0" w:color="auto"/>
          </w:divBdr>
        </w:div>
        <w:div w:id="1004821002">
          <w:marLeft w:val="-2400"/>
          <w:marRight w:val="-480"/>
          <w:marTop w:val="0"/>
          <w:marBottom w:val="0"/>
          <w:divBdr>
            <w:top w:val="none" w:sz="0" w:space="0" w:color="auto"/>
            <w:left w:val="none" w:sz="0" w:space="0" w:color="auto"/>
            <w:bottom w:val="none" w:sz="0" w:space="0" w:color="auto"/>
            <w:right w:val="none" w:sz="0" w:space="0" w:color="auto"/>
          </w:divBdr>
        </w:div>
        <w:div w:id="1108548572">
          <w:marLeft w:val="-2400"/>
          <w:marRight w:val="-480"/>
          <w:marTop w:val="0"/>
          <w:marBottom w:val="0"/>
          <w:divBdr>
            <w:top w:val="none" w:sz="0" w:space="0" w:color="auto"/>
            <w:left w:val="none" w:sz="0" w:space="0" w:color="auto"/>
            <w:bottom w:val="none" w:sz="0" w:space="0" w:color="auto"/>
            <w:right w:val="none" w:sz="0" w:space="0" w:color="auto"/>
          </w:divBdr>
        </w:div>
        <w:div w:id="1306350523">
          <w:marLeft w:val="-2400"/>
          <w:marRight w:val="-480"/>
          <w:marTop w:val="0"/>
          <w:marBottom w:val="0"/>
          <w:divBdr>
            <w:top w:val="none" w:sz="0" w:space="0" w:color="auto"/>
            <w:left w:val="none" w:sz="0" w:space="0" w:color="auto"/>
            <w:bottom w:val="none" w:sz="0" w:space="0" w:color="auto"/>
            <w:right w:val="none" w:sz="0" w:space="0" w:color="auto"/>
          </w:divBdr>
        </w:div>
        <w:div w:id="1471053290">
          <w:marLeft w:val="-2400"/>
          <w:marRight w:val="-480"/>
          <w:marTop w:val="0"/>
          <w:marBottom w:val="0"/>
          <w:divBdr>
            <w:top w:val="none" w:sz="0" w:space="0" w:color="auto"/>
            <w:left w:val="none" w:sz="0" w:space="0" w:color="auto"/>
            <w:bottom w:val="none" w:sz="0" w:space="0" w:color="auto"/>
            <w:right w:val="none" w:sz="0" w:space="0" w:color="auto"/>
          </w:divBdr>
        </w:div>
        <w:div w:id="880827848">
          <w:marLeft w:val="-2400"/>
          <w:marRight w:val="-480"/>
          <w:marTop w:val="0"/>
          <w:marBottom w:val="0"/>
          <w:divBdr>
            <w:top w:val="none" w:sz="0" w:space="0" w:color="auto"/>
            <w:left w:val="none" w:sz="0" w:space="0" w:color="auto"/>
            <w:bottom w:val="none" w:sz="0" w:space="0" w:color="auto"/>
            <w:right w:val="none" w:sz="0" w:space="0" w:color="auto"/>
          </w:divBdr>
        </w:div>
        <w:div w:id="1736515209">
          <w:marLeft w:val="-2400"/>
          <w:marRight w:val="-480"/>
          <w:marTop w:val="0"/>
          <w:marBottom w:val="0"/>
          <w:divBdr>
            <w:top w:val="none" w:sz="0" w:space="0" w:color="auto"/>
            <w:left w:val="none" w:sz="0" w:space="0" w:color="auto"/>
            <w:bottom w:val="none" w:sz="0" w:space="0" w:color="auto"/>
            <w:right w:val="none" w:sz="0" w:space="0" w:color="auto"/>
          </w:divBdr>
        </w:div>
        <w:div w:id="176585525">
          <w:marLeft w:val="-2400"/>
          <w:marRight w:val="-480"/>
          <w:marTop w:val="0"/>
          <w:marBottom w:val="0"/>
          <w:divBdr>
            <w:top w:val="none" w:sz="0" w:space="0" w:color="auto"/>
            <w:left w:val="none" w:sz="0" w:space="0" w:color="auto"/>
            <w:bottom w:val="none" w:sz="0" w:space="0" w:color="auto"/>
            <w:right w:val="none" w:sz="0" w:space="0" w:color="auto"/>
          </w:divBdr>
        </w:div>
        <w:div w:id="1051461600">
          <w:marLeft w:val="-2400"/>
          <w:marRight w:val="-480"/>
          <w:marTop w:val="0"/>
          <w:marBottom w:val="0"/>
          <w:divBdr>
            <w:top w:val="none" w:sz="0" w:space="0" w:color="auto"/>
            <w:left w:val="none" w:sz="0" w:space="0" w:color="auto"/>
            <w:bottom w:val="none" w:sz="0" w:space="0" w:color="auto"/>
            <w:right w:val="none" w:sz="0" w:space="0" w:color="auto"/>
          </w:divBdr>
        </w:div>
        <w:div w:id="914122405">
          <w:marLeft w:val="-2400"/>
          <w:marRight w:val="-480"/>
          <w:marTop w:val="0"/>
          <w:marBottom w:val="0"/>
          <w:divBdr>
            <w:top w:val="none" w:sz="0" w:space="0" w:color="auto"/>
            <w:left w:val="none" w:sz="0" w:space="0" w:color="auto"/>
            <w:bottom w:val="none" w:sz="0" w:space="0" w:color="auto"/>
            <w:right w:val="none" w:sz="0" w:space="0" w:color="auto"/>
          </w:divBdr>
        </w:div>
        <w:div w:id="2045790086">
          <w:marLeft w:val="-2400"/>
          <w:marRight w:val="-480"/>
          <w:marTop w:val="0"/>
          <w:marBottom w:val="0"/>
          <w:divBdr>
            <w:top w:val="none" w:sz="0" w:space="0" w:color="auto"/>
            <w:left w:val="none" w:sz="0" w:space="0" w:color="auto"/>
            <w:bottom w:val="none" w:sz="0" w:space="0" w:color="auto"/>
            <w:right w:val="none" w:sz="0" w:space="0" w:color="auto"/>
          </w:divBdr>
        </w:div>
        <w:div w:id="2122800828">
          <w:marLeft w:val="-2400"/>
          <w:marRight w:val="-480"/>
          <w:marTop w:val="0"/>
          <w:marBottom w:val="0"/>
          <w:divBdr>
            <w:top w:val="none" w:sz="0" w:space="0" w:color="auto"/>
            <w:left w:val="none" w:sz="0" w:space="0" w:color="auto"/>
            <w:bottom w:val="none" w:sz="0" w:space="0" w:color="auto"/>
            <w:right w:val="none" w:sz="0" w:space="0" w:color="auto"/>
          </w:divBdr>
        </w:div>
        <w:div w:id="2122261048">
          <w:marLeft w:val="-2400"/>
          <w:marRight w:val="-480"/>
          <w:marTop w:val="0"/>
          <w:marBottom w:val="0"/>
          <w:divBdr>
            <w:top w:val="none" w:sz="0" w:space="0" w:color="auto"/>
            <w:left w:val="none" w:sz="0" w:space="0" w:color="auto"/>
            <w:bottom w:val="none" w:sz="0" w:space="0" w:color="auto"/>
            <w:right w:val="none" w:sz="0" w:space="0" w:color="auto"/>
          </w:divBdr>
        </w:div>
        <w:div w:id="1453162495">
          <w:marLeft w:val="-2400"/>
          <w:marRight w:val="-480"/>
          <w:marTop w:val="0"/>
          <w:marBottom w:val="0"/>
          <w:divBdr>
            <w:top w:val="none" w:sz="0" w:space="0" w:color="auto"/>
            <w:left w:val="none" w:sz="0" w:space="0" w:color="auto"/>
            <w:bottom w:val="none" w:sz="0" w:space="0" w:color="auto"/>
            <w:right w:val="none" w:sz="0" w:space="0" w:color="auto"/>
          </w:divBdr>
        </w:div>
        <w:div w:id="187187628">
          <w:marLeft w:val="-2400"/>
          <w:marRight w:val="-480"/>
          <w:marTop w:val="0"/>
          <w:marBottom w:val="0"/>
          <w:divBdr>
            <w:top w:val="none" w:sz="0" w:space="0" w:color="auto"/>
            <w:left w:val="none" w:sz="0" w:space="0" w:color="auto"/>
            <w:bottom w:val="none" w:sz="0" w:space="0" w:color="auto"/>
            <w:right w:val="none" w:sz="0" w:space="0" w:color="auto"/>
          </w:divBdr>
        </w:div>
        <w:div w:id="32968083">
          <w:marLeft w:val="-2400"/>
          <w:marRight w:val="-480"/>
          <w:marTop w:val="0"/>
          <w:marBottom w:val="0"/>
          <w:divBdr>
            <w:top w:val="none" w:sz="0" w:space="0" w:color="auto"/>
            <w:left w:val="none" w:sz="0" w:space="0" w:color="auto"/>
            <w:bottom w:val="none" w:sz="0" w:space="0" w:color="auto"/>
            <w:right w:val="none" w:sz="0" w:space="0" w:color="auto"/>
          </w:divBdr>
        </w:div>
        <w:div w:id="1382024649">
          <w:marLeft w:val="-2400"/>
          <w:marRight w:val="-480"/>
          <w:marTop w:val="0"/>
          <w:marBottom w:val="0"/>
          <w:divBdr>
            <w:top w:val="none" w:sz="0" w:space="0" w:color="auto"/>
            <w:left w:val="none" w:sz="0" w:space="0" w:color="auto"/>
            <w:bottom w:val="none" w:sz="0" w:space="0" w:color="auto"/>
            <w:right w:val="none" w:sz="0" w:space="0" w:color="auto"/>
          </w:divBdr>
        </w:div>
        <w:div w:id="1855529325">
          <w:marLeft w:val="-2400"/>
          <w:marRight w:val="-480"/>
          <w:marTop w:val="0"/>
          <w:marBottom w:val="0"/>
          <w:divBdr>
            <w:top w:val="none" w:sz="0" w:space="0" w:color="auto"/>
            <w:left w:val="none" w:sz="0" w:space="0" w:color="auto"/>
            <w:bottom w:val="none" w:sz="0" w:space="0" w:color="auto"/>
            <w:right w:val="none" w:sz="0" w:space="0" w:color="auto"/>
          </w:divBdr>
        </w:div>
        <w:div w:id="1728452168">
          <w:marLeft w:val="-2400"/>
          <w:marRight w:val="-480"/>
          <w:marTop w:val="0"/>
          <w:marBottom w:val="0"/>
          <w:divBdr>
            <w:top w:val="none" w:sz="0" w:space="0" w:color="auto"/>
            <w:left w:val="none" w:sz="0" w:space="0" w:color="auto"/>
            <w:bottom w:val="none" w:sz="0" w:space="0" w:color="auto"/>
            <w:right w:val="none" w:sz="0" w:space="0" w:color="auto"/>
          </w:divBdr>
        </w:div>
        <w:div w:id="1348409177">
          <w:marLeft w:val="-2400"/>
          <w:marRight w:val="-480"/>
          <w:marTop w:val="0"/>
          <w:marBottom w:val="0"/>
          <w:divBdr>
            <w:top w:val="none" w:sz="0" w:space="0" w:color="auto"/>
            <w:left w:val="none" w:sz="0" w:space="0" w:color="auto"/>
            <w:bottom w:val="none" w:sz="0" w:space="0" w:color="auto"/>
            <w:right w:val="none" w:sz="0" w:space="0" w:color="auto"/>
          </w:divBdr>
        </w:div>
        <w:div w:id="935484152">
          <w:marLeft w:val="-2400"/>
          <w:marRight w:val="-480"/>
          <w:marTop w:val="0"/>
          <w:marBottom w:val="0"/>
          <w:divBdr>
            <w:top w:val="none" w:sz="0" w:space="0" w:color="auto"/>
            <w:left w:val="none" w:sz="0" w:space="0" w:color="auto"/>
            <w:bottom w:val="none" w:sz="0" w:space="0" w:color="auto"/>
            <w:right w:val="none" w:sz="0" w:space="0" w:color="auto"/>
          </w:divBdr>
        </w:div>
        <w:div w:id="236745627">
          <w:marLeft w:val="-2400"/>
          <w:marRight w:val="-480"/>
          <w:marTop w:val="0"/>
          <w:marBottom w:val="0"/>
          <w:divBdr>
            <w:top w:val="none" w:sz="0" w:space="0" w:color="auto"/>
            <w:left w:val="none" w:sz="0" w:space="0" w:color="auto"/>
            <w:bottom w:val="none" w:sz="0" w:space="0" w:color="auto"/>
            <w:right w:val="none" w:sz="0" w:space="0" w:color="auto"/>
          </w:divBdr>
        </w:div>
        <w:div w:id="797072184">
          <w:marLeft w:val="-2400"/>
          <w:marRight w:val="-480"/>
          <w:marTop w:val="0"/>
          <w:marBottom w:val="0"/>
          <w:divBdr>
            <w:top w:val="none" w:sz="0" w:space="0" w:color="auto"/>
            <w:left w:val="none" w:sz="0" w:space="0" w:color="auto"/>
            <w:bottom w:val="none" w:sz="0" w:space="0" w:color="auto"/>
            <w:right w:val="none" w:sz="0" w:space="0" w:color="auto"/>
          </w:divBdr>
        </w:div>
        <w:div w:id="265429283">
          <w:marLeft w:val="-2400"/>
          <w:marRight w:val="-480"/>
          <w:marTop w:val="0"/>
          <w:marBottom w:val="0"/>
          <w:divBdr>
            <w:top w:val="none" w:sz="0" w:space="0" w:color="auto"/>
            <w:left w:val="none" w:sz="0" w:space="0" w:color="auto"/>
            <w:bottom w:val="none" w:sz="0" w:space="0" w:color="auto"/>
            <w:right w:val="none" w:sz="0" w:space="0" w:color="auto"/>
          </w:divBdr>
        </w:div>
        <w:div w:id="1483961247">
          <w:marLeft w:val="-2400"/>
          <w:marRight w:val="-480"/>
          <w:marTop w:val="0"/>
          <w:marBottom w:val="0"/>
          <w:divBdr>
            <w:top w:val="none" w:sz="0" w:space="0" w:color="auto"/>
            <w:left w:val="none" w:sz="0" w:space="0" w:color="auto"/>
            <w:bottom w:val="none" w:sz="0" w:space="0" w:color="auto"/>
            <w:right w:val="none" w:sz="0" w:space="0" w:color="auto"/>
          </w:divBdr>
        </w:div>
        <w:div w:id="1178544352">
          <w:marLeft w:val="-2400"/>
          <w:marRight w:val="-480"/>
          <w:marTop w:val="0"/>
          <w:marBottom w:val="0"/>
          <w:divBdr>
            <w:top w:val="none" w:sz="0" w:space="0" w:color="auto"/>
            <w:left w:val="none" w:sz="0" w:space="0" w:color="auto"/>
            <w:bottom w:val="none" w:sz="0" w:space="0" w:color="auto"/>
            <w:right w:val="none" w:sz="0" w:space="0" w:color="auto"/>
          </w:divBdr>
        </w:div>
        <w:div w:id="470489386">
          <w:marLeft w:val="-2400"/>
          <w:marRight w:val="-480"/>
          <w:marTop w:val="0"/>
          <w:marBottom w:val="0"/>
          <w:divBdr>
            <w:top w:val="none" w:sz="0" w:space="0" w:color="auto"/>
            <w:left w:val="none" w:sz="0" w:space="0" w:color="auto"/>
            <w:bottom w:val="none" w:sz="0" w:space="0" w:color="auto"/>
            <w:right w:val="none" w:sz="0" w:space="0" w:color="auto"/>
          </w:divBdr>
        </w:div>
        <w:div w:id="2014525135">
          <w:marLeft w:val="-2400"/>
          <w:marRight w:val="-480"/>
          <w:marTop w:val="0"/>
          <w:marBottom w:val="0"/>
          <w:divBdr>
            <w:top w:val="none" w:sz="0" w:space="0" w:color="auto"/>
            <w:left w:val="none" w:sz="0" w:space="0" w:color="auto"/>
            <w:bottom w:val="none" w:sz="0" w:space="0" w:color="auto"/>
            <w:right w:val="none" w:sz="0" w:space="0" w:color="auto"/>
          </w:divBdr>
        </w:div>
        <w:div w:id="1162696856">
          <w:marLeft w:val="-2400"/>
          <w:marRight w:val="-480"/>
          <w:marTop w:val="0"/>
          <w:marBottom w:val="0"/>
          <w:divBdr>
            <w:top w:val="none" w:sz="0" w:space="0" w:color="auto"/>
            <w:left w:val="none" w:sz="0" w:space="0" w:color="auto"/>
            <w:bottom w:val="none" w:sz="0" w:space="0" w:color="auto"/>
            <w:right w:val="none" w:sz="0" w:space="0" w:color="auto"/>
          </w:divBdr>
        </w:div>
        <w:div w:id="1923678707">
          <w:marLeft w:val="-2400"/>
          <w:marRight w:val="-480"/>
          <w:marTop w:val="0"/>
          <w:marBottom w:val="0"/>
          <w:divBdr>
            <w:top w:val="none" w:sz="0" w:space="0" w:color="auto"/>
            <w:left w:val="none" w:sz="0" w:space="0" w:color="auto"/>
            <w:bottom w:val="none" w:sz="0" w:space="0" w:color="auto"/>
            <w:right w:val="none" w:sz="0" w:space="0" w:color="auto"/>
          </w:divBdr>
        </w:div>
        <w:div w:id="1251162235">
          <w:marLeft w:val="-2400"/>
          <w:marRight w:val="-480"/>
          <w:marTop w:val="0"/>
          <w:marBottom w:val="0"/>
          <w:divBdr>
            <w:top w:val="none" w:sz="0" w:space="0" w:color="auto"/>
            <w:left w:val="none" w:sz="0" w:space="0" w:color="auto"/>
            <w:bottom w:val="none" w:sz="0" w:space="0" w:color="auto"/>
            <w:right w:val="none" w:sz="0" w:space="0" w:color="auto"/>
          </w:divBdr>
        </w:div>
        <w:div w:id="1349868730">
          <w:marLeft w:val="-2400"/>
          <w:marRight w:val="-480"/>
          <w:marTop w:val="0"/>
          <w:marBottom w:val="0"/>
          <w:divBdr>
            <w:top w:val="none" w:sz="0" w:space="0" w:color="auto"/>
            <w:left w:val="none" w:sz="0" w:space="0" w:color="auto"/>
            <w:bottom w:val="none" w:sz="0" w:space="0" w:color="auto"/>
            <w:right w:val="none" w:sz="0" w:space="0" w:color="auto"/>
          </w:divBdr>
        </w:div>
        <w:div w:id="32924790">
          <w:marLeft w:val="-2400"/>
          <w:marRight w:val="-480"/>
          <w:marTop w:val="0"/>
          <w:marBottom w:val="0"/>
          <w:divBdr>
            <w:top w:val="none" w:sz="0" w:space="0" w:color="auto"/>
            <w:left w:val="none" w:sz="0" w:space="0" w:color="auto"/>
            <w:bottom w:val="none" w:sz="0" w:space="0" w:color="auto"/>
            <w:right w:val="none" w:sz="0" w:space="0" w:color="auto"/>
          </w:divBdr>
        </w:div>
        <w:div w:id="707727002">
          <w:marLeft w:val="-2400"/>
          <w:marRight w:val="-480"/>
          <w:marTop w:val="0"/>
          <w:marBottom w:val="0"/>
          <w:divBdr>
            <w:top w:val="none" w:sz="0" w:space="0" w:color="auto"/>
            <w:left w:val="none" w:sz="0" w:space="0" w:color="auto"/>
            <w:bottom w:val="none" w:sz="0" w:space="0" w:color="auto"/>
            <w:right w:val="none" w:sz="0" w:space="0" w:color="auto"/>
          </w:divBdr>
        </w:div>
        <w:div w:id="978192915">
          <w:marLeft w:val="-2400"/>
          <w:marRight w:val="-480"/>
          <w:marTop w:val="0"/>
          <w:marBottom w:val="0"/>
          <w:divBdr>
            <w:top w:val="none" w:sz="0" w:space="0" w:color="auto"/>
            <w:left w:val="none" w:sz="0" w:space="0" w:color="auto"/>
            <w:bottom w:val="none" w:sz="0" w:space="0" w:color="auto"/>
            <w:right w:val="none" w:sz="0" w:space="0" w:color="auto"/>
          </w:divBdr>
        </w:div>
        <w:div w:id="304967119">
          <w:marLeft w:val="-2400"/>
          <w:marRight w:val="-480"/>
          <w:marTop w:val="0"/>
          <w:marBottom w:val="0"/>
          <w:divBdr>
            <w:top w:val="none" w:sz="0" w:space="0" w:color="auto"/>
            <w:left w:val="none" w:sz="0" w:space="0" w:color="auto"/>
            <w:bottom w:val="none" w:sz="0" w:space="0" w:color="auto"/>
            <w:right w:val="none" w:sz="0" w:space="0" w:color="auto"/>
          </w:divBdr>
        </w:div>
        <w:div w:id="1077557273">
          <w:marLeft w:val="-2400"/>
          <w:marRight w:val="-480"/>
          <w:marTop w:val="0"/>
          <w:marBottom w:val="0"/>
          <w:divBdr>
            <w:top w:val="none" w:sz="0" w:space="0" w:color="auto"/>
            <w:left w:val="none" w:sz="0" w:space="0" w:color="auto"/>
            <w:bottom w:val="none" w:sz="0" w:space="0" w:color="auto"/>
            <w:right w:val="none" w:sz="0" w:space="0" w:color="auto"/>
          </w:divBdr>
        </w:div>
        <w:div w:id="684674982">
          <w:marLeft w:val="-2400"/>
          <w:marRight w:val="-480"/>
          <w:marTop w:val="0"/>
          <w:marBottom w:val="0"/>
          <w:divBdr>
            <w:top w:val="none" w:sz="0" w:space="0" w:color="auto"/>
            <w:left w:val="none" w:sz="0" w:space="0" w:color="auto"/>
            <w:bottom w:val="none" w:sz="0" w:space="0" w:color="auto"/>
            <w:right w:val="none" w:sz="0" w:space="0" w:color="auto"/>
          </w:divBdr>
        </w:div>
        <w:div w:id="562835869">
          <w:marLeft w:val="-2400"/>
          <w:marRight w:val="-480"/>
          <w:marTop w:val="0"/>
          <w:marBottom w:val="0"/>
          <w:divBdr>
            <w:top w:val="none" w:sz="0" w:space="0" w:color="auto"/>
            <w:left w:val="none" w:sz="0" w:space="0" w:color="auto"/>
            <w:bottom w:val="none" w:sz="0" w:space="0" w:color="auto"/>
            <w:right w:val="none" w:sz="0" w:space="0" w:color="auto"/>
          </w:divBdr>
        </w:div>
        <w:div w:id="1474444728">
          <w:marLeft w:val="-2400"/>
          <w:marRight w:val="-480"/>
          <w:marTop w:val="0"/>
          <w:marBottom w:val="0"/>
          <w:divBdr>
            <w:top w:val="none" w:sz="0" w:space="0" w:color="auto"/>
            <w:left w:val="none" w:sz="0" w:space="0" w:color="auto"/>
            <w:bottom w:val="none" w:sz="0" w:space="0" w:color="auto"/>
            <w:right w:val="none" w:sz="0" w:space="0" w:color="auto"/>
          </w:divBdr>
        </w:div>
        <w:div w:id="1155335336">
          <w:marLeft w:val="-2400"/>
          <w:marRight w:val="-480"/>
          <w:marTop w:val="0"/>
          <w:marBottom w:val="0"/>
          <w:divBdr>
            <w:top w:val="none" w:sz="0" w:space="0" w:color="auto"/>
            <w:left w:val="none" w:sz="0" w:space="0" w:color="auto"/>
            <w:bottom w:val="none" w:sz="0" w:space="0" w:color="auto"/>
            <w:right w:val="none" w:sz="0" w:space="0" w:color="auto"/>
          </w:divBdr>
        </w:div>
      </w:divsChild>
    </w:div>
    <w:div w:id="951980272">
      <w:bodyDiv w:val="1"/>
      <w:marLeft w:val="0"/>
      <w:marRight w:val="0"/>
      <w:marTop w:val="0"/>
      <w:marBottom w:val="0"/>
      <w:divBdr>
        <w:top w:val="none" w:sz="0" w:space="0" w:color="auto"/>
        <w:left w:val="none" w:sz="0" w:space="0" w:color="auto"/>
        <w:bottom w:val="none" w:sz="0" w:space="0" w:color="auto"/>
        <w:right w:val="none" w:sz="0" w:space="0" w:color="auto"/>
      </w:divBdr>
      <w:divsChild>
        <w:div w:id="748112823">
          <w:marLeft w:val="0"/>
          <w:marRight w:val="0"/>
          <w:marTop w:val="0"/>
          <w:marBottom w:val="0"/>
          <w:divBdr>
            <w:top w:val="none" w:sz="0" w:space="0" w:color="auto"/>
            <w:left w:val="none" w:sz="0" w:space="0" w:color="auto"/>
            <w:bottom w:val="none" w:sz="0" w:space="0" w:color="auto"/>
            <w:right w:val="none" w:sz="0" w:space="0" w:color="auto"/>
          </w:divBdr>
          <w:divsChild>
            <w:div w:id="1189297484">
              <w:marLeft w:val="0"/>
              <w:marRight w:val="0"/>
              <w:marTop w:val="0"/>
              <w:marBottom w:val="0"/>
              <w:divBdr>
                <w:top w:val="none" w:sz="0" w:space="0" w:color="auto"/>
                <w:left w:val="none" w:sz="0" w:space="0" w:color="auto"/>
                <w:bottom w:val="none" w:sz="0" w:space="0" w:color="auto"/>
                <w:right w:val="none" w:sz="0" w:space="0" w:color="auto"/>
              </w:divBdr>
              <w:divsChild>
                <w:div w:id="9215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9920675">
      <w:bodyDiv w:val="1"/>
      <w:marLeft w:val="0"/>
      <w:marRight w:val="0"/>
      <w:marTop w:val="0"/>
      <w:marBottom w:val="0"/>
      <w:divBdr>
        <w:top w:val="none" w:sz="0" w:space="0" w:color="auto"/>
        <w:left w:val="none" w:sz="0" w:space="0" w:color="auto"/>
        <w:bottom w:val="none" w:sz="0" w:space="0" w:color="auto"/>
        <w:right w:val="none" w:sz="0" w:space="0" w:color="auto"/>
      </w:divBdr>
    </w:div>
    <w:div w:id="1001472478">
      <w:bodyDiv w:val="1"/>
      <w:marLeft w:val="0"/>
      <w:marRight w:val="0"/>
      <w:marTop w:val="0"/>
      <w:marBottom w:val="0"/>
      <w:divBdr>
        <w:top w:val="none" w:sz="0" w:space="0" w:color="auto"/>
        <w:left w:val="none" w:sz="0" w:space="0" w:color="auto"/>
        <w:bottom w:val="none" w:sz="0" w:space="0" w:color="auto"/>
        <w:right w:val="none" w:sz="0" w:space="0" w:color="auto"/>
      </w:divBdr>
      <w:divsChild>
        <w:div w:id="1653178125">
          <w:marLeft w:val="0"/>
          <w:marRight w:val="0"/>
          <w:marTop w:val="0"/>
          <w:marBottom w:val="0"/>
          <w:divBdr>
            <w:top w:val="none" w:sz="0" w:space="0" w:color="auto"/>
            <w:left w:val="none" w:sz="0" w:space="0" w:color="auto"/>
            <w:bottom w:val="none" w:sz="0" w:space="0" w:color="auto"/>
            <w:right w:val="none" w:sz="0" w:space="0" w:color="auto"/>
          </w:divBdr>
          <w:divsChild>
            <w:div w:id="1060634807">
              <w:marLeft w:val="0"/>
              <w:marRight w:val="0"/>
              <w:marTop w:val="0"/>
              <w:marBottom w:val="0"/>
              <w:divBdr>
                <w:top w:val="none" w:sz="0" w:space="0" w:color="auto"/>
                <w:left w:val="none" w:sz="0" w:space="0" w:color="auto"/>
                <w:bottom w:val="none" w:sz="0" w:space="0" w:color="auto"/>
                <w:right w:val="none" w:sz="0" w:space="0" w:color="auto"/>
              </w:divBdr>
              <w:divsChild>
                <w:div w:id="2009668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0032139">
      <w:bodyDiv w:val="1"/>
      <w:marLeft w:val="0"/>
      <w:marRight w:val="0"/>
      <w:marTop w:val="0"/>
      <w:marBottom w:val="0"/>
      <w:divBdr>
        <w:top w:val="none" w:sz="0" w:space="0" w:color="auto"/>
        <w:left w:val="none" w:sz="0" w:space="0" w:color="auto"/>
        <w:bottom w:val="none" w:sz="0" w:space="0" w:color="auto"/>
        <w:right w:val="none" w:sz="0" w:space="0" w:color="auto"/>
      </w:divBdr>
    </w:div>
    <w:div w:id="1060254434">
      <w:bodyDiv w:val="1"/>
      <w:marLeft w:val="0"/>
      <w:marRight w:val="0"/>
      <w:marTop w:val="0"/>
      <w:marBottom w:val="0"/>
      <w:divBdr>
        <w:top w:val="none" w:sz="0" w:space="0" w:color="auto"/>
        <w:left w:val="none" w:sz="0" w:space="0" w:color="auto"/>
        <w:bottom w:val="none" w:sz="0" w:space="0" w:color="auto"/>
        <w:right w:val="none" w:sz="0" w:space="0" w:color="auto"/>
      </w:divBdr>
      <w:divsChild>
        <w:div w:id="1230188589">
          <w:marLeft w:val="0"/>
          <w:marRight w:val="0"/>
          <w:marTop w:val="0"/>
          <w:marBottom w:val="0"/>
          <w:divBdr>
            <w:top w:val="none" w:sz="0" w:space="0" w:color="auto"/>
            <w:left w:val="none" w:sz="0" w:space="0" w:color="auto"/>
            <w:bottom w:val="none" w:sz="0" w:space="0" w:color="auto"/>
            <w:right w:val="none" w:sz="0" w:space="0" w:color="auto"/>
          </w:divBdr>
          <w:divsChild>
            <w:div w:id="60107704">
              <w:marLeft w:val="0"/>
              <w:marRight w:val="0"/>
              <w:marTop w:val="0"/>
              <w:marBottom w:val="0"/>
              <w:divBdr>
                <w:top w:val="none" w:sz="0" w:space="0" w:color="auto"/>
                <w:left w:val="none" w:sz="0" w:space="0" w:color="auto"/>
                <w:bottom w:val="none" w:sz="0" w:space="0" w:color="auto"/>
                <w:right w:val="none" w:sz="0" w:space="0" w:color="auto"/>
              </w:divBdr>
              <w:divsChild>
                <w:div w:id="1475563042">
                  <w:marLeft w:val="0"/>
                  <w:marRight w:val="0"/>
                  <w:marTop w:val="0"/>
                  <w:marBottom w:val="0"/>
                  <w:divBdr>
                    <w:top w:val="none" w:sz="0" w:space="0" w:color="auto"/>
                    <w:left w:val="none" w:sz="0" w:space="0" w:color="auto"/>
                    <w:bottom w:val="none" w:sz="0" w:space="0" w:color="auto"/>
                    <w:right w:val="none" w:sz="0" w:space="0" w:color="auto"/>
                  </w:divBdr>
                  <w:divsChild>
                    <w:div w:id="176260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3276884">
      <w:bodyDiv w:val="1"/>
      <w:marLeft w:val="0"/>
      <w:marRight w:val="0"/>
      <w:marTop w:val="0"/>
      <w:marBottom w:val="0"/>
      <w:divBdr>
        <w:top w:val="none" w:sz="0" w:space="0" w:color="auto"/>
        <w:left w:val="none" w:sz="0" w:space="0" w:color="auto"/>
        <w:bottom w:val="none" w:sz="0" w:space="0" w:color="auto"/>
        <w:right w:val="none" w:sz="0" w:space="0" w:color="auto"/>
      </w:divBdr>
      <w:divsChild>
        <w:div w:id="520969921">
          <w:marLeft w:val="0"/>
          <w:marRight w:val="0"/>
          <w:marTop w:val="0"/>
          <w:marBottom w:val="0"/>
          <w:divBdr>
            <w:top w:val="none" w:sz="0" w:space="0" w:color="auto"/>
            <w:left w:val="none" w:sz="0" w:space="0" w:color="auto"/>
            <w:bottom w:val="none" w:sz="0" w:space="0" w:color="auto"/>
            <w:right w:val="none" w:sz="0" w:space="0" w:color="auto"/>
          </w:divBdr>
          <w:divsChild>
            <w:div w:id="835851249">
              <w:marLeft w:val="0"/>
              <w:marRight w:val="0"/>
              <w:marTop w:val="0"/>
              <w:marBottom w:val="0"/>
              <w:divBdr>
                <w:top w:val="none" w:sz="0" w:space="0" w:color="auto"/>
                <w:left w:val="none" w:sz="0" w:space="0" w:color="auto"/>
                <w:bottom w:val="none" w:sz="0" w:space="0" w:color="auto"/>
                <w:right w:val="none" w:sz="0" w:space="0" w:color="auto"/>
              </w:divBdr>
              <w:divsChild>
                <w:div w:id="554900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889733">
      <w:bodyDiv w:val="1"/>
      <w:marLeft w:val="0"/>
      <w:marRight w:val="0"/>
      <w:marTop w:val="0"/>
      <w:marBottom w:val="0"/>
      <w:divBdr>
        <w:top w:val="none" w:sz="0" w:space="0" w:color="auto"/>
        <w:left w:val="none" w:sz="0" w:space="0" w:color="auto"/>
        <w:bottom w:val="none" w:sz="0" w:space="0" w:color="auto"/>
        <w:right w:val="none" w:sz="0" w:space="0" w:color="auto"/>
      </w:divBdr>
    </w:div>
    <w:div w:id="1302685541">
      <w:bodyDiv w:val="1"/>
      <w:marLeft w:val="0"/>
      <w:marRight w:val="0"/>
      <w:marTop w:val="0"/>
      <w:marBottom w:val="0"/>
      <w:divBdr>
        <w:top w:val="none" w:sz="0" w:space="0" w:color="auto"/>
        <w:left w:val="none" w:sz="0" w:space="0" w:color="auto"/>
        <w:bottom w:val="none" w:sz="0" w:space="0" w:color="auto"/>
        <w:right w:val="none" w:sz="0" w:space="0" w:color="auto"/>
      </w:divBdr>
    </w:div>
    <w:div w:id="1394279096">
      <w:bodyDiv w:val="1"/>
      <w:marLeft w:val="0"/>
      <w:marRight w:val="0"/>
      <w:marTop w:val="0"/>
      <w:marBottom w:val="0"/>
      <w:divBdr>
        <w:top w:val="none" w:sz="0" w:space="0" w:color="auto"/>
        <w:left w:val="none" w:sz="0" w:space="0" w:color="auto"/>
        <w:bottom w:val="none" w:sz="0" w:space="0" w:color="auto"/>
        <w:right w:val="none" w:sz="0" w:space="0" w:color="auto"/>
      </w:divBdr>
      <w:divsChild>
        <w:div w:id="1562062623">
          <w:marLeft w:val="0"/>
          <w:marRight w:val="0"/>
          <w:marTop w:val="0"/>
          <w:marBottom w:val="0"/>
          <w:divBdr>
            <w:top w:val="none" w:sz="0" w:space="0" w:color="auto"/>
            <w:left w:val="none" w:sz="0" w:space="0" w:color="auto"/>
            <w:bottom w:val="none" w:sz="0" w:space="0" w:color="auto"/>
            <w:right w:val="none" w:sz="0" w:space="0" w:color="auto"/>
          </w:divBdr>
          <w:divsChild>
            <w:div w:id="937254584">
              <w:marLeft w:val="0"/>
              <w:marRight w:val="0"/>
              <w:marTop w:val="0"/>
              <w:marBottom w:val="0"/>
              <w:divBdr>
                <w:top w:val="none" w:sz="0" w:space="0" w:color="auto"/>
                <w:left w:val="none" w:sz="0" w:space="0" w:color="auto"/>
                <w:bottom w:val="none" w:sz="0" w:space="0" w:color="auto"/>
                <w:right w:val="none" w:sz="0" w:space="0" w:color="auto"/>
              </w:divBdr>
              <w:divsChild>
                <w:div w:id="121138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5605075">
      <w:bodyDiv w:val="1"/>
      <w:marLeft w:val="0"/>
      <w:marRight w:val="0"/>
      <w:marTop w:val="0"/>
      <w:marBottom w:val="0"/>
      <w:divBdr>
        <w:top w:val="none" w:sz="0" w:space="0" w:color="auto"/>
        <w:left w:val="none" w:sz="0" w:space="0" w:color="auto"/>
        <w:bottom w:val="none" w:sz="0" w:space="0" w:color="auto"/>
        <w:right w:val="none" w:sz="0" w:space="0" w:color="auto"/>
      </w:divBdr>
    </w:div>
    <w:div w:id="1537892665">
      <w:bodyDiv w:val="1"/>
      <w:marLeft w:val="0"/>
      <w:marRight w:val="0"/>
      <w:marTop w:val="0"/>
      <w:marBottom w:val="0"/>
      <w:divBdr>
        <w:top w:val="none" w:sz="0" w:space="0" w:color="auto"/>
        <w:left w:val="none" w:sz="0" w:space="0" w:color="auto"/>
        <w:bottom w:val="none" w:sz="0" w:space="0" w:color="auto"/>
        <w:right w:val="none" w:sz="0" w:space="0" w:color="auto"/>
      </w:divBdr>
    </w:div>
    <w:div w:id="1633749885">
      <w:bodyDiv w:val="1"/>
      <w:marLeft w:val="0"/>
      <w:marRight w:val="0"/>
      <w:marTop w:val="0"/>
      <w:marBottom w:val="0"/>
      <w:divBdr>
        <w:top w:val="none" w:sz="0" w:space="0" w:color="auto"/>
        <w:left w:val="none" w:sz="0" w:space="0" w:color="auto"/>
        <w:bottom w:val="none" w:sz="0" w:space="0" w:color="auto"/>
        <w:right w:val="none" w:sz="0" w:space="0" w:color="auto"/>
      </w:divBdr>
    </w:div>
    <w:div w:id="1747267447">
      <w:bodyDiv w:val="1"/>
      <w:marLeft w:val="0"/>
      <w:marRight w:val="0"/>
      <w:marTop w:val="0"/>
      <w:marBottom w:val="0"/>
      <w:divBdr>
        <w:top w:val="none" w:sz="0" w:space="0" w:color="auto"/>
        <w:left w:val="none" w:sz="0" w:space="0" w:color="auto"/>
        <w:bottom w:val="none" w:sz="0" w:space="0" w:color="auto"/>
        <w:right w:val="none" w:sz="0" w:space="0" w:color="auto"/>
      </w:divBdr>
    </w:div>
    <w:div w:id="1865901671">
      <w:bodyDiv w:val="1"/>
      <w:marLeft w:val="0"/>
      <w:marRight w:val="0"/>
      <w:marTop w:val="0"/>
      <w:marBottom w:val="0"/>
      <w:divBdr>
        <w:top w:val="none" w:sz="0" w:space="0" w:color="auto"/>
        <w:left w:val="none" w:sz="0" w:space="0" w:color="auto"/>
        <w:bottom w:val="none" w:sz="0" w:space="0" w:color="auto"/>
        <w:right w:val="none" w:sz="0" w:space="0" w:color="auto"/>
      </w:divBdr>
    </w:div>
    <w:div w:id="2052612550">
      <w:bodyDiv w:val="1"/>
      <w:marLeft w:val="0"/>
      <w:marRight w:val="0"/>
      <w:marTop w:val="0"/>
      <w:marBottom w:val="0"/>
      <w:divBdr>
        <w:top w:val="none" w:sz="0" w:space="0" w:color="auto"/>
        <w:left w:val="none" w:sz="0" w:space="0" w:color="auto"/>
        <w:bottom w:val="none" w:sz="0" w:space="0" w:color="auto"/>
        <w:right w:val="none" w:sz="0" w:space="0" w:color="auto"/>
      </w:divBdr>
    </w:div>
    <w:div w:id="2055958020">
      <w:bodyDiv w:val="1"/>
      <w:marLeft w:val="0"/>
      <w:marRight w:val="0"/>
      <w:marTop w:val="0"/>
      <w:marBottom w:val="0"/>
      <w:divBdr>
        <w:top w:val="none" w:sz="0" w:space="0" w:color="auto"/>
        <w:left w:val="none" w:sz="0" w:space="0" w:color="auto"/>
        <w:bottom w:val="none" w:sz="0" w:space="0" w:color="auto"/>
        <w:right w:val="none" w:sz="0" w:space="0" w:color="auto"/>
      </w:divBdr>
      <w:divsChild>
        <w:div w:id="1765107102">
          <w:marLeft w:val="0"/>
          <w:marRight w:val="0"/>
          <w:marTop w:val="0"/>
          <w:marBottom w:val="0"/>
          <w:divBdr>
            <w:top w:val="none" w:sz="0" w:space="0" w:color="auto"/>
            <w:left w:val="none" w:sz="0" w:space="0" w:color="auto"/>
            <w:bottom w:val="none" w:sz="0" w:space="0" w:color="auto"/>
            <w:right w:val="none" w:sz="0" w:space="0" w:color="auto"/>
          </w:divBdr>
          <w:divsChild>
            <w:div w:id="1612205781">
              <w:marLeft w:val="0"/>
              <w:marRight w:val="0"/>
              <w:marTop w:val="0"/>
              <w:marBottom w:val="0"/>
              <w:divBdr>
                <w:top w:val="none" w:sz="0" w:space="0" w:color="auto"/>
                <w:left w:val="none" w:sz="0" w:space="0" w:color="auto"/>
                <w:bottom w:val="none" w:sz="0" w:space="0" w:color="auto"/>
                <w:right w:val="none" w:sz="0" w:space="0" w:color="auto"/>
              </w:divBdr>
              <w:divsChild>
                <w:div w:id="150872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i@zwierzyniec.info.pl"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iod@zwierzyniec.info.pl" TargetMode="External"/><Relationship Id="rId4" Type="http://schemas.openxmlformats.org/officeDocument/2006/relationships/settings" Target="settings.xml"/><Relationship Id="rId9" Type="http://schemas.openxmlformats.org/officeDocument/2006/relationships/hyperlink" Target="mailto:um@zwierzyniec.info.pl"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816177-643B-48A0-97E1-6773E13EF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31</Pages>
  <Words>12172</Words>
  <Characters>73036</Characters>
  <Application>Microsoft Office Word</Application>
  <DocSecurity>0</DocSecurity>
  <Lines>608</Lines>
  <Paragraphs>170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85038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Kanar</dc:creator>
  <cp:lastModifiedBy>Katarzyna Rudy</cp:lastModifiedBy>
  <cp:revision>13</cp:revision>
  <cp:lastPrinted>2023-05-04T07:50:00Z</cp:lastPrinted>
  <dcterms:created xsi:type="dcterms:W3CDTF">2025-03-03T10:53:00Z</dcterms:created>
  <dcterms:modified xsi:type="dcterms:W3CDTF">2026-03-31T11:01:00Z</dcterms:modified>
</cp:coreProperties>
</file>